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7D699" w14:textId="77777777" w:rsidR="00FF6836" w:rsidRPr="000B5CB1" w:rsidRDefault="00452DA5" w:rsidP="00FF6836">
      <w:pPr>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FF6836">
      <w:pPr>
        <w:rPr>
          <w:b/>
          <w:sz w:val="22"/>
          <w:szCs w:val="22"/>
        </w:rPr>
      </w:pPr>
      <w:r w:rsidRPr="000B5CB1">
        <w:rPr>
          <w:b/>
          <w:sz w:val="22"/>
          <w:szCs w:val="22"/>
        </w:rPr>
        <w:t>Oblakova ulica 5</w:t>
      </w:r>
    </w:p>
    <w:p w14:paraId="51E68AEC" w14:textId="77777777" w:rsidR="00FF6836" w:rsidRPr="000B5CB1" w:rsidRDefault="00FF6836" w:rsidP="00FF6836">
      <w:pPr>
        <w:rPr>
          <w:b/>
          <w:sz w:val="22"/>
          <w:szCs w:val="22"/>
        </w:rPr>
      </w:pPr>
      <w:r w:rsidRPr="000B5CB1">
        <w:rPr>
          <w:b/>
          <w:sz w:val="22"/>
          <w:szCs w:val="22"/>
        </w:rPr>
        <w:t>3000  Celje</w:t>
      </w:r>
    </w:p>
    <w:p w14:paraId="146C60C5" w14:textId="77777777" w:rsidR="00B54F10" w:rsidRPr="000B5CB1" w:rsidRDefault="00B54F10">
      <w:pPr>
        <w:pStyle w:val="Naslov6"/>
        <w:ind w:firstLine="708"/>
        <w:rPr>
          <w:rFonts w:ascii="Times New Roman" w:hAnsi="Times New Roman" w:cs="Times New Roman"/>
          <w:sz w:val="22"/>
          <w:szCs w:val="22"/>
        </w:rPr>
      </w:pPr>
    </w:p>
    <w:p w14:paraId="1CC921A9" w14:textId="77777777" w:rsidR="00B54F10" w:rsidRPr="000B5CB1" w:rsidRDefault="00B54F10">
      <w:pPr>
        <w:pStyle w:val="Naslov6"/>
        <w:ind w:firstLine="708"/>
        <w:rPr>
          <w:rFonts w:ascii="Times New Roman" w:hAnsi="Times New Roman" w:cs="Times New Roman"/>
          <w:sz w:val="22"/>
          <w:szCs w:val="22"/>
        </w:rPr>
      </w:pPr>
    </w:p>
    <w:p w14:paraId="6B1D1DCB" w14:textId="77777777" w:rsidR="00B54F10" w:rsidRPr="000B5CB1" w:rsidRDefault="00B54F10">
      <w:pPr>
        <w:pStyle w:val="Naslov6"/>
        <w:ind w:firstLine="708"/>
        <w:rPr>
          <w:rFonts w:ascii="Times New Roman" w:hAnsi="Times New Roman" w:cs="Times New Roman"/>
          <w:sz w:val="22"/>
          <w:szCs w:val="22"/>
        </w:rPr>
      </w:pPr>
    </w:p>
    <w:p w14:paraId="570CE6F0" w14:textId="77777777" w:rsidR="000D3B55" w:rsidRPr="000B5CB1" w:rsidRDefault="000D3B55" w:rsidP="000D3B55">
      <w:pPr>
        <w:rPr>
          <w:sz w:val="22"/>
          <w:szCs w:val="22"/>
        </w:rPr>
      </w:pPr>
    </w:p>
    <w:p w14:paraId="25045823" w14:textId="77777777" w:rsidR="000D3B55" w:rsidRPr="000B5CB1" w:rsidRDefault="000D3B55" w:rsidP="000D3B55">
      <w:pPr>
        <w:rPr>
          <w:sz w:val="22"/>
          <w:szCs w:val="22"/>
        </w:rPr>
      </w:pPr>
    </w:p>
    <w:p w14:paraId="32B5ED1D" w14:textId="77777777" w:rsidR="000D3B55" w:rsidRPr="000B5CB1" w:rsidRDefault="000D3B55" w:rsidP="000D3B55">
      <w:pPr>
        <w:rPr>
          <w:sz w:val="22"/>
          <w:szCs w:val="22"/>
        </w:rPr>
      </w:pPr>
    </w:p>
    <w:p w14:paraId="0856466F" w14:textId="77777777" w:rsidR="000D3B55" w:rsidRPr="000B5CB1" w:rsidRDefault="000D3B55" w:rsidP="000D3B55">
      <w:pPr>
        <w:rPr>
          <w:sz w:val="22"/>
          <w:szCs w:val="22"/>
        </w:rPr>
      </w:pPr>
    </w:p>
    <w:p w14:paraId="70D8BC14" w14:textId="77777777" w:rsidR="000D3B55" w:rsidRPr="000B5CB1" w:rsidRDefault="000D3B55" w:rsidP="000D3B55">
      <w:pPr>
        <w:rPr>
          <w:sz w:val="22"/>
          <w:szCs w:val="22"/>
        </w:rPr>
      </w:pPr>
    </w:p>
    <w:p w14:paraId="45B44E77" w14:textId="77777777" w:rsidR="000D3B55" w:rsidRPr="000B5CB1" w:rsidRDefault="000D3B55" w:rsidP="000D3B55">
      <w:pPr>
        <w:rPr>
          <w:sz w:val="22"/>
          <w:szCs w:val="22"/>
        </w:rPr>
      </w:pPr>
    </w:p>
    <w:p w14:paraId="3133072B" w14:textId="77777777" w:rsidR="00B54F10" w:rsidRPr="000B5CB1" w:rsidRDefault="00B54F10">
      <w:pPr>
        <w:pStyle w:val="Naslov6"/>
        <w:ind w:firstLine="708"/>
        <w:rPr>
          <w:rFonts w:ascii="Times New Roman" w:hAnsi="Times New Roman" w:cs="Times New Roman"/>
          <w:sz w:val="22"/>
          <w:szCs w:val="22"/>
        </w:rPr>
      </w:pPr>
    </w:p>
    <w:p w14:paraId="0DA6D198" w14:textId="77777777" w:rsidR="00FF6836" w:rsidRPr="000B5CB1" w:rsidRDefault="00FF6836" w:rsidP="00FF6836">
      <w:pPr>
        <w:pStyle w:val="Naslov"/>
        <w:rPr>
          <w:sz w:val="22"/>
          <w:szCs w:val="22"/>
        </w:rPr>
      </w:pPr>
      <w:r w:rsidRPr="000B5CB1">
        <w:rPr>
          <w:sz w:val="22"/>
          <w:szCs w:val="22"/>
        </w:rPr>
        <w:t>RAZPISNA DOKUMENTACIJA</w:t>
      </w:r>
    </w:p>
    <w:p w14:paraId="53C366F2" w14:textId="77777777" w:rsidR="00FF6836" w:rsidRPr="000B5CB1" w:rsidRDefault="00FF6836" w:rsidP="00FF6836">
      <w:pPr>
        <w:pStyle w:val="Naslov"/>
        <w:rPr>
          <w:sz w:val="22"/>
          <w:szCs w:val="22"/>
        </w:rPr>
      </w:pPr>
      <w:r w:rsidRPr="000B5CB1">
        <w:rPr>
          <w:sz w:val="22"/>
          <w:szCs w:val="22"/>
        </w:rPr>
        <w:t>za oddajo javnega naročila</w:t>
      </w:r>
    </w:p>
    <w:p w14:paraId="0A512AA2" w14:textId="77777777" w:rsidR="00FF6836" w:rsidRPr="000B5CB1" w:rsidRDefault="00FF6836" w:rsidP="00FF6836">
      <w:pPr>
        <w:pStyle w:val="Naslov"/>
        <w:rPr>
          <w:sz w:val="22"/>
          <w:szCs w:val="22"/>
        </w:rPr>
      </w:pPr>
    </w:p>
    <w:p w14:paraId="66DD3EB9" w14:textId="77777777" w:rsidR="00FF6836" w:rsidRPr="000B5CB1" w:rsidRDefault="00FF6836" w:rsidP="00FF6836">
      <w:pPr>
        <w:pStyle w:val="Naslov"/>
        <w:rPr>
          <w:sz w:val="22"/>
          <w:szCs w:val="22"/>
        </w:rPr>
      </w:pPr>
    </w:p>
    <w:p w14:paraId="50BC300C" w14:textId="77777777" w:rsidR="00FF6836" w:rsidRPr="000B5CB1" w:rsidRDefault="00FF6836" w:rsidP="00452DA5">
      <w:pPr>
        <w:pStyle w:val="Naslov"/>
        <w:jc w:val="left"/>
        <w:rPr>
          <w:sz w:val="22"/>
          <w:szCs w:val="22"/>
        </w:rPr>
      </w:pPr>
    </w:p>
    <w:p w14:paraId="5E8C2B54" w14:textId="77777777" w:rsidR="00A74734" w:rsidRPr="000B5CB1" w:rsidRDefault="00A74734" w:rsidP="007B58CD">
      <w:pPr>
        <w:pStyle w:val="Brezrazmikov"/>
        <w:ind w:left="709"/>
        <w:rPr>
          <w:b/>
          <w:sz w:val="22"/>
          <w:szCs w:val="22"/>
        </w:rPr>
      </w:pPr>
      <w:r w:rsidRPr="000B5CB1">
        <w:rPr>
          <w:b/>
          <w:sz w:val="22"/>
          <w:szCs w:val="22"/>
        </w:rPr>
        <w:t>»</w:t>
      </w:r>
      <w:r w:rsidR="00A6629B">
        <w:rPr>
          <w:b/>
          <w:sz w:val="22"/>
          <w:szCs w:val="22"/>
        </w:rPr>
        <w:t xml:space="preserve">Dobava </w:t>
      </w:r>
      <w:proofErr w:type="spellStart"/>
      <w:r w:rsidR="00A6629B">
        <w:rPr>
          <w:b/>
          <w:sz w:val="22"/>
          <w:szCs w:val="22"/>
        </w:rPr>
        <w:t>osteosintetskega</w:t>
      </w:r>
      <w:proofErr w:type="spellEnd"/>
      <w:r w:rsidR="00A6629B">
        <w:rPr>
          <w:b/>
          <w:sz w:val="22"/>
          <w:szCs w:val="22"/>
        </w:rPr>
        <w:t xml:space="preserve"> materiala in materiala za hrbtenično kirurgijo</w:t>
      </w:r>
      <w:r w:rsidR="00C82985" w:rsidRPr="000B5CB1">
        <w:rPr>
          <w:b/>
          <w:sz w:val="22"/>
          <w:szCs w:val="22"/>
        </w:rPr>
        <w:t>«</w:t>
      </w:r>
    </w:p>
    <w:p w14:paraId="42670FBB" w14:textId="77777777" w:rsidR="00FF6836" w:rsidRPr="000B5CB1" w:rsidRDefault="00FF6836" w:rsidP="00FF6836">
      <w:pPr>
        <w:pStyle w:val="Brezrazmikov"/>
        <w:jc w:val="center"/>
        <w:rPr>
          <w:b/>
          <w:sz w:val="22"/>
          <w:szCs w:val="22"/>
        </w:rPr>
      </w:pPr>
    </w:p>
    <w:p w14:paraId="06D34716" w14:textId="77777777" w:rsidR="00FF6836" w:rsidRPr="000B5CB1" w:rsidRDefault="00FF6836" w:rsidP="00FF6836">
      <w:pPr>
        <w:pStyle w:val="Naslov"/>
        <w:rPr>
          <w:sz w:val="22"/>
          <w:szCs w:val="22"/>
        </w:rPr>
      </w:pPr>
    </w:p>
    <w:p w14:paraId="725ADBC6" w14:textId="77777777" w:rsidR="00452DA5" w:rsidRPr="000B5CB1" w:rsidRDefault="0070470D" w:rsidP="007B58CD">
      <w:pPr>
        <w:ind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22AE3165" w14:textId="77777777" w:rsidR="00452DA5" w:rsidRPr="000B5CB1" w:rsidRDefault="00452DA5" w:rsidP="00452DA5">
      <w:pPr>
        <w:rPr>
          <w:sz w:val="22"/>
          <w:szCs w:val="22"/>
        </w:rPr>
      </w:pPr>
    </w:p>
    <w:p w14:paraId="0FA9A9EA" w14:textId="77777777" w:rsidR="00090AF6" w:rsidRPr="000B5CB1" w:rsidRDefault="00090AF6" w:rsidP="00452DA5">
      <w:pPr>
        <w:pStyle w:val="Naslov"/>
        <w:jc w:val="left"/>
        <w:rPr>
          <w:sz w:val="22"/>
          <w:szCs w:val="22"/>
        </w:rPr>
      </w:pPr>
    </w:p>
    <w:p w14:paraId="7AE82EA6" w14:textId="77777777" w:rsidR="00A64C53" w:rsidRPr="000B5CB1" w:rsidRDefault="00A64C53" w:rsidP="00FF6836">
      <w:pPr>
        <w:pStyle w:val="Naslov"/>
        <w:rPr>
          <w:sz w:val="22"/>
          <w:szCs w:val="22"/>
        </w:rPr>
      </w:pPr>
    </w:p>
    <w:p w14:paraId="3852A2CC" w14:textId="77777777" w:rsidR="00A64C53" w:rsidRPr="000B5CB1" w:rsidRDefault="00A64C53" w:rsidP="00FF6836">
      <w:pPr>
        <w:pStyle w:val="Naslov"/>
        <w:rPr>
          <w:sz w:val="22"/>
          <w:szCs w:val="22"/>
        </w:rPr>
      </w:pPr>
      <w:r w:rsidRPr="000B5CB1">
        <w:rPr>
          <w:sz w:val="22"/>
          <w:szCs w:val="22"/>
        </w:rPr>
        <w:t>Vsebina:</w:t>
      </w:r>
    </w:p>
    <w:p w14:paraId="553C35C3" w14:textId="77777777" w:rsidR="00A64C53" w:rsidRPr="000B5CB1" w:rsidRDefault="00A64C53" w:rsidP="00FF6836">
      <w:pPr>
        <w:pStyle w:val="Naslov"/>
        <w:rPr>
          <w:sz w:val="22"/>
          <w:szCs w:val="22"/>
        </w:rPr>
      </w:pPr>
    </w:p>
    <w:p w14:paraId="01E768E3" w14:textId="77777777" w:rsidR="00A64C53" w:rsidRPr="000B5CB1" w:rsidRDefault="00A64C53" w:rsidP="00681C7B">
      <w:pPr>
        <w:numPr>
          <w:ilvl w:val="0"/>
          <w:numId w:val="17"/>
        </w:numPr>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681C7B">
      <w:pPr>
        <w:numPr>
          <w:ilvl w:val="0"/>
          <w:numId w:val="17"/>
        </w:numPr>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681C7B">
      <w:pPr>
        <w:numPr>
          <w:ilvl w:val="0"/>
          <w:numId w:val="17"/>
        </w:numPr>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681C7B">
      <w:pPr>
        <w:numPr>
          <w:ilvl w:val="0"/>
          <w:numId w:val="17"/>
        </w:numPr>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681C7B">
      <w:pPr>
        <w:numPr>
          <w:ilvl w:val="0"/>
          <w:numId w:val="17"/>
        </w:numPr>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681C7B">
      <w:pPr>
        <w:numPr>
          <w:ilvl w:val="0"/>
          <w:numId w:val="17"/>
        </w:numPr>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77777777" w:rsidR="00197308" w:rsidRDefault="0022398B" w:rsidP="00681C7B">
      <w:pPr>
        <w:numPr>
          <w:ilvl w:val="0"/>
          <w:numId w:val="17"/>
        </w:numPr>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06F32C34" w14:textId="77777777" w:rsidR="00D978A6" w:rsidRPr="000B5CB1" w:rsidRDefault="00D978A6" w:rsidP="00681C7B">
      <w:pPr>
        <w:numPr>
          <w:ilvl w:val="0"/>
          <w:numId w:val="17"/>
        </w:numPr>
        <w:jc w:val="both"/>
        <w:rPr>
          <w:sz w:val="22"/>
          <w:szCs w:val="22"/>
        </w:rPr>
      </w:pPr>
      <w:r w:rsidRPr="000B5CB1">
        <w:rPr>
          <w:sz w:val="22"/>
          <w:szCs w:val="22"/>
        </w:rPr>
        <w:t>Podatki o ponudniku (OBR-9)</w:t>
      </w:r>
    </w:p>
    <w:p w14:paraId="39F37A11" w14:textId="77777777" w:rsidR="003A7388" w:rsidRDefault="003A7388" w:rsidP="00681C7B">
      <w:pPr>
        <w:numPr>
          <w:ilvl w:val="0"/>
          <w:numId w:val="17"/>
        </w:numPr>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4C9EBA56" w14:textId="77777777" w:rsidR="00AA5587" w:rsidRPr="00363C99" w:rsidRDefault="00AA5587" w:rsidP="00AA5587">
      <w:pPr>
        <w:numPr>
          <w:ilvl w:val="0"/>
          <w:numId w:val="17"/>
        </w:numPr>
        <w:jc w:val="both"/>
        <w:rPr>
          <w:sz w:val="22"/>
          <w:szCs w:val="22"/>
        </w:rPr>
      </w:pPr>
      <w:r w:rsidRPr="00363C99">
        <w:rPr>
          <w:sz w:val="22"/>
          <w:szCs w:val="22"/>
        </w:rPr>
        <w:t>Izjava za pridobitev podatkov iz kazenske evidence pravnih oseb (OBR-</w:t>
      </w:r>
      <w:r>
        <w:rPr>
          <w:sz w:val="22"/>
          <w:szCs w:val="22"/>
        </w:rPr>
        <w:t>11</w:t>
      </w:r>
      <w:r w:rsidRPr="00363C99">
        <w:rPr>
          <w:sz w:val="22"/>
          <w:szCs w:val="22"/>
        </w:rPr>
        <w:t>),</w:t>
      </w:r>
    </w:p>
    <w:p w14:paraId="005F5F1F" w14:textId="77777777" w:rsidR="00AA5587" w:rsidRPr="00363C99" w:rsidRDefault="00AA5587" w:rsidP="00AA5587">
      <w:pPr>
        <w:numPr>
          <w:ilvl w:val="0"/>
          <w:numId w:val="17"/>
        </w:numPr>
        <w:jc w:val="both"/>
        <w:rPr>
          <w:sz w:val="22"/>
          <w:szCs w:val="22"/>
        </w:rPr>
      </w:pPr>
      <w:r w:rsidRPr="00363C99">
        <w:rPr>
          <w:sz w:val="22"/>
          <w:szCs w:val="22"/>
        </w:rPr>
        <w:t>Izjava za pridobitev podatkov iz kazenske evidence fizičnih  oseb (OBR-</w:t>
      </w:r>
      <w:r>
        <w:rPr>
          <w:sz w:val="22"/>
          <w:szCs w:val="22"/>
        </w:rPr>
        <w:t>12</w:t>
      </w:r>
      <w:r w:rsidRPr="00363C99">
        <w:rPr>
          <w:sz w:val="22"/>
          <w:szCs w:val="22"/>
        </w:rPr>
        <w:t>)</w:t>
      </w:r>
      <w:r>
        <w:rPr>
          <w:sz w:val="22"/>
          <w:szCs w:val="22"/>
        </w:rPr>
        <w:t>.</w:t>
      </w:r>
    </w:p>
    <w:p w14:paraId="65D0CE9F" w14:textId="77777777" w:rsidR="00AA5587" w:rsidRPr="000B5CB1" w:rsidRDefault="00AA5587" w:rsidP="00AA5587">
      <w:pPr>
        <w:ind w:left="927"/>
        <w:jc w:val="both"/>
        <w:rPr>
          <w:sz w:val="22"/>
          <w:szCs w:val="22"/>
        </w:rPr>
      </w:pPr>
    </w:p>
    <w:p w14:paraId="1693A9F8" w14:textId="77777777" w:rsidR="00A64C53" w:rsidRPr="000B5CB1" w:rsidRDefault="00A64C53" w:rsidP="002246CC">
      <w:pPr>
        <w:pStyle w:val="Naslov"/>
        <w:jc w:val="left"/>
        <w:rPr>
          <w:sz w:val="22"/>
          <w:szCs w:val="22"/>
        </w:rPr>
      </w:pPr>
    </w:p>
    <w:p w14:paraId="39EC48CA" w14:textId="77777777" w:rsidR="00FF6836" w:rsidRPr="000B5CB1" w:rsidRDefault="00FF6836" w:rsidP="00FF6836">
      <w:pPr>
        <w:pStyle w:val="Naslov"/>
        <w:rPr>
          <w:sz w:val="22"/>
          <w:szCs w:val="22"/>
        </w:rPr>
      </w:pPr>
    </w:p>
    <w:p w14:paraId="38B141FA" w14:textId="77777777" w:rsidR="00FF6836" w:rsidRPr="000B5CB1" w:rsidRDefault="00FF6836" w:rsidP="00FF6836">
      <w:pPr>
        <w:pStyle w:val="Naslov"/>
        <w:rPr>
          <w:sz w:val="22"/>
          <w:szCs w:val="22"/>
        </w:rPr>
      </w:pPr>
    </w:p>
    <w:p w14:paraId="033CF070" w14:textId="77777777" w:rsidR="00FF6836" w:rsidRPr="000B5CB1" w:rsidRDefault="00FF6836" w:rsidP="00FF6836">
      <w:pPr>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936C99">
            <w:pPr>
              <w:spacing w:line="276" w:lineRule="auto"/>
              <w:jc w:val="both"/>
              <w:rPr>
                <w:sz w:val="22"/>
                <w:szCs w:val="22"/>
                <w:lang w:eastAsia="en-US"/>
              </w:rPr>
            </w:pPr>
          </w:p>
        </w:tc>
        <w:tc>
          <w:tcPr>
            <w:tcW w:w="4464" w:type="dxa"/>
          </w:tcPr>
          <w:p w14:paraId="6A653985"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485C9668" w14:textId="77777777" w:rsidR="002246CC" w:rsidRDefault="002246CC" w:rsidP="002246CC">
            <w:pPr>
              <w:spacing w:line="276" w:lineRule="auto"/>
              <w:jc w:val="both"/>
              <w:rPr>
                <w:sz w:val="22"/>
                <w:szCs w:val="22"/>
                <w:lang w:eastAsia="en-US"/>
              </w:rPr>
            </w:pPr>
            <w:proofErr w:type="spellStart"/>
            <w:r>
              <w:rPr>
                <w:sz w:val="22"/>
                <w:szCs w:val="22"/>
                <w:lang w:eastAsia="en-US"/>
              </w:rPr>
              <w:t>v.d</w:t>
            </w:r>
            <w:proofErr w:type="spellEnd"/>
            <w:r>
              <w:rPr>
                <w:sz w:val="22"/>
                <w:szCs w:val="22"/>
                <w:lang w:eastAsia="en-US"/>
              </w:rPr>
              <w:t>. direktorica</w:t>
            </w:r>
          </w:p>
          <w:p w14:paraId="2302ED9F" w14:textId="77777777" w:rsidR="002246CC" w:rsidRDefault="002246CC" w:rsidP="002246CC">
            <w:pPr>
              <w:spacing w:line="276" w:lineRule="auto"/>
              <w:jc w:val="both"/>
              <w:rPr>
                <w:sz w:val="22"/>
                <w:szCs w:val="22"/>
                <w:lang w:eastAsia="en-US"/>
              </w:rPr>
            </w:pPr>
            <w:r>
              <w:rPr>
                <w:sz w:val="22"/>
                <w:szCs w:val="22"/>
                <w:lang w:eastAsia="en-US"/>
              </w:rPr>
              <w:t xml:space="preserve">Damjana Medved </w:t>
            </w:r>
            <w:proofErr w:type="spellStart"/>
            <w:r>
              <w:rPr>
                <w:sz w:val="22"/>
                <w:szCs w:val="22"/>
                <w:lang w:eastAsia="en-US"/>
              </w:rPr>
              <w:t>Arbeiter</w:t>
            </w:r>
            <w:proofErr w:type="spellEnd"/>
            <w:r w:rsidR="00991E23">
              <w:rPr>
                <w:sz w:val="22"/>
                <w:szCs w:val="22"/>
                <w:lang w:eastAsia="en-US"/>
              </w:rPr>
              <w:t xml:space="preserve">, </w:t>
            </w:r>
            <w:proofErr w:type="spellStart"/>
            <w:r w:rsidR="00991E23">
              <w:rPr>
                <w:sz w:val="22"/>
                <w:szCs w:val="22"/>
                <w:lang w:eastAsia="en-US"/>
              </w:rPr>
              <w:t>univ.dipl.prav</w:t>
            </w:r>
            <w:proofErr w:type="spellEnd"/>
            <w:r w:rsidR="00991E23">
              <w:rPr>
                <w:sz w:val="22"/>
                <w:szCs w:val="22"/>
                <w:lang w:eastAsia="en-US"/>
              </w:rPr>
              <w:t>.</w:t>
            </w:r>
          </w:p>
          <w:p w14:paraId="4262BE6F" w14:textId="77777777" w:rsidR="002246CC" w:rsidRPr="000B5CB1" w:rsidRDefault="002246CC" w:rsidP="002246CC">
            <w:pPr>
              <w:spacing w:line="276"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936C99">
            <w:pPr>
              <w:spacing w:line="276" w:lineRule="auto"/>
              <w:jc w:val="both"/>
              <w:rPr>
                <w:sz w:val="22"/>
                <w:szCs w:val="22"/>
                <w:lang w:eastAsia="en-US"/>
              </w:rPr>
            </w:pPr>
          </w:p>
        </w:tc>
        <w:tc>
          <w:tcPr>
            <w:tcW w:w="4464" w:type="dxa"/>
          </w:tcPr>
          <w:p w14:paraId="4EB34681"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1FC86CC6" w14:textId="77777777" w:rsidR="00452DA5" w:rsidRPr="000B5CB1" w:rsidRDefault="00452DA5" w:rsidP="00FF6836">
      <w:pPr>
        <w:jc w:val="both"/>
        <w:rPr>
          <w:b/>
          <w:sz w:val="22"/>
          <w:szCs w:val="22"/>
        </w:rPr>
      </w:pPr>
    </w:p>
    <w:p w14:paraId="6701BC72" w14:textId="77777777" w:rsidR="00452DA5" w:rsidRPr="000B5CB1" w:rsidRDefault="00452DA5" w:rsidP="00FF6836">
      <w:pPr>
        <w:jc w:val="both"/>
        <w:rPr>
          <w:b/>
          <w:sz w:val="22"/>
          <w:szCs w:val="22"/>
        </w:rPr>
      </w:pPr>
    </w:p>
    <w:p w14:paraId="48A75D6C" w14:textId="77777777" w:rsidR="00FF6836" w:rsidRPr="000B5CB1" w:rsidRDefault="00FF6836" w:rsidP="00FF6836">
      <w:pPr>
        <w:jc w:val="both"/>
        <w:rPr>
          <w:b/>
          <w:sz w:val="22"/>
          <w:szCs w:val="22"/>
        </w:rPr>
      </w:pPr>
    </w:p>
    <w:p w14:paraId="57B7C350" w14:textId="77777777" w:rsidR="00090AF6" w:rsidRPr="000B5CB1" w:rsidRDefault="00090AF6" w:rsidP="00FF6836">
      <w:pPr>
        <w:jc w:val="both"/>
        <w:rPr>
          <w:b/>
          <w:sz w:val="22"/>
          <w:szCs w:val="22"/>
        </w:rPr>
      </w:pPr>
    </w:p>
    <w:p w14:paraId="3FCCAE0D" w14:textId="77777777" w:rsidR="00090AF6" w:rsidRPr="000B5CB1" w:rsidRDefault="00090AF6" w:rsidP="00FF6836">
      <w:pPr>
        <w:jc w:val="both"/>
        <w:rPr>
          <w:b/>
          <w:sz w:val="22"/>
          <w:szCs w:val="22"/>
        </w:rPr>
      </w:pPr>
    </w:p>
    <w:p w14:paraId="2A3E0855" w14:textId="77777777" w:rsidR="00FF6836" w:rsidRPr="000B5CB1" w:rsidRDefault="00FF6836" w:rsidP="00FF6836">
      <w:pPr>
        <w:pStyle w:val="Brezrazmikov"/>
        <w:ind w:left="2160"/>
        <w:jc w:val="center"/>
        <w:rPr>
          <w:sz w:val="22"/>
          <w:szCs w:val="22"/>
        </w:rPr>
      </w:pPr>
    </w:p>
    <w:p w14:paraId="28D27607" w14:textId="77777777" w:rsidR="004479A2" w:rsidRPr="000B5CB1" w:rsidRDefault="004479A2" w:rsidP="00FF6836">
      <w:pPr>
        <w:pStyle w:val="Brezrazmikov"/>
        <w:ind w:left="2160"/>
        <w:jc w:val="center"/>
        <w:rPr>
          <w:sz w:val="22"/>
          <w:szCs w:val="22"/>
        </w:rPr>
      </w:pPr>
    </w:p>
    <w:p w14:paraId="2D06B985" w14:textId="77777777" w:rsidR="004479A2" w:rsidRPr="000B5CB1" w:rsidRDefault="004479A2" w:rsidP="00FF6836">
      <w:pPr>
        <w:pStyle w:val="Brezrazmikov"/>
        <w:ind w:left="2160"/>
        <w:jc w:val="center"/>
        <w:rPr>
          <w:sz w:val="22"/>
          <w:szCs w:val="22"/>
        </w:rPr>
      </w:pPr>
    </w:p>
    <w:p w14:paraId="7607E806" w14:textId="77777777" w:rsidR="00FF6836" w:rsidRPr="000B5CB1" w:rsidRDefault="00FF6836" w:rsidP="00FF6836">
      <w:pPr>
        <w:pStyle w:val="Brezrazmikov"/>
        <w:jc w:val="center"/>
        <w:rPr>
          <w:rStyle w:val="Krepko"/>
          <w:bCs/>
          <w:sz w:val="22"/>
          <w:szCs w:val="22"/>
        </w:rPr>
      </w:pPr>
      <w:r w:rsidRPr="000B5CB1">
        <w:rPr>
          <w:rStyle w:val="Krepko"/>
          <w:bCs/>
          <w:sz w:val="22"/>
          <w:szCs w:val="22"/>
        </w:rPr>
        <w:t xml:space="preserve">Celje, </w:t>
      </w:r>
      <w:r w:rsidR="002246CC">
        <w:rPr>
          <w:rStyle w:val="Krepko"/>
          <w:bCs/>
          <w:sz w:val="22"/>
          <w:szCs w:val="22"/>
        </w:rPr>
        <w:t>marec</w:t>
      </w:r>
      <w:r w:rsidR="00D806A1" w:rsidRPr="000B5CB1">
        <w:rPr>
          <w:rStyle w:val="Krepko"/>
          <w:bCs/>
          <w:sz w:val="22"/>
          <w:szCs w:val="22"/>
        </w:rPr>
        <w:t xml:space="preserve"> </w:t>
      </w:r>
      <w:r w:rsidRPr="000B5CB1">
        <w:rPr>
          <w:rStyle w:val="Krepko"/>
          <w:bCs/>
          <w:sz w:val="22"/>
          <w:szCs w:val="22"/>
        </w:rPr>
        <w:t>20</w:t>
      </w:r>
      <w:r w:rsidR="00E35462" w:rsidRPr="000B5CB1">
        <w:rPr>
          <w:rStyle w:val="Krepko"/>
          <w:bCs/>
          <w:sz w:val="22"/>
          <w:szCs w:val="22"/>
        </w:rPr>
        <w:t>2</w:t>
      </w:r>
      <w:r w:rsidR="002246CC">
        <w:rPr>
          <w:rStyle w:val="Krepko"/>
          <w:bCs/>
          <w:sz w:val="22"/>
          <w:szCs w:val="22"/>
        </w:rPr>
        <w:t>2</w:t>
      </w:r>
    </w:p>
    <w:p w14:paraId="285D1DAD" w14:textId="77777777" w:rsidR="005065A5" w:rsidRPr="000B5CB1" w:rsidRDefault="0016438C" w:rsidP="00A76A77">
      <w:pPr>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7C5017">
      <w:pPr>
        <w:widowControl w:val="0"/>
        <w:autoSpaceDE w:val="0"/>
        <w:autoSpaceDN w:val="0"/>
        <w:adjustRightInd w:val="0"/>
        <w:spacing w:line="200" w:lineRule="exact"/>
        <w:rPr>
          <w:b/>
          <w:bCs/>
          <w:sz w:val="22"/>
          <w:szCs w:val="22"/>
        </w:rPr>
      </w:pPr>
    </w:p>
    <w:p w14:paraId="48041433" w14:textId="77777777" w:rsidR="007C5017" w:rsidRPr="000B5CB1" w:rsidRDefault="007C5017" w:rsidP="007C5017">
      <w:pPr>
        <w:widowControl w:val="0"/>
        <w:autoSpaceDE w:val="0"/>
        <w:autoSpaceDN w:val="0"/>
        <w:adjustRightInd w:val="0"/>
        <w:spacing w:line="200" w:lineRule="exact"/>
        <w:rPr>
          <w:sz w:val="22"/>
          <w:szCs w:val="22"/>
        </w:rPr>
      </w:pPr>
      <w:r w:rsidRPr="000B5CB1">
        <w:rPr>
          <w:b/>
          <w:bCs/>
          <w:sz w:val="22"/>
          <w:szCs w:val="22"/>
        </w:rPr>
        <w:t>NAVODILA PONUDNIKOM ZA IZDELAVO PONUDBE</w:t>
      </w:r>
    </w:p>
    <w:p w14:paraId="5F87D64C" w14:textId="77777777" w:rsidR="007C5017" w:rsidRPr="000B5CB1" w:rsidRDefault="007C5017" w:rsidP="007C5017">
      <w:pPr>
        <w:widowControl w:val="0"/>
        <w:autoSpaceDE w:val="0"/>
        <w:autoSpaceDN w:val="0"/>
        <w:adjustRightInd w:val="0"/>
        <w:spacing w:line="200" w:lineRule="exact"/>
        <w:rPr>
          <w:sz w:val="22"/>
          <w:szCs w:val="22"/>
        </w:rPr>
      </w:pPr>
    </w:p>
    <w:p w14:paraId="7934FF6B" w14:textId="77777777" w:rsidR="00F77B35" w:rsidRPr="000B5CB1" w:rsidRDefault="00F77B35" w:rsidP="007C5017">
      <w:pPr>
        <w:widowControl w:val="0"/>
        <w:autoSpaceDE w:val="0"/>
        <w:autoSpaceDN w:val="0"/>
        <w:adjustRightInd w:val="0"/>
        <w:spacing w:line="200" w:lineRule="exact"/>
        <w:rPr>
          <w:b/>
          <w:sz w:val="22"/>
          <w:szCs w:val="22"/>
          <w:u w:val="single"/>
        </w:rPr>
      </w:pPr>
      <w:r w:rsidRPr="000B5CB1">
        <w:rPr>
          <w:b/>
          <w:sz w:val="22"/>
          <w:szCs w:val="22"/>
          <w:u w:val="single"/>
        </w:rPr>
        <w:t>Številka sklepa:</w:t>
      </w:r>
      <w:r w:rsidR="00A77D9F" w:rsidRPr="000B5CB1">
        <w:rPr>
          <w:b/>
          <w:sz w:val="22"/>
          <w:szCs w:val="22"/>
          <w:u w:val="single"/>
        </w:rPr>
        <w:t xml:space="preserve"> </w:t>
      </w:r>
      <w:r w:rsidR="002246CC">
        <w:rPr>
          <w:b/>
          <w:sz w:val="22"/>
          <w:szCs w:val="22"/>
          <w:u w:val="single"/>
        </w:rPr>
        <w:t>29</w:t>
      </w:r>
      <w:r w:rsidR="009A7E5A" w:rsidRPr="000B5CB1">
        <w:rPr>
          <w:b/>
          <w:sz w:val="22"/>
          <w:szCs w:val="22"/>
          <w:u w:val="single"/>
        </w:rPr>
        <w:t xml:space="preserve"> </w:t>
      </w:r>
      <w:r w:rsidR="00C14C12" w:rsidRPr="000B5CB1">
        <w:rPr>
          <w:b/>
          <w:sz w:val="22"/>
          <w:szCs w:val="22"/>
          <w:u w:val="single"/>
        </w:rPr>
        <w:t>/SKL-202</w:t>
      </w:r>
      <w:r w:rsidR="00171FB5" w:rsidRPr="000B5CB1">
        <w:rPr>
          <w:b/>
          <w:sz w:val="22"/>
          <w:szCs w:val="22"/>
          <w:u w:val="single"/>
        </w:rPr>
        <w:t>2</w:t>
      </w:r>
    </w:p>
    <w:p w14:paraId="01379599" w14:textId="77777777" w:rsidR="007C5017" w:rsidRPr="000B5CB1" w:rsidRDefault="007C5017" w:rsidP="007C5017">
      <w:pPr>
        <w:widowControl w:val="0"/>
        <w:autoSpaceDE w:val="0"/>
        <w:autoSpaceDN w:val="0"/>
        <w:adjustRightInd w:val="0"/>
        <w:spacing w:line="280" w:lineRule="exact"/>
        <w:rPr>
          <w:sz w:val="22"/>
          <w:szCs w:val="22"/>
        </w:rPr>
      </w:pPr>
    </w:p>
    <w:p w14:paraId="4C72CD72" w14:textId="77777777" w:rsidR="0093748F" w:rsidRPr="000B5CB1" w:rsidRDefault="0093748F" w:rsidP="007C5017">
      <w:pPr>
        <w:widowControl w:val="0"/>
        <w:autoSpaceDE w:val="0"/>
        <w:autoSpaceDN w:val="0"/>
        <w:adjustRightInd w:val="0"/>
        <w:spacing w:line="280" w:lineRule="exact"/>
        <w:rPr>
          <w:sz w:val="22"/>
          <w:szCs w:val="22"/>
        </w:rPr>
      </w:pPr>
    </w:p>
    <w:p w14:paraId="6B407776" w14:textId="77777777" w:rsidR="007C5017" w:rsidRPr="000B5CB1"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7C5017">
      <w:pPr>
        <w:widowControl w:val="0"/>
        <w:overflowPunct w:val="0"/>
        <w:autoSpaceDE w:val="0"/>
        <w:autoSpaceDN w:val="0"/>
        <w:adjustRightInd w:val="0"/>
        <w:ind w:left="640"/>
        <w:jc w:val="both"/>
        <w:rPr>
          <w:b/>
          <w:bCs/>
          <w:sz w:val="22"/>
          <w:szCs w:val="22"/>
        </w:rPr>
      </w:pPr>
    </w:p>
    <w:p w14:paraId="196B2914" w14:textId="77777777" w:rsidR="007C5017" w:rsidRPr="000B5CB1"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7C5017">
      <w:pPr>
        <w:widowControl w:val="0"/>
        <w:autoSpaceDE w:val="0"/>
        <w:autoSpaceDN w:val="0"/>
        <w:adjustRightInd w:val="0"/>
        <w:spacing w:line="80" w:lineRule="exact"/>
        <w:rPr>
          <w:sz w:val="22"/>
          <w:szCs w:val="22"/>
        </w:rPr>
      </w:pPr>
    </w:p>
    <w:p w14:paraId="712F1D79" w14:textId="77777777" w:rsidR="007C5017" w:rsidRPr="000B5CB1" w:rsidRDefault="007C5017" w:rsidP="007C5017">
      <w:pPr>
        <w:rPr>
          <w:b/>
          <w:sz w:val="22"/>
          <w:szCs w:val="22"/>
        </w:rPr>
      </w:pPr>
    </w:p>
    <w:p w14:paraId="378A9B0D" w14:textId="77777777" w:rsidR="007C5017" w:rsidRPr="000B5CB1" w:rsidRDefault="007C5017" w:rsidP="007C5017">
      <w:pPr>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7C5017">
      <w:pPr>
        <w:spacing w:line="260" w:lineRule="exact"/>
        <w:jc w:val="both"/>
        <w:rPr>
          <w:b/>
          <w:sz w:val="22"/>
          <w:szCs w:val="22"/>
        </w:rPr>
      </w:pPr>
    </w:p>
    <w:p w14:paraId="35864693" w14:textId="77777777" w:rsidR="007C5017" w:rsidRPr="000B5CB1" w:rsidRDefault="007C5017" w:rsidP="007C5017">
      <w:pPr>
        <w:widowControl w:val="0"/>
        <w:overflowPunct w:val="0"/>
        <w:autoSpaceDE w:val="0"/>
        <w:autoSpaceDN w:val="0"/>
        <w:adjustRightInd w:val="0"/>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7C5017">
      <w:pPr>
        <w:widowControl w:val="0"/>
        <w:overflowPunct w:val="0"/>
        <w:autoSpaceDE w:val="0"/>
        <w:autoSpaceDN w:val="0"/>
        <w:adjustRightInd w:val="0"/>
        <w:jc w:val="both"/>
        <w:rPr>
          <w:b/>
          <w:bCs/>
          <w:sz w:val="22"/>
          <w:szCs w:val="22"/>
        </w:rPr>
      </w:pPr>
    </w:p>
    <w:p w14:paraId="03F2A9D7" w14:textId="77777777" w:rsidR="007C5017" w:rsidRPr="000B5CB1" w:rsidRDefault="00C14C12" w:rsidP="00D27A5F">
      <w:pPr>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7C5017">
      <w:pPr>
        <w:pStyle w:val="Brezrazmikov"/>
        <w:rPr>
          <w:sz w:val="22"/>
          <w:szCs w:val="22"/>
        </w:rPr>
      </w:pPr>
    </w:p>
    <w:p w14:paraId="7D4EAE0A" w14:textId="77777777" w:rsidR="00313E3C" w:rsidRPr="000B5CB1" w:rsidRDefault="00313E3C" w:rsidP="00313E3C">
      <w:pPr>
        <w:jc w:val="both"/>
        <w:rPr>
          <w:sz w:val="22"/>
          <w:szCs w:val="22"/>
        </w:rPr>
      </w:pPr>
    </w:p>
    <w:p w14:paraId="4E77A44D" w14:textId="77777777" w:rsidR="00F41F91" w:rsidRPr="000B5CB1" w:rsidRDefault="00F41F91" w:rsidP="00F41F91">
      <w:pPr>
        <w:widowControl w:val="0"/>
        <w:autoSpaceDE w:val="0"/>
        <w:autoSpaceDN w:val="0"/>
        <w:adjustRightInd w:val="0"/>
        <w:rPr>
          <w:b/>
          <w:bCs/>
          <w:sz w:val="22"/>
          <w:szCs w:val="22"/>
        </w:rPr>
      </w:pPr>
      <w:r w:rsidRPr="000B5CB1">
        <w:rPr>
          <w:b/>
          <w:bCs/>
          <w:sz w:val="22"/>
          <w:szCs w:val="22"/>
        </w:rPr>
        <w:t>2. Vrsta postopka</w:t>
      </w:r>
    </w:p>
    <w:p w14:paraId="5EE702C0" w14:textId="77777777" w:rsidR="001C2027" w:rsidRPr="000B5CB1" w:rsidRDefault="001C2027" w:rsidP="00F41F91">
      <w:pPr>
        <w:widowControl w:val="0"/>
        <w:autoSpaceDE w:val="0"/>
        <w:autoSpaceDN w:val="0"/>
        <w:adjustRightInd w:val="0"/>
        <w:rPr>
          <w:sz w:val="22"/>
          <w:szCs w:val="22"/>
        </w:rPr>
      </w:pPr>
    </w:p>
    <w:p w14:paraId="5F61655A" w14:textId="77777777" w:rsidR="00F837CC" w:rsidRPr="000B5CB1" w:rsidRDefault="00F837CC" w:rsidP="00F837CC">
      <w:pPr>
        <w:pStyle w:val="BodyText22"/>
        <w:ind w:left="0"/>
        <w:rPr>
          <w:rFonts w:ascii="Times New Roman" w:hAnsi="Times New Roman"/>
          <w:szCs w:val="22"/>
          <w:lang w:val="sl-SI"/>
        </w:rPr>
      </w:pPr>
    </w:p>
    <w:p w14:paraId="367A1339" w14:textId="77777777" w:rsidR="00F837CC" w:rsidRPr="000B5CB1" w:rsidRDefault="00F837CC" w:rsidP="00F837CC">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 in št. 14/2018; v nadaljevanju: ZJN-3) </w:t>
      </w:r>
      <w:bookmarkStart w:id="0" w:name="_Hlk47676697"/>
      <w:r w:rsidRPr="000B5CB1">
        <w:rPr>
          <w:rFonts w:ascii="Times New Roman" w:hAnsi="Times New Roman"/>
          <w:szCs w:val="22"/>
          <w:lang w:val="sl-SI"/>
        </w:rPr>
        <w:t xml:space="preserve">sklenil okvirni sporazum za obdobje  predvidoma  </w:t>
      </w:r>
      <w:r w:rsidRPr="000B5CB1">
        <w:rPr>
          <w:rFonts w:ascii="Times New Roman" w:hAnsi="Times New Roman"/>
          <w:b/>
          <w:szCs w:val="22"/>
          <w:lang w:val="sl-SI"/>
        </w:rPr>
        <w:t xml:space="preserve">do </w:t>
      </w:r>
      <w:r w:rsidR="00C93CD2" w:rsidRPr="000B5CB1">
        <w:rPr>
          <w:rFonts w:ascii="Times New Roman" w:hAnsi="Times New Roman"/>
          <w:b/>
          <w:szCs w:val="22"/>
          <w:lang w:val="sl-SI"/>
        </w:rPr>
        <w:t>junija</w:t>
      </w:r>
      <w:r w:rsidRPr="000B5CB1">
        <w:rPr>
          <w:rFonts w:ascii="Times New Roman" w:hAnsi="Times New Roman"/>
          <w:b/>
          <w:szCs w:val="22"/>
          <w:lang w:val="sl-SI"/>
        </w:rPr>
        <w:t xml:space="preserve">  2026. </w:t>
      </w:r>
    </w:p>
    <w:bookmarkEnd w:id="0"/>
    <w:p w14:paraId="04405045" w14:textId="77777777" w:rsidR="00F837CC" w:rsidRPr="000B5CB1" w:rsidRDefault="00F837CC" w:rsidP="00F837CC">
      <w:pPr>
        <w:widowControl w:val="0"/>
        <w:autoSpaceDE w:val="0"/>
        <w:autoSpaceDN w:val="0"/>
        <w:adjustRightInd w:val="0"/>
        <w:rPr>
          <w:b/>
          <w:bCs/>
          <w:sz w:val="22"/>
          <w:szCs w:val="22"/>
        </w:rPr>
      </w:pPr>
    </w:p>
    <w:p w14:paraId="32542363" w14:textId="77777777" w:rsidR="00486356" w:rsidRPr="000B5CB1" w:rsidRDefault="00486356" w:rsidP="00F41F91">
      <w:pPr>
        <w:widowControl w:val="0"/>
        <w:autoSpaceDE w:val="0"/>
        <w:autoSpaceDN w:val="0"/>
        <w:adjustRightInd w:val="0"/>
        <w:rPr>
          <w:b/>
          <w:bCs/>
          <w:sz w:val="22"/>
          <w:szCs w:val="22"/>
        </w:rPr>
      </w:pPr>
    </w:p>
    <w:p w14:paraId="60DE48E8" w14:textId="77777777" w:rsidR="00F41F91" w:rsidRPr="000B5CB1" w:rsidRDefault="00F41F91" w:rsidP="00F41F91">
      <w:pPr>
        <w:widowControl w:val="0"/>
        <w:autoSpaceDE w:val="0"/>
        <w:autoSpaceDN w:val="0"/>
        <w:adjustRightInd w:val="0"/>
        <w:rPr>
          <w:sz w:val="22"/>
          <w:szCs w:val="22"/>
        </w:rPr>
      </w:pPr>
      <w:r w:rsidRPr="000B5CB1">
        <w:rPr>
          <w:b/>
          <w:bCs/>
          <w:sz w:val="22"/>
          <w:szCs w:val="22"/>
        </w:rPr>
        <w:t>3. Predmet naročila</w:t>
      </w:r>
    </w:p>
    <w:p w14:paraId="4A9FD21C" w14:textId="77777777" w:rsidR="00F41F91" w:rsidRPr="000B5CB1" w:rsidRDefault="00F41F91" w:rsidP="00F41F91">
      <w:pPr>
        <w:widowControl w:val="0"/>
        <w:autoSpaceDE w:val="0"/>
        <w:autoSpaceDN w:val="0"/>
        <w:adjustRightInd w:val="0"/>
        <w:spacing w:line="266" w:lineRule="exact"/>
        <w:rPr>
          <w:sz w:val="22"/>
          <w:szCs w:val="22"/>
        </w:rPr>
      </w:pPr>
    </w:p>
    <w:p w14:paraId="704C503D" w14:textId="77777777" w:rsidR="00C07D04" w:rsidRPr="000B5CB1" w:rsidRDefault="00F41F91" w:rsidP="00C07D04">
      <w:pPr>
        <w:pStyle w:val="Brezrazmikov"/>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C07D04" w:rsidRPr="000B5CB1">
        <w:rPr>
          <w:b/>
          <w:sz w:val="22"/>
          <w:szCs w:val="22"/>
        </w:rPr>
        <w:t>»</w:t>
      </w:r>
      <w:r w:rsidR="00A6629B">
        <w:rPr>
          <w:b/>
          <w:sz w:val="22"/>
          <w:szCs w:val="22"/>
        </w:rPr>
        <w:t xml:space="preserve">Dobava </w:t>
      </w:r>
      <w:proofErr w:type="spellStart"/>
      <w:r w:rsidR="00A6629B">
        <w:rPr>
          <w:b/>
          <w:sz w:val="22"/>
          <w:szCs w:val="22"/>
        </w:rPr>
        <w:t>osteosintetskega</w:t>
      </w:r>
      <w:proofErr w:type="spellEnd"/>
      <w:r w:rsidR="00A6629B">
        <w:rPr>
          <w:b/>
          <w:sz w:val="22"/>
          <w:szCs w:val="22"/>
        </w:rPr>
        <w:t xml:space="preserve"> materiala in materiala za hrbtenično kirurgijo</w:t>
      </w:r>
      <w:r w:rsidR="0063465A" w:rsidRPr="000B5CB1">
        <w:rPr>
          <w:b/>
          <w:sz w:val="22"/>
          <w:szCs w:val="22"/>
        </w:rPr>
        <w:t>«</w:t>
      </w:r>
    </w:p>
    <w:p w14:paraId="3AAF2CB8" w14:textId="77777777" w:rsidR="006148BB" w:rsidRPr="000B5CB1" w:rsidRDefault="006148BB" w:rsidP="009B669B">
      <w:pPr>
        <w:pStyle w:val="BodyText22"/>
        <w:ind w:left="0"/>
        <w:rPr>
          <w:rFonts w:ascii="Times New Roman" w:hAnsi="Times New Roman"/>
          <w:szCs w:val="22"/>
        </w:rPr>
      </w:pPr>
    </w:p>
    <w:p w14:paraId="6D5372B9" w14:textId="77777777" w:rsidR="00A317AF" w:rsidRDefault="0063465A" w:rsidP="000D3B55">
      <w:pPr>
        <w:jc w:val="both"/>
        <w:rPr>
          <w:bCs/>
          <w:sz w:val="22"/>
          <w:szCs w:val="22"/>
        </w:rPr>
      </w:pPr>
      <w:r w:rsidRPr="000B5CB1">
        <w:rPr>
          <w:bCs/>
          <w:sz w:val="22"/>
          <w:szCs w:val="22"/>
        </w:rPr>
        <w:t xml:space="preserve">Predmet naročila je razdeljen na </w:t>
      </w:r>
      <w:r w:rsidR="002246CC">
        <w:rPr>
          <w:bCs/>
          <w:sz w:val="22"/>
          <w:szCs w:val="22"/>
        </w:rPr>
        <w:t>92</w:t>
      </w:r>
      <w:r w:rsidRPr="000B5CB1">
        <w:rPr>
          <w:b/>
          <w:bCs/>
          <w:sz w:val="22"/>
          <w:szCs w:val="22"/>
        </w:rPr>
        <w:t xml:space="preserve"> </w:t>
      </w:r>
      <w:r w:rsidRPr="000B5CB1">
        <w:rPr>
          <w:bCs/>
          <w:sz w:val="22"/>
          <w:szCs w:val="22"/>
        </w:rPr>
        <w:t xml:space="preserve">sklopov. </w:t>
      </w:r>
    </w:p>
    <w:p w14:paraId="356501EB" w14:textId="77777777" w:rsidR="00425517" w:rsidRPr="000B5CB1" w:rsidRDefault="0063465A" w:rsidP="000D3B55">
      <w:pPr>
        <w:jc w:val="both"/>
        <w:rPr>
          <w:b/>
          <w:bCs/>
          <w:sz w:val="22"/>
          <w:szCs w:val="22"/>
        </w:rPr>
      </w:pPr>
      <w:r w:rsidRPr="000B5CB1">
        <w:rPr>
          <w:bCs/>
          <w:sz w:val="22"/>
          <w:szCs w:val="22"/>
        </w:rPr>
        <w:t xml:space="preserve">Opis blaga v sklopu izhaja iz priloge </w:t>
      </w:r>
      <w:r w:rsidRPr="000B5CB1">
        <w:rPr>
          <w:b/>
          <w:bCs/>
          <w:sz w:val="22"/>
          <w:szCs w:val="22"/>
        </w:rPr>
        <w:t xml:space="preserve">OBR-10. </w:t>
      </w:r>
      <w:r w:rsidR="001D36A2" w:rsidRPr="000B5CB1">
        <w:rPr>
          <w:bCs/>
          <w:sz w:val="22"/>
          <w:szCs w:val="22"/>
        </w:rPr>
        <w:t>Količina okvirna.</w:t>
      </w:r>
    </w:p>
    <w:p w14:paraId="7F075E9F" w14:textId="77777777" w:rsidR="0045209F" w:rsidRPr="000B5CB1" w:rsidRDefault="0045209F" w:rsidP="0045209F">
      <w:pPr>
        <w:spacing w:line="312" w:lineRule="auto"/>
        <w:jc w:val="both"/>
        <w:rPr>
          <w:sz w:val="22"/>
          <w:szCs w:val="22"/>
        </w:rPr>
      </w:pPr>
    </w:p>
    <w:p w14:paraId="58C5FA30" w14:textId="77777777" w:rsidR="0045209F" w:rsidRDefault="0045209F" w:rsidP="0045209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45209F">
      <w:pPr>
        <w:spacing w:line="312" w:lineRule="auto"/>
        <w:jc w:val="both"/>
        <w:rPr>
          <w:sz w:val="22"/>
          <w:szCs w:val="22"/>
        </w:rPr>
      </w:pPr>
    </w:p>
    <w:p w14:paraId="4FF32838" w14:textId="77777777" w:rsidR="0045209F" w:rsidRDefault="0045209F" w:rsidP="0045209F">
      <w:pPr>
        <w:spacing w:line="312" w:lineRule="auto"/>
        <w:jc w:val="both"/>
        <w:rPr>
          <w:sz w:val="22"/>
          <w:szCs w:val="22"/>
        </w:rPr>
      </w:pPr>
      <w:r w:rsidRPr="000B5CB1">
        <w:rPr>
          <w:sz w:val="22"/>
          <w:szCs w:val="22"/>
        </w:rPr>
        <w:t xml:space="preserve">Okvirni sporazum se sklepa za obdobje do predvidoma </w:t>
      </w:r>
      <w:r w:rsidR="00C93CD2" w:rsidRPr="000B5CB1">
        <w:rPr>
          <w:sz w:val="22"/>
          <w:szCs w:val="22"/>
        </w:rPr>
        <w:t>junija 2026</w:t>
      </w:r>
      <w:r w:rsidRPr="000B5CB1">
        <w:rPr>
          <w:sz w:val="22"/>
          <w:szCs w:val="22"/>
        </w:rPr>
        <w:t xml:space="preserve"> oziroma do porabe sredstev</w:t>
      </w:r>
      <w:r w:rsidR="00BA6E7E" w:rsidRPr="000B5CB1">
        <w:rPr>
          <w:sz w:val="22"/>
          <w:szCs w:val="22"/>
        </w:rPr>
        <w:t>.</w:t>
      </w:r>
      <w:r w:rsidRPr="000B5CB1">
        <w:rPr>
          <w:sz w:val="22"/>
          <w:szCs w:val="22"/>
        </w:rPr>
        <w:t xml:space="preserve"> </w:t>
      </w:r>
    </w:p>
    <w:p w14:paraId="3E5AD9D0" w14:textId="77777777" w:rsidR="002A1C46" w:rsidRPr="000B5CB1" w:rsidRDefault="002A1C46" w:rsidP="0045209F">
      <w:pPr>
        <w:spacing w:line="312" w:lineRule="auto"/>
        <w:jc w:val="both"/>
        <w:rPr>
          <w:sz w:val="22"/>
          <w:szCs w:val="22"/>
        </w:rPr>
      </w:pPr>
    </w:p>
    <w:p w14:paraId="3E62E8DD" w14:textId="77777777" w:rsidR="0045209F" w:rsidRPr="000B5CB1" w:rsidRDefault="0045209F" w:rsidP="0045209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  kar je obvezujoče tudi za tistega ponudnika, ki v posameznem odpiranju konkurence ni bil izbran kot najugodnejši ponudnik (za primer dobave blaga, v kolikor izbrani ponudnik ne bo mogel zagotoviti kakovostne, pravočasne dobave naročenega blaga). </w:t>
      </w:r>
    </w:p>
    <w:p w14:paraId="738C3A21" w14:textId="77777777" w:rsidR="0045209F" w:rsidRPr="000B5CB1" w:rsidRDefault="0045209F" w:rsidP="0045209F">
      <w:pPr>
        <w:spacing w:line="312" w:lineRule="auto"/>
        <w:jc w:val="both"/>
        <w:rPr>
          <w:sz w:val="22"/>
          <w:szCs w:val="22"/>
        </w:rPr>
      </w:pPr>
    </w:p>
    <w:p w14:paraId="659EE7A4" w14:textId="77777777" w:rsidR="0045209F" w:rsidRPr="000B5CB1" w:rsidRDefault="0045209F" w:rsidP="0045209F">
      <w:pPr>
        <w:spacing w:line="312" w:lineRule="auto"/>
        <w:jc w:val="both"/>
        <w:rPr>
          <w:sz w:val="22"/>
          <w:szCs w:val="22"/>
        </w:rPr>
      </w:pPr>
      <w:r w:rsidRPr="000B5CB1">
        <w:rPr>
          <w:sz w:val="22"/>
          <w:szCs w:val="22"/>
        </w:rPr>
        <w:t>Variantne ponudbe niso dopustne.</w:t>
      </w:r>
    </w:p>
    <w:p w14:paraId="1C296EE6" w14:textId="77777777" w:rsidR="00936C99" w:rsidRPr="000B5CB1" w:rsidRDefault="00936C99" w:rsidP="000D3B55">
      <w:pPr>
        <w:jc w:val="both"/>
        <w:rPr>
          <w:bCs/>
          <w:sz w:val="22"/>
          <w:szCs w:val="22"/>
        </w:rPr>
      </w:pPr>
    </w:p>
    <w:p w14:paraId="7C902BBE" w14:textId="77777777" w:rsidR="007D3C79" w:rsidRPr="000B5CB1" w:rsidRDefault="007D3C79" w:rsidP="000D3B55">
      <w:pPr>
        <w:jc w:val="both"/>
        <w:rPr>
          <w:sz w:val="22"/>
          <w:szCs w:val="22"/>
        </w:rPr>
      </w:pPr>
      <w:r w:rsidRPr="000B5CB1">
        <w:rPr>
          <w:sz w:val="22"/>
          <w:szCs w:val="22"/>
        </w:rPr>
        <w:t xml:space="preserve">Okvirni sporazum se bo predvidoma pričel izvajati </w:t>
      </w:r>
      <w:r w:rsidR="002246CC">
        <w:rPr>
          <w:b/>
          <w:bCs/>
          <w:sz w:val="22"/>
          <w:szCs w:val="22"/>
        </w:rPr>
        <w:t>ju</w:t>
      </w:r>
      <w:r w:rsidR="00735AA4">
        <w:rPr>
          <w:b/>
          <w:bCs/>
          <w:sz w:val="22"/>
          <w:szCs w:val="22"/>
        </w:rPr>
        <w:t>l</w:t>
      </w:r>
      <w:r w:rsidR="002246CC">
        <w:rPr>
          <w:b/>
          <w:bCs/>
          <w:sz w:val="22"/>
          <w:szCs w:val="22"/>
        </w:rPr>
        <w:t>ija</w:t>
      </w:r>
      <w:r w:rsidR="002D688D" w:rsidRPr="000B5CB1">
        <w:rPr>
          <w:b/>
          <w:bCs/>
          <w:sz w:val="22"/>
          <w:szCs w:val="22"/>
        </w:rPr>
        <w:t xml:space="preserve"> </w:t>
      </w:r>
      <w:r w:rsidR="002F32F5" w:rsidRPr="000B5CB1">
        <w:rPr>
          <w:b/>
          <w:sz w:val="22"/>
          <w:szCs w:val="22"/>
        </w:rPr>
        <w:t>202</w:t>
      </w:r>
      <w:r w:rsidR="00171FB5" w:rsidRPr="000B5CB1">
        <w:rPr>
          <w:b/>
          <w:sz w:val="22"/>
          <w:szCs w:val="22"/>
        </w:rPr>
        <w:t>2</w:t>
      </w:r>
      <w:r w:rsidRPr="000B5CB1">
        <w:rPr>
          <w:b/>
          <w:sz w:val="22"/>
          <w:szCs w:val="22"/>
        </w:rPr>
        <w:t>.</w:t>
      </w:r>
      <w:r w:rsidRPr="000B5CB1">
        <w:rPr>
          <w:sz w:val="22"/>
          <w:szCs w:val="22"/>
        </w:rPr>
        <w:t xml:space="preserve"> </w:t>
      </w:r>
    </w:p>
    <w:p w14:paraId="41EB0F16" w14:textId="77777777" w:rsidR="00D47D57" w:rsidRPr="000B5CB1" w:rsidRDefault="00D47D57" w:rsidP="000D3B55">
      <w:pPr>
        <w:jc w:val="both"/>
        <w:rPr>
          <w:sz w:val="22"/>
          <w:szCs w:val="22"/>
        </w:rPr>
      </w:pPr>
    </w:p>
    <w:p w14:paraId="71AE8A98" w14:textId="77777777" w:rsidR="003717B1" w:rsidRPr="000B5CB1" w:rsidRDefault="003717B1" w:rsidP="000D3B55">
      <w:pPr>
        <w:widowControl w:val="0"/>
        <w:autoSpaceDE w:val="0"/>
        <w:autoSpaceDN w:val="0"/>
        <w:adjustRightInd w:val="0"/>
        <w:spacing w:line="265" w:lineRule="exact"/>
        <w:jc w:val="both"/>
        <w:rPr>
          <w:sz w:val="22"/>
          <w:szCs w:val="22"/>
        </w:rPr>
      </w:pPr>
    </w:p>
    <w:p w14:paraId="5007CD9F"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4. Sodelovanje v postopku</w:t>
      </w:r>
    </w:p>
    <w:p w14:paraId="566835E3" w14:textId="77777777" w:rsidR="00F41F91" w:rsidRPr="000B5CB1" w:rsidRDefault="00F41F91" w:rsidP="000D3B55">
      <w:pPr>
        <w:widowControl w:val="0"/>
        <w:autoSpaceDE w:val="0"/>
        <w:autoSpaceDN w:val="0"/>
        <w:adjustRightInd w:val="0"/>
        <w:spacing w:line="345" w:lineRule="exact"/>
        <w:jc w:val="both"/>
        <w:rPr>
          <w:sz w:val="22"/>
          <w:szCs w:val="22"/>
        </w:rPr>
      </w:pPr>
    </w:p>
    <w:p w14:paraId="76E8193B" w14:textId="77777777" w:rsidR="00F41F91" w:rsidRDefault="00F41F91" w:rsidP="002D688D">
      <w:pPr>
        <w:widowControl w:val="0"/>
        <w:overflowPunct w:val="0"/>
        <w:autoSpaceDE w:val="0"/>
        <w:autoSpaceDN w:val="0"/>
        <w:adjustRightInd w:val="0"/>
        <w:spacing w:line="216"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2D688D">
      <w:pPr>
        <w:widowControl w:val="0"/>
        <w:overflowPunct w:val="0"/>
        <w:autoSpaceDE w:val="0"/>
        <w:autoSpaceDN w:val="0"/>
        <w:adjustRightInd w:val="0"/>
        <w:spacing w:line="216" w:lineRule="auto"/>
        <w:jc w:val="both"/>
        <w:rPr>
          <w:sz w:val="22"/>
          <w:szCs w:val="22"/>
        </w:rPr>
      </w:pPr>
    </w:p>
    <w:p w14:paraId="0E1C360D" w14:textId="77777777" w:rsidR="00F41F91" w:rsidRPr="000B5CB1" w:rsidRDefault="00F41F91" w:rsidP="000D3B55">
      <w:pPr>
        <w:widowControl w:val="0"/>
        <w:autoSpaceDE w:val="0"/>
        <w:autoSpaceDN w:val="0"/>
        <w:adjustRightInd w:val="0"/>
        <w:spacing w:line="239" w:lineRule="auto"/>
        <w:jc w:val="both"/>
        <w:rPr>
          <w:sz w:val="22"/>
          <w:szCs w:val="22"/>
        </w:rPr>
      </w:pPr>
      <w:r w:rsidRPr="000B5CB1">
        <w:rPr>
          <w:b/>
          <w:bCs/>
          <w:i/>
          <w:iCs/>
          <w:sz w:val="22"/>
          <w:szCs w:val="22"/>
        </w:rPr>
        <w:t>4.2. Podizvajalci</w:t>
      </w:r>
    </w:p>
    <w:p w14:paraId="6B524791" w14:textId="77777777" w:rsidR="007D3C79" w:rsidRPr="000B5CB1" w:rsidRDefault="007D3C79" w:rsidP="000D3B55">
      <w:pPr>
        <w:widowControl w:val="0"/>
        <w:autoSpaceDE w:val="0"/>
        <w:autoSpaceDN w:val="0"/>
        <w:adjustRightInd w:val="0"/>
        <w:spacing w:line="344" w:lineRule="exact"/>
        <w:jc w:val="both"/>
        <w:rPr>
          <w:sz w:val="22"/>
          <w:szCs w:val="22"/>
        </w:rPr>
      </w:pPr>
    </w:p>
    <w:p w14:paraId="4E908461" w14:textId="77777777" w:rsidR="00F41F91" w:rsidRPr="000B5CB1" w:rsidRDefault="007D3C79"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3B55">
      <w:pPr>
        <w:widowControl w:val="0"/>
        <w:autoSpaceDE w:val="0"/>
        <w:autoSpaceDN w:val="0"/>
        <w:adjustRightInd w:val="0"/>
        <w:spacing w:line="80" w:lineRule="exact"/>
        <w:jc w:val="both"/>
        <w:rPr>
          <w:sz w:val="22"/>
          <w:szCs w:val="22"/>
        </w:rPr>
      </w:pPr>
    </w:p>
    <w:p w14:paraId="2D8A9F37"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3B55">
      <w:pPr>
        <w:widowControl w:val="0"/>
        <w:autoSpaceDE w:val="0"/>
        <w:autoSpaceDN w:val="0"/>
        <w:adjustRightInd w:val="0"/>
        <w:spacing w:line="78" w:lineRule="exact"/>
        <w:jc w:val="both"/>
        <w:rPr>
          <w:sz w:val="22"/>
          <w:szCs w:val="22"/>
        </w:rPr>
      </w:pPr>
    </w:p>
    <w:p w14:paraId="49632B09" w14:textId="77777777" w:rsidR="00F41F91" w:rsidRPr="000B5CB1" w:rsidRDefault="00F41F91" w:rsidP="00681C7B">
      <w:pPr>
        <w:widowControl w:val="0"/>
        <w:numPr>
          <w:ilvl w:val="0"/>
          <w:numId w:val="7"/>
        </w:numPr>
        <w:overflowPunct w:val="0"/>
        <w:autoSpaceDE w:val="0"/>
        <w:autoSpaceDN w:val="0"/>
        <w:adjustRightInd w:val="0"/>
        <w:spacing w:line="203"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3B55">
      <w:pPr>
        <w:widowControl w:val="0"/>
        <w:autoSpaceDE w:val="0"/>
        <w:autoSpaceDN w:val="0"/>
        <w:adjustRightInd w:val="0"/>
        <w:spacing w:line="79" w:lineRule="exact"/>
        <w:jc w:val="both"/>
        <w:rPr>
          <w:sz w:val="22"/>
          <w:szCs w:val="22"/>
        </w:rPr>
      </w:pPr>
    </w:p>
    <w:p w14:paraId="75EB87E4" w14:textId="77777777" w:rsidR="00F41F91" w:rsidRPr="000B5CB1" w:rsidRDefault="00F41F91" w:rsidP="00681C7B">
      <w:pPr>
        <w:widowControl w:val="0"/>
        <w:numPr>
          <w:ilvl w:val="0"/>
          <w:numId w:val="7"/>
        </w:numPr>
        <w:overflowPunct w:val="0"/>
        <w:autoSpaceDE w:val="0"/>
        <w:autoSpaceDN w:val="0"/>
        <w:adjustRightInd w:val="0"/>
        <w:spacing w:line="204"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3B55">
      <w:pPr>
        <w:widowControl w:val="0"/>
        <w:overflowPunct w:val="0"/>
        <w:autoSpaceDE w:val="0"/>
        <w:autoSpaceDN w:val="0"/>
        <w:adjustRightInd w:val="0"/>
        <w:spacing w:line="237"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3B55">
      <w:pPr>
        <w:widowControl w:val="0"/>
        <w:overflowPunct w:val="0"/>
        <w:autoSpaceDE w:val="0"/>
        <w:autoSpaceDN w:val="0"/>
        <w:adjustRightInd w:val="0"/>
        <w:spacing w:line="234"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3B55">
      <w:pPr>
        <w:widowControl w:val="0"/>
        <w:autoSpaceDE w:val="0"/>
        <w:autoSpaceDN w:val="0"/>
        <w:adjustRightInd w:val="0"/>
        <w:spacing w:line="266" w:lineRule="exact"/>
        <w:jc w:val="both"/>
        <w:rPr>
          <w:sz w:val="22"/>
          <w:szCs w:val="22"/>
        </w:rPr>
      </w:pPr>
    </w:p>
    <w:p w14:paraId="77B72449" w14:textId="77777777" w:rsidR="00936C99" w:rsidRPr="000B5CB1" w:rsidRDefault="00936C99" w:rsidP="000D3B55">
      <w:pPr>
        <w:widowControl w:val="0"/>
        <w:autoSpaceDE w:val="0"/>
        <w:autoSpaceDN w:val="0"/>
        <w:adjustRightInd w:val="0"/>
        <w:spacing w:line="266" w:lineRule="exact"/>
        <w:jc w:val="both"/>
        <w:rPr>
          <w:sz w:val="22"/>
          <w:szCs w:val="22"/>
        </w:rPr>
      </w:pPr>
    </w:p>
    <w:p w14:paraId="47F7F789" w14:textId="77777777" w:rsidR="00936C99" w:rsidRPr="000B5CB1" w:rsidRDefault="00936C99" w:rsidP="000D3B55">
      <w:pPr>
        <w:widowControl w:val="0"/>
        <w:autoSpaceDE w:val="0"/>
        <w:autoSpaceDN w:val="0"/>
        <w:adjustRightInd w:val="0"/>
        <w:spacing w:line="266" w:lineRule="exact"/>
        <w:jc w:val="both"/>
        <w:rPr>
          <w:sz w:val="22"/>
          <w:szCs w:val="22"/>
        </w:rPr>
      </w:pPr>
    </w:p>
    <w:p w14:paraId="0EE015B8"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4.3. Skupna ponudba</w:t>
      </w:r>
    </w:p>
    <w:p w14:paraId="45ADEA3E" w14:textId="77777777" w:rsidR="00F41F91" w:rsidRPr="000B5CB1" w:rsidRDefault="00F41F91" w:rsidP="000D3B55">
      <w:pPr>
        <w:widowControl w:val="0"/>
        <w:autoSpaceDE w:val="0"/>
        <w:autoSpaceDN w:val="0"/>
        <w:adjustRightInd w:val="0"/>
        <w:spacing w:line="343" w:lineRule="exact"/>
        <w:jc w:val="both"/>
        <w:rPr>
          <w:sz w:val="22"/>
          <w:szCs w:val="22"/>
        </w:rPr>
      </w:pPr>
    </w:p>
    <w:p w14:paraId="3C00216B"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3B55">
      <w:pPr>
        <w:widowControl w:val="0"/>
        <w:autoSpaceDE w:val="0"/>
        <w:autoSpaceDN w:val="0"/>
        <w:adjustRightInd w:val="0"/>
        <w:spacing w:line="80" w:lineRule="exact"/>
        <w:jc w:val="both"/>
        <w:rPr>
          <w:sz w:val="22"/>
          <w:szCs w:val="22"/>
        </w:rPr>
      </w:pPr>
    </w:p>
    <w:p w14:paraId="1081081D"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681C7B">
      <w:pPr>
        <w:widowControl w:val="0"/>
        <w:numPr>
          <w:ilvl w:val="0"/>
          <w:numId w:val="8"/>
        </w:numPr>
        <w:overflowPunct w:val="0"/>
        <w:autoSpaceDE w:val="0"/>
        <w:autoSpaceDN w:val="0"/>
        <w:adjustRightInd w:val="0"/>
        <w:spacing w:line="204"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3B55">
      <w:pPr>
        <w:widowControl w:val="0"/>
        <w:autoSpaceDE w:val="0"/>
        <w:autoSpaceDN w:val="0"/>
        <w:adjustRightInd w:val="0"/>
        <w:spacing w:line="78" w:lineRule="exact"/>
        <w:jc w:val="both"/>
        <w:rPr>
          <w:sz w:val="22"/>
          <w:szCs w:val="22"/>
        </w:rPr>
      </w:pPr>
    </w:p>
    <w:p w14:paraId="79461D55" w14:textId="77777777" w:rsidR="00F41F91" w:rsidRPr="000B5CB1" w:rsidRDefault="00F41F91" w:rsidP="00681C7B">
      <w:pPr>
        <w:widowControl w:val="0"/>
        <w:numPr>
          <w:ilvl w:val="0"/>
          <w:numId w:val="9"/>
        </w:numPr>
        <w:overflowPunct w:val="0"/>
        <w:autoSpaceDE w:val="0"/>
        <w:autoSpaceDN w:val="0"/>
        <w:adjustRightInd w:val="0"/>
        <w:spacing w:line="204"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681C7B">
      <w:pPr>
        <w:widowControl w:val="0"/>
        <w:numPr>
          <w:ilvl w:val="0"/>
          <w:numId w:val="9"/>
        </w:numPr>
        <w:overflowPunct w:val="0"/>
        <w:autoSpaceDE w:val="0"/>
        <w:autoSpaceDN w:val="0"/>
        <w:adjustRightInd w:val="0"/>
        <w:spacing w:line="237"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3B55">
      <w:pPr>
        <w:widowControl w:val="0"/>
        <w:autoSpaceDE w:val="0"/>
        <w:autoSpaceDN w:val="0"/>
        <w:adjustRightInd w:val="0"/>
        <w:spacing w:line="8" w:lineRule="exact"/>
        <w:jc w:val="both"/>
        <w:rPr>
          <w:sz w:val="22"/>
          <w:szCs w:val="22"/>
        </w:rPr>
      </w:pPr>
    </w:p>
    <w:p w14:paraId="6E2430BB"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3B55">
      <w:pPr>
        <w:widowControl w:val="0"/>
        <w:autoSpaceDE w:val="0"/>
        <w:autoSpaceDN w:val="0"/>
        <w:adjustRightInd w:val="0"/>
        <w:spacing w:line="9" w:lineRule="exact"/>
        <w:jc w:val="both"/>
        <w:rPr>
          <w:sz w:val="22"/>
          <w:szCs w:val="22"/>
        </w:rPr>
      </w:pPr>
    </w:p>
    <w:p w14:paraId="112734EE"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3B55">
      <w:pPr>
        <w:widowControl w:val="0"/>
        <w:autoSpaceDE w:val="0"/>
        <w:autoSpaceDN w:val="0"/>
        <w:adjustRightInd w:val="0"/>
        <w:spacing w:line="7" w:lineRule="exact"/>
        <w:jc w:val="both"/>
        <w:rPr>
          <w:sz w:val="22"/>
          <w:szCs w:val="22"/>
        </w:rPr>
      </w:pPr>
    </w:p>
    <w:p w14:paraId="61DB81E8"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3B55">
      <w:pPr>
        <w:widowControl w:val="0"/>
        <w:autoSpaceDE w:val="0"/>
        <w:autoSpaceDN w:val="0"/>
        <w:adjustRightInd w:val="0"/>
        <w:spacing w:line="9" w:lineRule="exact"/>
        <w:jc w:val="both"/>
        <w:rPr>
          <w:sz w:val="22"/>
          <w:szCs w:val="22"/>
        </w:rPr>
      </w:pPr>
    </w:p>
    <w:p w14:paraId="301F1DA8" w14:textId="77777777" w:rsidR="00F41F91" w:rsidRPr="000B5CB1" w:rsidRDefault="00F41F91" w:rsidP="00681C7B">
      <w:pPr>
        <w:widowControl w:val="0"/>
        <w:numPr>
          <w:ilvl w:val="0"/>
          <w:numId w:val="9"/>
        </w:numPr>
        <w:overflowPunct w:val="0"/>
        <w:autoSpaceDE w:val="0"/>
        <w:autoSpaceDN w:val="0"/>
        <w:adjustRightInd w:val="0"/>
        <w:spacing w:line="230"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3B55">
      <w:pPr>
        <w:widowControl w:val="0"/>
        <w:overflowPunct w:val="0"/>
        <w:autoSpaceDE w:val="0"/>
        <w:autoSpaceDN w:val="0"/>
        <w:adjustRightInd w:val="0"/>
        <w:spacing w:line="222" w:lineRule="auto"/>
        <w:jc w:val="both"/>
        <w:rPr>
          <w:sz w:val="22"/>
          <w:szCs w:val="22"/>
        </w:rPr>
      </w:pPr>
    </w:p>
    <w:p w14:paraId="5E726EB7" w14:textId="77777777" w:rsidR="002D688D" w:rsidRPr="000B5CB1" w:rsidRDefault="002D688D" w:rsidP="000D3B55">
      <w:pPr>
        <w:widowControl w:val="0"/>
        <w:overflowPunct w:val="0"/>
        <w:autoSpaceDE w:val="0"/>
        <w:autoSpaceDN w:val="0"/>
        <w:adjustRightInd w:val="0"/>
        <w:spacing w:line="222" w:lineRule="auto"/>
        <w:jc w:val="both"/>
        <w:rPr>
          <w:sz w:val="22"/>
          <w:szCs w:val="22"/>
        </w:rPr>
      </w:pPr>
    </w:p>
    <w:p w14:paraId="670E539F" w14:textId="77777777" w:rsidR="002D7726" w:rsidRPr="000B5CB1" w:rsidRDefault="002D7726" w:rsidP="000D3B55">
      <w:pPr>
        <w:widowControl w:val="0"/>
        <w:autoSpaceDE w:val="0"/>
        <w:autoSpaceDN w:val="0"/>
        <w:adjustRightInd w:val="0"/>
        <w:spacing w:line="269" w:lineRule="exact"/>
        <w:jc w:val="both"/>
        <w:rPr>
          <w:sz w:val="22"/>
          <w:szCs w:val="22"/>
        </w:rPr>
      </w:pPr>
    </w:p>
    <w:p w14:paraId="2BAADF3E" w14:textId="77777777" w:rsidR="00F41F91" w:rsidRPr="000B5CB1" w:rsidRDefault="00F41F91" w:rsidP="000D3B55">
      <w:pPr>
        <w:widowControl w:val="0"/>
        <w:autoSpaceDE w:val="0"/>
        <w:autoSpaceDN w:val="0"/>
        <w:adjustRightInd w:val="0"/>
        <w:jc w:val="both"/>
        <w:rPr>
          <w:sz w:val="22"/>
          <w:szCs w:val="22"/>
        </w:rPr>
      </w:pPr>
      <w:r w:rsidRPr="000B5CB1">
        <w:rPr>
          <w:b/>
          <w:bCs/>
          <w:i/>
          <w:iCs/>
          <w:sz w:val="22"/>
          <w:szCs w:val="22"/>
        </w:rPr>
        <w:t>4.4. Uporaba zmogljivosti drugih subjektov</w:t>
      </w:r>
    </w:p>
    <w:p w14:paraId="55431740" w14:textId="77777777" w:rsidR="00F41F91" w:rsidRPr="000B5CB1" w:rsidRDefault="00F41F91" w:rsidP="000D3B55">
      <w:pPr>
        <w:widowControl w:val="0"/>
        <w:autoSpaceDE w:val="0"/>
        <w:autoSpaceDN w:val="0"/>
        <w:adjustRightInd w:val="0"/>
        <w:spacing w:line="343" w:lineRule="exact"/>
        <w:jc w:val="both"/>
        <w:rPr>
          <w:sz w:val="22"/>
          <w:szCs w:val="22"/>
        </w:rPr>
      </w:pPr>
    </w:p>
    <w:p w14:paraId="09DFE844" w14:textId="77777777" w:rsidR="00F41F91" w:rsidRPr="000B5CB1" w:rsidRDefault="00F41F91" w:rsidP="000D3B55">
      <w:pPr>
        <w:widowControl w:val="0"/>
        <w:overflowPunct w:val="0"/>
        <w:autoSpaceDE w:val="0"/>
        <w:autoSpaceDN w:val="0"/>
        <w:adjustRightInd w:val="0"/>
        <w:spacing w:line="232" w:lineRule="auto"/>
        <w:jc w:val="both"/>
        <w:rPr>
          <w:sz w:val="22"/>
          <w:szCs w:val="22"/>
        </w:rPr>
      </w:pPr>
      <w:r w:rsidRPr="000B5CB1">
        <w:rPr>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6DDE2F66" w14:textId="77777777" w:rsidR="00D27A5F" w:rsidRPr="000B5CB1" w:rsidRDefault="00D27A5F" w:rsidP="000D3B55">
      <w:pPr>
        <w:widowControl w:val="0"/>
        <w:autoSpaceDE w:val="0"/>
        <w:autoSpaceDN w:val="0"/>
        <w:adjustRightInd w:val="0"/>
        <w:spacing w:line="276" w:lineRule="exact"/>
        <w:jc w:val="both"/>
        <w:rPr>
          <w:sz w:val="22"/>
          <w:szCs w:val="22"/>
        </w:rPr>
      </w:pPr>
    </w:p>
    <w:p w14:paraId="7FCD4CD1" w14:textId="77777777" w:rsidR="00F41F91" w:rsidRPr="000B5CB1" w:rsidRDefault="00F41F91" w:rsidP="000D3B55">
      <w:pPr>
        <w:widowControl w:val="0"/>
        <w:autoSpaceDE w:val="0"/>
        <w:autoSpaceDN w:val="0"/>
        <w:adjustRightInd w:val="0"/>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3B55">
      <w:pPr>
        <w:widowControl w:val="0"/>
        <w:autoSpaceDE w:val="0"/>
        <w:autoSpaceDN w:val="0"/>
        <w:adjustRightInd w:val="0"/>
        <w:spacing w:line="345" w:lineRule="exact"/>
        <w:jc w:val="both"/>
        <w:rPr>
          <w:sz w:val="22"/>
          <w:szCs w:val="22"/>
        </w:rPr>
      </w:pPr>
    </w:p>
    <w:p w14:paraId="2DC6612A"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3B55">
      <w:pPr>
        <w:widowControl w:val="0"/>
        <w:overflowPunct w:val="0"/>
        <w:autoSpaceDE w:val="0"/>
        <w:autoSpaceDN w:val="0"/>
        <w:adjustRightInd w:val="0"/>
        <w:spacing w:line="205"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3B55">
      <w:pPr>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3B55">
      <w:pPr>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3B55">
      <w:pPr>
        <w:widowControl w:val="0"/>
        <w:overflowPunct w:val="0"/>
        <w:autoSpaceDE w:val="0"/>
        <w:autoSpaceDN w:val="0"/>
        <w:adjustRightInd w:val="0"/>
        <w:spacing w:line="216" w:lineRule="auto"/>
        <w:jc w:val="both"/>
        <w:rPr>
          <w:sz w:val="22"/>
          <w:szCs w:val="22"/>
        </w:rPr>
      </w:pPr>
    </w:p>
    <w:p w14:paraId="434142F0"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3B55">
      <w:pPr>
        <w:widowControl w:val="0"/>
        <w:autoSpaceDE w:val="0"/>
        <w:autoSpaceDN w:val="0"/>
        <w:adjustRightInd w:val="0"/>
        <w:jc w:val="both"/>
        <w:rPr>
          <w:sz w:val="22"/>
          <w:szCs w:val="22"/>
        </w:rPr>
      </w:pPr>
    </w:p>
    <w:p w14:paraId="766A4A55" w14:textId="77777777" w:rsidR="00F41F91" w:rsidRPr="000B5CB1" w:rsidRDefault="00F41F91" w:rsidP="000D3B55">
      <w:pPr>
        <w:widowControl w:val="0"/>
        <w:overflowPunct w:val="0"/>
        <w:autoSpaceDE w:val="0"/>
        <w:autoSpaceDN w:val="0"/>
        <w:adjustRightInd w:val="0"/>
        <w:spacing w:line="216"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6B28468"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Po poteku roka za prejem ponudb, naročnik ne bo spreminjal ali dopolnjeval dokumentacije v zvezi z oddajo javnega naročila.</w:t>
      </w:r>
    </w:p>
    <w:p w14:paraId="698E686A" w14:textId="77777777" w:rsidR="00F41F91" w:rsidRPr="000B5CB1" w:rsidRDefault="00F41F91" w:rsidP="000D3B55">
      <w:pPr>
        <w:widowControl w:val="0"/>
        <w:overflowPunct w:val="0"/>
        <w:autoSpaceDE w:val="0"/>
        <w:autoSpaceDN w:val="0"/>
        <w:adjustRightInd w:val="0"/>
        <w:spacing w:line="216" w:lineRule="auto"/>
        <w:ind w:right="20"/>
        <w:jc w:val="both"/>
        <w:rPr>
          <w:sz w:val="22"/>
          <w:szCs w:val="22"/>
        </w:rPr>
      </w:pPr>
      <w:r w:rsidRPr="000B5CB1">
        <w:rPr>
          <w:sz w:val="22"/>
          <w:szCs w:val="22"/>
        </w:rPr>
        <w:t>V primeru, da bo naročnik spremenil ali dopolnil dokumentacijo v zvez</w:t>
      </w:r>
      <w:r w:rsidR="0023582E" w:rsidRPr="000B5CB1">
        <w:rPr>
          <w:sz w:val="22"/>
          <w:szCs w:val="22"/>
        </w:rPr>
        <w:t xml:space="preserve">i z oddajo javnega naročila </w:t>
      </w:r>
      <w:r w:rsidR="008958D9" w:rsidRPr="000B5CB1">
        <w:rPr>
          <w:sz w:val="22"/>
          <w:szCs w:val="22"/>
        </w:rPr>
        <w:t>šest</w:t>
      </w:r>
      <w:r w:rsidR="0023582E" w:rsidRPr="000B5CB1">
        <w:rPr>
          <w:sz w:val="22"/>
          <w:szCs w:val="22"/>
        </w:rPr>
        <w:t xml:space="preserve"> dni</w:t>
      </w:r>
      <w:r w:rsidRPr="000B5CB1">
        <w:rPr>
          <w:sz w:val="22"/>
          <w:szCs w:val="22"/>
        </w:rPr>
        <w:t xml:space="preserve"> ali manj dni pred rokom, določenim za predložitev ponudb, bo, glede na obseg in vsebino sprememb, ustrezno podaljšal rok za predložitev ponudb.</w:t>
      </w:r>
    </w:p>
    <w:p w14:paraId="17489429"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668A0B7"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Če dodatne informacije niso bile pravočasno zahtevane ali je njihov pomen pri pripravi ponudb zanemarljiv, podaljšanje roka ni potrebno.</w:t>
      </w:r>
    </w:p>
    <w:p w14:paraId="06EA72B0" w14:textId="77777777" w:rsidR="00F41F91" w:rsidRPr="000B5CB1" w:rsidRDefault="00F41F91" w:rsidP="000D3B55">
      <w:pPr>
        <w:widowControl w:val="0"/>
        <w:overflowPunct w:val="0"/>
        <w:autoSpaceDE w:val="0"/>
        <w:autoSpaceDN w:val="0"/>
        <w:adjustRightInd w:val="0"/>
        <w:spacing w:line="205" w:lineRule="auto"/>
        <w:jc w:val="both"/>
        <w:rPr>
          <w:sz w:val="22"/>
          <w:szCs w:val="22"/>
        </w:rPr>
      </w:pPr>
      <w:r w:rsidRPr="000B5CB1">
        <w:rPr>
          <w:sz w:val="22"/>
          <w:szCs w:val="22"/>
        </w:rPr>
        <w:t>S premaknitvijo roka za prejem ponudb se pravice in obveznosti naročnika in ponudnika vežejo na nove roke, ki posledično izhajajo iz podaljšanega roka za oddajo ponudb.</w:t>
      </w:r>
    </w:p>
    <w:p w14:paraId="6B3E741F" w14:textId="77777777" w:rsidR="002D688D" w:rsidRPr="000B5CB1" w:rsidRDefault="002D688D" w:rsidP="000D3B55">
      <w:pPr>
        <w:widowControl w:val="0"/>
        <w:overflowPunct w:val="0"/>
        <w:autoSpaceDE w:val="0"/>
        <w:autoSpaceDN w:val="0"/>
        <w:adjustRightInd w:val="0"/>
        <w:spacing w:line="205" w:lineRule="auto"/>
        <w:jc w:val="both"/>
        <w:rPr>
          <w:sz w:val="22"/>
          <w:szCs w:val="22"/>
        </w:rPr>
      </w:pPr>
    </w:p>
    <w:p w14:paraId="55F9AD37" w14:textId="77777777" w:rsidR="00A817C9" w:rsidRPr="000B5CB1" w:rsidRDefault="00F41F91" w:rsidP="000D3B55">
      <w:pPr>
        <w:spacing w:before="100" w:beforeAutospacing="1" w:after="100" w:afterAutospacing="1" w:line="260" w:lineRule="atLeast"/>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0B5CB1">
        <w:rPr>
          <w:sz w:val="22"/>
          <w:szCs w:val="22"/>
        </w:rPr>
        <w:t>odl</w:t>
      </w:r>
      <w:proofErr w:type="spellEnd"/>
      <w:r w:rsidRPr="000B5CB1">
        <w:rPr>
          <w:sz w:val="22"/>
          <w:szCs w:val="22"/>
        </w:rPr>
        <w:t>. US).</w:t>
      </w:r>
    </w:p>
    <w:p w14:paraId="4BB2DA43" w14:textId="77777777" w:rsidR="00A817C9" w:rsidRPr="000B5CB1" w:rsidRDefault="00A817C9" w:rsidP="000D3B55">
      <w:pPr>
        <w:spacing w:before="100" w:beforeAutospacing="1" w:after="100" w:afterAutospacing="1" w:line="260" w:lineRule="atLeast"/>
        <w:jc w:val="both"/>
        <w:rPr>
          <w:sz w:val="22"/>
          <w:szCs w:val="22"/>
        </w:rPr>
      </w:pPr>
      <w:r w:rsidRPr="000B5CB1">
        <w:rPr>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276C2039" w14:textId="77777777" w:rsidR="00A817C9" w:rsidRPr="000B5CB1" w:rsidRDefault="00A817C9" w:rsidP="000D3B55">
      <w:pPr>
        <w:spacing w:before="100" w:beforeAutospacing="1" w:after="100" w:afterAutospacing="1" w:line="260" w:lineRule="atLeast"/>
        <w:jc w:val="both"/>
        <w:rPr>
          <w:sz w:val="22"/>
          <w:szCs w:val="22"/>
        </w:rPr>
      </w:pPr>
      <w:r w:rsidRPr="000B5CB1">
        <w:rPr>
          <w:b/>
          <w:bCs/>
          <w:sz w:val="22"/>
          <w:szCs w:val="22"/>
        </w:rPr>
        <w:lastRenderedPageBreak/>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3B55">
      <w:pPr>
        <w:widowControl w:val="0"/>
        <w:overflowPunct w:val="0"/>
        <w:autoSpaceDE w:val="0"/>
        <w:autoSpaceDN w:val="0"/>
        <w:adjustRightInd w:val="0"/>
        <w:spacing w:line="226" w:lineRule="auto"/>
        <w:jc w:val="both"/>
        <w:rPr>
          <w:sz w:val="22"/>
          <w:szCs w:val="22"/>
        </w:rPr>
      </w:pPr>
    </w:p>
    <w:p w14:paraId="413F5A57" w14:textId="77777777" w:rsidR="008B40F7" w:rsidRPr="000B5CB1" w:rsidRDefault="008B40F7" w:rsidP="000D3B55">
      <w:pPr>
        <w:pStyle w:val="Standard"/>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3B55">
      <w:pPr>
        <w:pStyle w:val="Standard"/>
        <w:jc w:val="both"/>
        <w:rPr>
          <w:b/>
          <w:sz w:val="22"/>
          <w:szCs w:val="22"/>
        </w:rPr>
      </w:pPr>
    </w:p>
    <w:p w14:paraId="71728791" w14:textId="77777777"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Pr="000B5CB1">
        <w:rPr>
          <w:sz w:val="22"/>
          <w:szCs w:val="22"/>
        </w:rPr>
        <w:t>je  najnižja ponudbena cena v EUR z DDV  ob izpolnj</w:t>
      </w:r>
      <w:r w:rsidR="000D3B55" w:rsidRPr="000B5CB1">
        <w:rPr>
          <w:sz w:val="22"/>
          <w:szCs w:val="22"/>
        </w:rPr>
        <w:t>evanju tehničnih zahtev iz OBR-</w:t>
      </w:r>
      <w:r w:rsidR="002D688D" w:rsidRPr="000B5CB1">
        <w:rPr>
          <w:sz w:val="22"/>
          <w:szCs w:val="22"/>
        </w:rPr>
        <w:t>10</w:t>
      </w:r>
      <w:r w:rsidR="00DD78A4" w:rsidRPr="000B5CB1">
        <w:rPr>
          <w:sz w:val="22"/>
          <w:szCs w:val="22"/>
        </w:rPr>
        <w:t xml:space="preserve"> in Priloge</w:t>
      </w:r>
      <w:r w:rsidRPr="000B5CB1">
        <w:rPr>
          <w:sz w:val="22"/>
          <w:szCs w:val="22"/>
        </w:rPr>
        <w:t>.</w:t>
      </w:r>
    </w:p>
    <w:p w14:paraId="51C7B4F2"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757577B6" w14:textId="77777777" w:rsidR="00425517"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67E6C1E" w14:textId="77777777" w:rsidR="00983F5B" w:rsidRPr="000B5CB1" w:rsidRDefault="00983F5B" w:rsidP="000D3B55">
      <w:pPr>
        <w:widowControl w:val="0"/>
        <w:overflowPunct w:val="0"/>
        <w:autoSpaceDE w:val="0"/>
        <w:autoSpaceDN w:val="0"/>
        <w:adjustRightInd w:val="0"/>
        <w:spacing w:line="226" w:lineRule="auto"/>
        <w:jc w:val="both"/>
        <w:rPr>
          <w:sz w:val="22"/>
          <w:szCs w:val="22"/>
        </w:rPr>
      </w:pPr>
    </w:p>
    <w:p w14:paraId="2B067D10"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32F89133" w14:textId="77777777" w:rsidR="00F41F91" w:rsidRPr="000B5CB1" w:rsidRDefault="00425517" w:rsidP="000D3B55">
      <w:pPr>
        <w:widowControl w:val="0"/>
        <w:overflowPunct w:val="0"/>
        <w:autoSpaceDE w:val="0"/>
        <w:autoSpaceDN w:val="0"/>
        <w:adjustRightInd w:val="0"/>
        <w:spacing w:line="226" w:lineRule="auto"/>
        <w:jc w:val="both"/>
        <w:rPr>
          <w:sz w:val="22"/>
          <w:szCs w:val="22"/>
        </w:rPr>
      </w:pPr>
      <w:r w:rsidRPr="000B5CB1">
        <w:rPr>
          <w:sz w:val="22"/>
          <w:szCs w:val="22"/>
        </w:rPr>
        <w:t>V primeru, da bosta dva ali več ponudnikov oddali ponudbo v merilu za izbor, bo naročnik izbral ponudnika, ki je prej oddal ponudbo v sistem e-JN.</w:t>
      </w:r>
    </w:p>
    <w:p w14:paraId="04E728D3" w14:textId="77777777" w:rsidR="00425517" w:rsidRPr="000B5CB1" w:rsidRDefault="00425517" w:rsidP="000D3B55">
      <w:pPr>
        <w:widowControl w:val="0"/>
        <w:overflowPunct w:val="0"/>
        <w:autoSpaceDE w:val="0"/>
        <w:autoSpaceDN w:val="0"/>
        <w:adjustRightInd w:val="0"/>
        <w:spacing w:line="226" w:lineRule="auto"/>
        <w:jc w:val="both"/>
        <w:rPr>
          <w:sz w:val="22"/>
          <w:szCs w:val="22"/>
        </w:rPr>
      </w:pPr>
    </w:p>
    <w:p w14:paraId="3315CB38" w14:textId="77777777" w:rsidR="00F41F91" w:rsidRPr="000B5CB1" w:rsidRDefault="00F41F91" w:rsidP="00681C7B">
      <w:pPr>
        <w:widowControl w:val="0"/>
        <w:numPr>
          <w:ilvl w:val="0"/>
          <w:numId w:val="13"/>
        </w:numPr>
        <w:overflowPunct w:val="0"/>
        <w:autoSpaceDE w:val="0"/>
        <w:autoSpaceDN w:val="0"/>
        <w:adjustRightInd w:val="0"/>
        <w:jc w:val="both"/>
        <w:rPr>
          <w:b/>
          <w:bCs/>
          <w:sz w:val="22"/>
          <w:szCs w:val="22"/>
        </w:rPr>
      </w:pPr>
      <w:r w:rsidRPr="000B5CB1">
        <w:rPr>
          <w:b/>
          <w:bCs/>
          <w:sz w:val="22"/>
          <w:szCs w:val="22"/>
        </w:rPr>
        <w:t xml:space="preserve">PONUDBA </w:t>
      </w:r>
    </w:p>
    <w:p w14:paraId="6621EF65" w14:textId="77777777" w:rsidR="00F41F91" w:rsidRPr="000B5CB1" w:rsidRDefault="00F41F91" w:rsidP="000D3B55">
      <w:pPr>
        <w:widowControl w:val="0"/>
        <w:autoSpaceDE w:val="0"/>
        <w:autoSpaceDN w:val="0"/>
        <w:adjustRightInd w:val="0"/>
        <w:spacing w:line="226" w:lineRule="exact"/>
        <w:jc w:val="both"/>
        <w:rPr>
          <w:b/>
          <w:bCs/>
          <w:sz w:val="22"/>
          <w:szCs w:val="22"/>
        </w:rPr>
      </w:pPr>
    </w:p>
    <w:p w14:paraId="3EE9DD8B" w14:textId="77777777" w:rsidR="00346A6F" w:rsidRPr="000B5CB1" w:rsidRDefault="00346A6F" w:rsidP="000D3B55">
      <w:pPr>
        <w:pStyle w:val="BodyText22"/>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2CE4EDE5" w14:textId="77777777" w:rsidR="00346A6F" w:rsidRPr="000B5CB1" w:rsidRDefault="00346A6F" w:rsidP="000D3B55">
      <w:pPr>
        <w:widowControl w:val="0"/>
        <w:autoSpaceDE w:val="0"/>
        <w:autoSpaceDN w:val="0"/>
        <w:adjustRightInd w:val="0"/>
        <w:spacing w:line="226" w:lineRule="exact"/>
        <w:jc w:val="both"/>
        <w:rPr>
          <w:b/>
          <w:bCs/>
          <w:sz w:val="22"/>
          <w:szCs w:val="22"/>
        </w:rPr>
      </w:pPr>
    </w:p>
    <w:p w14:paraId="65874035" w14:textId="77777777" w:rsidR="00F41F91" w:rsidRPr="000B5CB1" w:rsidRDefault="00F41F91" w:rsidP="00681C7B">
      <w:pPr>
        <w:widowControl w:val="0"/>
        <w:numPr>
          <w:ilvl w:val="0"/>
          <w:numId w:val="14"/>
        </w:numPr>
        <w:autoSpaceDE w:val="0"/>
        <w:autoSpaceDN w:val="0"/>
        <w:adjustRightInd w:val="0"/>
        <w:spacing w:line="226" w:lineRule="exact"/>
        <w:jc w:val="both"/>
        <w:rPr>
          <w:b/>
          <w:bCs/>
          <w:sz w:val="22"/>
          <w:szCs w:val="22"/>
        </w:rPr>
      </w:pPr>
      <w:r w:rsidRPr="000B5CB1">
        <w:rPr>
          <w:b/>
          <w:bCs/>
          <w:sz w:val="22"/>
          <w:szCs w:val="22"/>
        </w:rPr>
        <w:t xml:space="preserve">Jezik </w:t>
      </w:r>
    </w:p>
    <w:p w14:paraId="10B71F2D" w14:textId="77777777" w:rsidR="00F41F91" w:rsidRPr="000B5CB1" w:rsidRDefault="00F41F91" w:rsidP="000D3B55">
      <w:pPr>
        <w:widowControl w:val="0"/>
        <w:autoSpaceDE w:val="0"/>
        <w:autoSpaceDN w:val="0"/>
        <w:adjustRightInd w:val="0"/>
        <w:spacing w:line="268" w:lineRule="exact"/>
        <w:jc w:val="both"/>
        <w:rPr>
          <w:sz w:val="22"/>
          <w:szCs w:val="22"/>
        </w:rPr>
      </w:pPr>
    </w:p>
    <w:p w14:paraId="5C33C6BB"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Postopek javnega naročanja poteka v slovenskem jeziku.</w:t>
      </w:r>
    </w:p>
    <w:p w14:paraId="495BD56A" w14:textId="77777777" w:rsidR="00F41F91" w:rsidRPr="000B5CB1" w:rsidRDefault="00F41F91" w:rsidP="000D3B55">
      <w:pPr>
        <w:widowControl w:val="0"/>
        <w:autoSpaceDE w:val="0"/>
        <w:autoSpaceDN w:val="0"/>
        <w:adjustRightInd w:val="0"/>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3B55">
      <w:pPr>
        <w:widowControl w:val="0"/>
        <w:overflowPunct w:val="0"/>
        <w:autoSpaceDE w:val="0"/>
        <w:autoSpaceDN w:val="0"/>
        <w:adjustRightInd w:val="0"/>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3B55">
      <w:pPr>
        <w:widowControl w:val="0"/>
        <w:overflowPunct w:val="0"/>
        <w:autoSpaceDE w:val="0"/>
        <w:autoSpaceDN w:val="0"/>
        <w:adjustRightInd w:val="0"/>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3B55">
      <w:pPr>
        <w:widowControl w:val="0"/>
        <w:autoSpaceDE w:val="0"/>
        <w:autoSpaceDN w:val="0"/>
        <w:adjustRightInd w:val="0"/>
        <w:spacing w:line="267" w:lineRule="exact"/>
        <w:jc w:val="both"/>
        <w:rPr>
          <w:sz w:val="22"/>
          <w:szCs w:val="22"/>
        </w:rPr>
      </w:pPr>
    </w:p>
    <w:p w14:paraId="43E7C6FC"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3B55">
      <w:pPr>
        <w:widowControl w:val="0"/>
        <w:autoSpaceDE w:val="0"/>
        <w:autoSpaceDN w:val="0"/>
        <w:adjustRightInd w:val="0"/>
        <w:spacing w:line="344" w:lineRule="exact"/>
        <w:jc w:val="both"/>
        <w:rPr>
          <w:sz w:val="22"/>
          <w:szCs w:val="22"/>
        </w:rPr>
      </w:pPr>
    </w:p>
    <w:p w14:paraId="271D9057" w14:textId="77777777" w:rsidR="00F41F91" w:rsidRPr="000B5CB1" w:rsidRDefault="00F41F91" w:rsidP="000D3B55">
      <w:pPr>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77777777" w:rsidR="00F41F91" w:rsidRPr="000B5CB1" w:rsidRDefault="00F41F91" w:rsidP="000D3B55">
      <w:pPr>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p>
    <w:p w14:paraId="6DA319AC" w14:textId="77777777" w:rsidR="00F41F91" w:rsidRPr="000B5CB1" w:rsidRDefault="00F41F91" w:rsidP="000D3B55">
      <w:pPr>
        <w:widowControl w:val="0"/>
        <w:overflowPunct w:val="0"/>
        <w:autoSpaceDE w:val="0"/>
        <w:autoSpaceDN w:val="0"/>
        <w:adjustRightInd w:val="0"/>
        <w:spacing w:line="228"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3B55">
      <w:pPr>
        <w:widowControl w:val="0"/>
        <w:autoSpaceDE w:val="0"/>
        <w:autoSpaceDN w:val="0"/>
        <w:adjustRightInd w:val="0"/>
        <w:spacing w:line="268" w:lineRule="exact"/>
        <w:jc w:val="both"/>
        <w:rPr>
          <w:sz w:val="22"/>
          <w:szCs w:val="22"/>
        </w:rPr>
      </w:pPr>
    </w:p>
    <w:p w14:paraId="5C648071" w14:textId="77777777" w:rsidR="00F41F91" w:rsidRPr="000B5CB1" w:rsidRDefault="000B5B96" w:rsidP="000D3B55">
      <w:pPr>
        <w:widowControl w:val="0"/>
        <w:autoSpaceDE w:val="0"/>
        <w:autoSpaceDN w:val="0"/>
        <w:adjustRightInd w:val="0"/>
        <w:spacing w:line="239"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3B55">
      <w:pPr>
        <w:widowControl w:val="0"/>
        <w:autoSpaceDE w:val="0"/>
        <w:autoSpaceDN w:val="0"/>
        <w:adjustRightInd w:val="0"/>
        <w:spacing w:line="281" w:lineRule="exact"/>
        <w:jc w:val="both"/>
        <w:rPr>
          <w:sz w:val="22"/>
          <w:szCs w:val="22"/>
        </w:rPr>
      </w:pPr>
    </w:p>
    <w:p w14:paraId="21F31825" w14:textId="77777777" w:rsidR="00F41F91" w:rsidRPr="000B5CB1" w:rsidRDefault="00F41F91" w:rsidP="000D3B55">
      <w:pPr>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w:t>
      </w:r>
      <w:r w:rsidRPr="000B5CB1">
        <w:rPr>
          <w:sz w:val="22"/>
          <w:szCs w:val="22"/>
        </w:rPr>
        <w:lastRenderedPageBreak/>
        <w:t xml:space="preserve">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3B55">
      <w:pPr>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3B55">
      <w:pPr>
        <w:tabs>
          <w:tab w:val="left" w:pos="1902"/>
        </w:tabs>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77777777" w:rsidR="00F41F91" w:rsidRPr="000B5CB1" w:rsidRDefault="00F41F91" w:rsidP="000D3B55">
      <w:pPr>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3B55">
      <w:pPr>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3B55">
      <w:pPr>
        <w:widowControl w:val="0"/>
        <w:autoSpaceDE w:val="0"/>
        <w:autoSpaceDN w:val="0"/>
        <w:adjustRightInd w:val="0"/>
        <w:spacing w:line="292" w:lineRule="exact"/>
        <w:jc w:val="both"/>
        <w:rPr>
          <w:sz w:val="22"/>
          <w:szCs w:val="22"/>
        </w:rPr>
      </w:pPr>
    </w:p>
    <w:p w14:paraId="339534BC"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3B55">
      <w:pPr>
        <w:widowControl w:val="0"/>
        <w:autoSpaceDE w:val="0"/>
        <w:autoSpaceDN w:val="0"/>
        <w:adjustRightInd w:val="0"/>
        <w:spacing w:line="345" w:lineRule="exact"/>
        <w:jc w:val="both"/>
        <w:rPr>
          <w:sz w:val="22"/>
          <w:szCs w:val="22"/>
        </w:rPr>
      </w:pPr>
    </w:p>
    <w:p w14:paraId="01F44313" w14:textId="77777777" w:rsidR="00F41F91" w:rsidRPr="000B5CB1" w:rsidRDefault="00F41F91" w:rsidP="000D3B55">
      <w:pPr>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3B55">
      <w:pPr>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3B55">
      <w:pPr>
        <w:widowControl w:val="0"/>
        <w:autoSpaceDE w:val="0"/>
        <w:autoSpaceDN w:val="0"/>
        <w:adjustRightInd w:val="0"/>
        <w:jc w:val="both"/>
        <w:rPr>
          <w:b/>
          <w:bCs/>
          <w:sz w:val="22"/>
          <w:szCs w:val="22"/>
        </w:rPr>
      </w:pPr>
    </w:p>
    <w:p w14:paraId="2EB58491" w14:textId="77777777" w:rsidR="00F41F91" w:rsidRPr="000B5CB1" w:rsidRDefault="000B5B96" w:rsidP="000D3B55">
      <w:pPr>
        <w:widowControl w:val="0"/>
        <w:autoSpaceDE w:val="0"/>
        <w:autoSpaceDN w:val="0"/>
        <w:adjustRightInd w:val="0"/>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3B55">
      <w:pPr>
        <w:widowControl w:val="0"/>
        <w:autoSpaceDE w:val="0"/>
        <w:autoSpaceDN w:val="0"/>
        <w:adjustRightInd w:val="0"/>
        <w:spacing w:line="266" w:lineRule="exact"/>
        <w:jc w:val="both"/>
        <w:rPr>
          <w:sz w:val="22"/>
          <w:szCs w:val="22"/>
        </w:rPr>
      </w:pPr>
    </w:p>
    <w:p w14:paraId="41E6558B" w14:textId="77777777" w:rsidR="00F41F91" w:rsidRPr="000B5CB1" w:rsidRDefault="00F41F91" w:rsidP="000D3B55">
      <w:pPr>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3B55">
      <w:pPr>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3B55">
      <w:pPr>
        <w:widowControl w:val="0"/>
        <w:autoSpaceDE w:val="0"/>
        <w:autoSpaceDN w:val="0"/>
        <w:adjustRightInd w:val="0"/>
        <w:spacing w:line="265" w:lineRule="exact"/>
        <w:jc w:val="both"/>
        <w:rPr>
          <w:sz w:val="22"/>
          <w:szCs w:val="22"/>
        </w:rPr>
      </w:pPr>
    </w:p>
    <w:p w14:paraId="2A0A4FA4" w14:textId="77777777" w:rsidR="001D36A2" w:rsidRPr="000B5CB1" w:rsidRDefault="001D36A2" w:rsidP="000D3B55">
      <w:pPr>
        <w:widowControl w:val="0"/>
        <w:autoSpaceDE w:val="0"/>
        <w:autoSpaceDN w:val="0"/>
        <w:adjustRightInd w:val="0"/>
        <w:spacing w:line="265" w:lineRule="exact"/>
        <w:jc w:val="both"/>
        <w:rPr>
          <w:sz w:val="22"/>
          <w:szCs w:val="22"/>
        </w:rPr>
      </w:pPr>
    </w:p>
    <w:p w14:paraId="689E079D" w14:textId="77777777" w:rsidR="00A73872" w:rsidRPr="000B5CB1" w:rsidRDefault="00983F5B" w:rsidP="000D3B55">
      <w:pPr>
        <w:widowControl w:val="0"/>
        <w:autoSpaceDE w:val="0"/>
        <w:autoSpaceDN w:val="0"/>
        <w:adjustRightInd w:val="0"/>
        <w:spacing w:line="239"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3B55">
      <w:pPr>
        <w:widowControl w:val="0"/>
        <w:autoSpaceDE w:val="0"/>
        <w:autoSpaceDN w:val="0"/>
        <w:adjustRightInd w:val="0"/>
        <w:spacing w:line="345" w:lineRule="exact"/>
        <w:jc w:val="both"/>
        <w:rPr>
          <w:sz w:val="22"/>
          <w:szCs w:val="22"/>
        </w:rPr>
      </w:pPr>
    </w:p>
    <w:p w14:paraId="69B51613" w14:textId="77777777" w:rsidR="00F41F91" w:rsidRPr="000B5CB1" w:rsidRDefault="00F41F91" w:rsidP="000D3B55">
      <w:pPr>
        <w:widowControl w:val="0"/>
        <w:overflowPunct w:val="0"/>
        <w:autoSpaceDE w:val="0"/>
        <w:autoSpaceDN w:val="0"/>
        <w:adjustRightInd w:val="0"/>
        <w:spacing w:line="22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3B55">
      <w:pPr>
        <w:widowControl w:val="0"/>
        <w:autoSpaceDE w:val="0"/>
        <w:autoSpaceDN w:val="0"/>
        <w:adjustRightInd w:val="0"/>
        <w:spacing w:line="294" w:lineRule="exact"/>
        <w:jc w:val="both"/>
        <w:rPr>
          <w:sz w:val="22"/>
          <w:szCs w:val="22"/>
        </w:rPr>
      </w:pPr>
    </w:p>
    <w:p w14:paraId="61615BEA" w14:textId="77777777" w:rsidR="00545893" w:rsidRPr="000B5CB1" w:rsidRDefault="00545893" w:rsidP="000D3B55">
      <w:pPr>
        <w:widowControl w:val="0"/>
        <w:autoSpaceDE w:val="0"/>
        <w:autoSpaceDN w:val="0"/>
        <w:adjustRightInd w:val="0"/>
        <w:jc w:val="both"/>
        <w:rPr>
          <w:b/>
          <w:bCs/>
          <w:i/>
          <w:iCs/>
          <w:sz w:val="22"/>
          <w:szCs w:val="22"/>
        </w:rPr>
      </w:pPr>
    </w:p>
    <w:p w14:paraId="6F100A07" w14:textId="77777777" w:rsidR="00F41F91" w:rsidRPr="000B5CB1" w:rsidRDefault="00983F5B" w:rsidP="000D3B55">
      <w:pPr>
        <w:widowControl w:val="0"/>
        <w:autoSpaceDE w:val="0"/>
        <w:autoSpaceDN w:val="0"/>
        <w:adjustRightInd w:val="0"/>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3B55">
      <w:pPr>
        <w:widowControl w:val="0"/>
        <w:autoSpaceDE w:val="0"/>
        <w:autoSpaceDN w:val="0"/>
        <w:adjustRightInd w:val="0"/>
        <w:jc w:val="both"/>
        <w:rPr>
          <w:sz w:val="22"/>
          <w:szCs w:val="22"/>
        </w:rPr>
      </w:pPr>
    </w:p>
    <w:p w14:paraId="062545CA" w14:textId="77777777" w:rsidR="00F41F91" w:rsidRPr="000B5CB1" w:rsidRDefault="00F41F91" w:rsidP="000D3B55">
      <w:pPr>
        <w:pStyle w:val="Naslov1"/>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3B55">
      <w:pPr>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3B55">
      <w:pPr>
        <w:jc w:val="both"/>
        <w:rPr>
          <w:sz w:val="22"/>
          <w:szCs w:val="22"/>
        </w:rPr>
      </w:pPr>
      <w:r w:rsidRPr="000B5CB1">
        <w:rPr>
          <w:sz w:val="22"/>
          <w:szCs w:val="22"/>
        </w:rPr>
        <w:t>Navedbe v ESPD in/ali dokazila, ki ji predloži gospodarski subjekt, morajo biti veljavni.</w:t>
      </w:r>
    </w:p>
    <w:p w14:paraId="7200B318" w14:textId="77777777" w:rsidR="00F41F91" w:rsidRPr="000B5CB1" w:rsidRDefault="00F41F91" w:rsidP="000D3B55">
      <w:pPr>
        <w:jc w:val="both"/>
        <w:rPr>
          <w:sz w:val="22"/>
          <w:szCs w:val="22"/>
        </w:rPr>
      </w:pPr>
      <w:r w:rsidRPr="000B5CB1">
        <w:rPr>
          <w:sz w:val="22"/>
          <w:szCs w:val="22"/>
        </w:rPr>
        <w:t xml:space="preserve">Gospodarski subjekt naročnikov obrazec ESPD (datoteka XML) uvozi na spletni strani Portala javnih naročil/ESPD: </w:t>
      </w:r>
      <w:hyperlink r:id="rId14" w:history="1">
        <w:r w:rsidRPr="000B5CB1">
          <w:rPr>
            <w:rStyle w:val="Hiperpovezava"/>
            <w:color w:val="auto"/>
            <w:sz w:val="22"/>
            <w:szCs w:val="22"/>
          </w:rPr>
          <w:t>http://www.enarocanje.si/_ESPD/</w:t>
        </w:r>
      </w:hyperlink>
      <w:r w:rsidRPr="000B5CB1">
        <w:rPr>
          <w:sz w:val="22"/>
          <w:szCs w:val="22"/>
        </w:rPr>
        <w:t xml:space="preserve"> in v njega neposredno vnese zahtevane podatke.</w:t>
      </w:r>
    </w:p>
    <w:p w14:paraId="1FE38E8A" w14:textId="77777777" w:rsidR="009E57F3" w:rsidRPr="000B5CB1" w:rsidRDefault="009E57F3" w:rsidP="000D3B55">
      <w:pPr>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3B55">
      <w:pPr>
        <w:jc w:val="both"/>
        <w:rPr>
          <w:sz w:val="22"/>
          <w:szCs w:val="22"/>
        </w:rPr>
      </w:pPr>
      <w:bookmarkStart w:id="7" w:name="_Toc466382905"/>
      <w:bookmarkStart w:id="8" w:name="_Toc466382906"/>
      <w:bookmarkEnd w:id="7"/>
      <w:bookmarkEnd w:id="8"/>
      <w:r w:rsidRPr="000B5CB1">
        <w:rPr>
          <w:sz w:val="22"/>
          <w:szCs w:val="22"/>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3B55">
      <w:pPr>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3B55">
      <w:pPr>
        <w:jc w:val="both"/>
        <w:rPr>
          <w:sz w:val="22"/>
          <w:szCs w:val="22"/>
        </w:rPr>
      </w:pPr>
    </w:p>
    <w:p w14:paraId="5390B4B5"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3B55">
      <w:pPr>
        <w:widowControl w:val="0"/>
        <w:overflowPunct w:val="0"/>
        <w:autoSpaceDE w:val="0"/>
        <w:autoSpaceDN w:val="0"/>
        <w:adjustRightInd w:val="0"/>
        <w:ind w:left="640"/>
        <w:jc w:val="both"/>
        <w:rPr>
          <w:sz w:val="22"/>
          <w:szCs w:val="22"/>
        </w:rPr>
      </w:pPr>
      <w:r w:rsidRPr="000B5CB1">
        <w:rPr>
          <w:sz w:val="22"/>
          <w:szCs w:val="22"/>
        </w:rPr>
        <w:t xml:space="preserve">terorizem (108. člen KZ-1), </w:t>
      </w:r>
    </w:p>
    <w:p w14:paraId="24CA25C6"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9" w:lineRule="auto"/>
        <w:ind w:left="1080"/>
        <w:jc w:val="both"/>
        <w:rPr>
          <w:sz w:val="22"/>
          <w:szCs w:val="22"/>
        </w:rPr>
      </w:pPr>
      <w:r w:rsidRPr="000B5CB1">
        <w:rPr>
          <w:sz w:val="22"/>
          <w:szCs w:val="22"/>
        </w:rPr>
        <w:t xml:space="preserve">financiranje terorizma (109. člen KZ-1), </w:t>
      </w:r>
    </w:p>
    <w:p w14:paraId="7A17D87F" w14:textId="77777777" w:rsidR="00DD6130" w:rsidRPr="000B5CB1" w:rsidRDefault="00DD6130" w:rsidP="000D3B55">
      <w:pPr>
        <w:widowControl w:val="0"/>
        <w:autoSpaceDE w:val="0"/>
        <w:autoSpaceDN w:val="0"/>
        <w:adjustRightInd w:val="0"/>
        <w:spacing w:line="9" w:lineRule="exact"/>
        <w:jc w:val="both"/>
        <w:rPr>
          <w:sz w:val="22"/>
          <w:szCs w:val="22"/>
        </w:rPr>
      </w:pPr>
    </w:p>
    <w:p w14:paraId="7FD9697B" w14:textId="77777777" w:rsidR="00DD6130" w:rsidRPr="000B5CB1" w:rsidRDefault="00DD6130" w:rsidP="000D3B55">
      <w:pPr>
        <w:widowControl w:val="0"/>
        <w:numPr>
          <w:ilvl w:val="0"/>
          <w:numId w:val="2"/>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9"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5D652358" w14:textId="77777777" w:rsidR="00DD6130" w:rsidRPr="000B5CB1" w:rsidRDefault="00DD6130" w:rsidP="000D3B55">
      <w:pPr>
        <w:widowControl w:val="0"/>
        <w:autoSpaceDE w:val="0"/>
        <w:autoSpaceDN w:val="0"/>
        <w:adjustRightInd w:val="0"/>
        <w:spacing w:line="9" w:lineRule="exact"/>
        <w:jc w:val="both"/>
        <w:rPr>
          <w:sz w:val="22"/>
          <w:szCs w:val="22"/>
        </w:rPr>
      </w:pPr>
    </w:p>
    <w:p w14:paraId="0C09DB1C"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spravljanje v suženjsko razmerje (112. člen KZ-1), </w:t>
      </w:r>
    </w:p>
    <w:p w14:paraId="7127897A" w14:textId="77777777" w:rsidR="00DD6130" w:rsidRPr="000B5CB1" w:rsidRDefault="00DD6130" w:rsidP="000D3B55">
      <w:pPr>
        <w:widowControl w:val="0"/>
        <w:autoSpaceDE w:val="0"/>
        <w:autoSpaceDN w:val="0"/>
        <w:adjustRightInd w:val="0"/>
        <w:spacing w:line="7" w:lineRule="exact"/>
        <w:jc w:val="both"/>
        <w:rPr>
          <w:sz w:val="22"/>
          <w:szCs w:val="22"/>
        </w:rPr>
      </w:pPr>
    </w:p>
    <w:p w14:paraId="14D1F207"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trgovina z ljudmi (113. člen KZ-1), </w:t>
      </w:r>
    </w:p>
    <w:p w14:paraId="553EAED0" w14:textId="77777777" w:rsidR="00DD6130" w:rsidRPr="000B5CB1" w:rsidRDefault="00DD6130" w:rsidP="000D3B55">
      <w:pPr>
        <w:widowControl w:val="0"/>
        <w:autoSpaceDE w:val="0"/>
        <w:autoSpaceDN w:val="0"/>
        <w:adjustRightInd w:val="0"/>
        <w:spacing w:line="9" w:lineRule="exact"/>
        <w:jc w:val="both"/>
        <w:rPr>
          <w:sz w:val="22"/>
          <w:szCs w:val="22"/>
        </w:rPr>
      </w:pPr>
    </w:p>
    <w:p w14:paraId="60C54B36"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podkupnine pri volitvah (157. člen KZ-1), </w:t>
      </w:r>
    </w:p>
    <w:p w14:paraId="0BE334CE" w14:textId="77777777" w:rsidR="00DD6130" w:rsidRPr="000B5CB1" w:rsidRDefault="00DD6130" w:rsidP="000D3B55">
      <w:pPr>
        <w:widowControl w:val="0"/>
        <w:autoSpaceDE w:val="0"/>
        <w:autoSpaceDN w:val="0"/>
        <w:adjustRightInd w:val="0"/>
        <w:spacing w:line="9" w:lineRule="exact"/>
        <w:jc w:val="both"/>
        <w:rPr>
          <w:sz w:val="22"/>
          <w:szCs w:val="22"/>
        </w:rPr>
      </w:pPr>
    </w:p>
    <w:p w14:paraId="266D82A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kršitev temeljnih pravic delavcev (196. člen KZ-1), </w:t>
      </w:r>
    </w:p>
    <w:p w14:paraId="523AF765" w14:textId="77777777" w:rsidR="00DD6130" w:rsidRPr="000B5CB1" w:rsidRDefault="00DD6130" w:rsidP="000D3B55">
      <w:pPr>
        <w:widowControl w:val="0"/>
        <w:autoSpaceDE w:val="0"/>
        <w:autoSpaceDN w:val="0"/>
        <w:adjustRightInd w:val="0"/>
        <w:spacing w:line="7" w:lineRule="exact"/>
        <w:jc w:val="both"/>
        <w:rPr>
          <w:sz w:val="22"/>
          <w:szCs w:val="22"/>
        </w:rPr>
      </w:pPr>
    </w:p>
    <w:p w14:paraId="3B31C1A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(211. člen KZ-1), </w:t>
      </w:r>
    </w:p>
    <w:p w14:paraId="7EDEBC9E" w14:textId="77777777" w:rsidR="00DD6130" w:rsidRPr="000B5CB1" w:rsidRDefault="00DD6130" w:rsidP="000D3B55">
      <w:pPr>
        <w:widowControl w:val="0"/>
        <w:autoSpaceDE w:val="0"/>
        <w:autoSpaceDN w:val="0"/>
        <w:adjustRightInd w:val="0"/>
        <w:spacing w:line="9" w:lineRule="exact"/>
        <w:jc w:val="both"/>
        <w:rPr>
          <w:sz w:val="22"/>
          <w:szCs w:val="22"/>
        </w:rPr>
      </w:pPr>
    </w:p>
    <w:p w14:paraId="41F6E5E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protipravno omejevanje konkurence (225. člen KZ-1), </w:t>
      </w:r>
    </w:p>
    <w:p w14:paraId="37DE5CA1" w14:textId="77777777" w:rsidR="00DD6130" w:rsidRPr="000B5CB1" w:rsidRDefault="00DD6130" w:rsidP="000D3B55">
      <w:pPr>
        <w:widowControl w:val="0"/>
        <w:autoSpaceDE w:val="0"/>
        <w:autoSpaceDN w:val="0"/>
        <w:adjustRightInd w:val="0"/>
        <w:spacing w:line="9" w:lineRule="exact"/>
        <w:jc w:val="both"/>
        <w:rPr>
          <w:sz w:val="22"/>
          <w:szCs w:val="22"/>
        </w:rPr>
      </w:pPr>
    </w:p>
    <w:p w14:paraId="68946F8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povzročitev stečaja z goljufijo ali nevestnim poslovanjem (226. člen KZ-1), </w:t>
      </w:r>
    </w:p>
    <w:p w14:paraId="21880648" w14:textId="77777777" w:rsidR="00DD6130" w:rsidRPr="000B5CB1" w:rsidRDefault="00DD6130" w:rsidP="000D3B55">
      <w:pPr>
        <w:widowControl w:val="0"/>
        <w:autoSpaceDE w:val="0"/>
        <w:autoSpaceDN w:val="0"/>
        <w:adjustRightInd w:val="0"/>
        <w:spacing w:line="7" w:lineRule="exact"/>
        <w:jc w:val="both"/>
        <w:rPr>
          <w:sz w:val="22"/>
          <w:szCs w:val="22"/>
        </w:rPr>
      </w:pPr>
    </w:p>
    <w:p w14:paraId="7A65C960"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upnikov (227. člen KZ-1), </w:t>
      </w:r>
    </w:p>
    <w:p w14:paraId="2DEB642F" w14:textId="77777777" w:rsidR="00DD6130" w:rsidRPr="000B5CB1" w:rsidRDefault="00DD6130" w:rsidP="000D3B55">
      <w:pPr>
        <w:widowControl w:val="0"/>
        <w:autoSpaceDE w:val="0"/>
        <w:autoSpaceDN w:val="0"/>
        <w:adjustRightInd w:val="0"/>
        <w:spacing w:line="9" w:lineRule="exact"/>
        <w:jc w:val="both"/>
        <w:rPr>
          <w:sz w:val="22"/>
          <w:szCs w:val="22"/>
        </w:rPr>
      </w:pPr>
    </w:p>
    <w:p w14:paraId="3A6F1FB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poslovna goljufija (228. člen KZ-1), </w:t>
      </w:r>
    </w:p>
    <w:p w14:paraId="54216622" w14:textId="77777777" w:rsidR="00DD6130" w:rsidRPr="000B5CB1" w:rsidRDefault="00DD6130" w:rsidP="000D3B55">
      <w:pPr>
        <w:widowControl w:val="0"/>
        <w:autoSpaceDE w:val="0"/>
        <w:autoSpaceDN w:val="0"/>
        <w:adjustRightInd w:val="0"/>
        <w:spacing w:line="9" w:lineRule="exact"/>
        <w:jc w:val="both"/>
        <w:rPr>
          <w:sz w:val="22"/>
          <w:szCs w:val="22"/>
        </w:rPr>
      </w:pPr>
    </w:p>
    <w:p w14:paraId="20580357"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goljufija na škodo Evropske unije (229. člen KZ-1), </w:t>
      </w:r>
    </w:p>
    <w:p w14:paraId="6B84E40A" w14:textId="77777777" w:rsidR="00DD6130" w:rsidRPr="000B5CB1" w:rsidRDefault="00DD6130" w:rsidP="000D3B55">
      <w:pPr>
        <w:widowControl w:val="0"/>
        <w:autoSpaceDE w:val="0"/>
        <w:autoSpaceDN w:val="0"/>
        <w:adjustRightInd w:val="0"/>
        <w:spacing w:line="7" w:lineRule="exact"/>
        <w:jc w:val="both"/>
        <w:rPr>
          <w:sz w:val="22"/>
          <w:szCs w:val="22"/>
        </w:rPr>
      </w:pPr>
    </w:p>
    <w:p w14:paraId="642D3FC1"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pridobitvi in uporabi posojila ali ugodnosti (230. člen KZ-1), </w:t>
      </w:r>
    </w:p>
    <w:p w14:paraId="36F3AD26" w14:textId="77777777" w:rsidR="00DD6130" w:rsidRPr="000B5CB1" w:rsidRDefault="00DD6130" w:rsidP="000D3B55">
      <w:pPr>
        <w:widowControl w:val="0"/>
        <w:autoSpaceDE w:val="0"/>
        <w:autoSpaceDN w:val="0"/>
        <w:adjustRightInd w:val="0"/>
        <w:spacing w:line="9" w:lineRule="exact"/>
        <w:jc w:val="both"/>
        <w:rPr>
          <w:sz w:val="22"/>
          <w:szCs w:val="22"/>
        </w:rPr>
      </w:pPr>
    </w:p>
    <w:p w14:paraId="3D46631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pri poslovanju z vrednostnimi papirji (231. člen KZ-1), </w:t>
      </w:r>
    </w:p>
    <w:p w14:paraId="50538254" w14:textId="77777777" w:rsidR="00DD6130" w:rsidRPr="000B5CB1" w:rsidRDefault="00DD6130" w:rsidP="000D3B55">
      <w:pPr>
        <w:widowControl w:val="0"/>
        <w:autoSpaceDE w:val="0"/>
        <w:autoSpaceDN w:val="0"/>
        <w:adjustRightInd w:val="0"/>
        <w:spacing w:line="9" w:lineRule="exact"/>
        <w:jc w:val="both"/>
        <w:rPr>
          <w:sz w:val="22"/>
          <w:szCs w:val="22"/>
        </w:rPr>
      </w:pPr>
    </w:p>
    <w:p w14:paraId="2EBBB3B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preslepitev kupcev (232. člen KZ-1), </w:t>
      </w:r>
    </w:p>
    <w:p w14:paraId="71EA8690" w14:textId="77777777" w:rsidR="00DD6130" w:rsidRPr="000B5CB1" w:rsidRDefault="00DD6130" w:rsidP="000D3B55">
      <w:pPr>
        <w:widowControl w:val="0"/>
        <w:autoSpaceDE w:val="0"/>
        <w:autoSpaceDN w:val="0"/>
        <w:adjustRightInd w:val="0"/>
        <w:spacing w:line="9" w:lineRule="exact"/>
        <w:jc w:val="both"/>
        <w:rPr>
          <w:sz w:val="22"/>
          <w:szCs w:val="22"/>
        </w:rPr>
      </w:pPr>
    </w:p>
    <w:p w14:paraId="4D3931A8"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 oznake ali modela (233. člen KZ-1), </w:t>
      </w:r>
    </w:p>
    <w:p w14:paraId="2632D0E0" w14:textId="77777777" w:rsidR="00DD6130" w:rsidRPr="000B5CB1" w:rsidRDefault="00DD6130" w:rsidP="000D3B55">
      <w:pPr>
        <w:widowControl w:val="0"/>
        <w:autoSpaceDE w:val="0"/>
        <w:autoSpaceDN w:val="0"/>
        <w:adjustRightInd w:val="0"/>
        <w:spacing w:line="7" w:lineRule="exact"/>
        <w:jc w:val="both"/>
        <w:rPr>
          <w:sz w:val="22"/>
          <w:szCs w:val="22"/>
        </w:rPr>
      </w:pPr>
    </w:p>
    <w:p w14:paraId="0683E8DC"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neupravičena uporaba tujega izuma ali topografije (234. člen KZ-1), </w:t>
      </w:r>
    </w:p>
    <w:p w14:paraId="0D88FE57" w14:textId="77777777" w:rsidR="00DD6130" w:rsidRPr="000B5CB1" w:rsidRDefault="00DD6130" w:rsidP="000D3B55">
      <w:pPr>
        <w:widowControl w:val="0"/>
        <w:autoSpaceDE w:val="0"/>
        <w:autoSpaceDN w:val="0"/>
        <w:adjustRightInd w:val="0"/>
        <w:spacing w:line="9" w:lineRule="exact"/>
        <w:jc w:val="both"/>
        <w:rPr>
          <w:sz w:val="22"/>
          <w:szCs w:val="22"/>
        </w:rPr>
      </w:pPr>
    </w:p>
    <w:p w14:paraId="5B920ED8"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ponareditev ali uničenje poslovnih listin (235. člen KZ-1), </w:t>
      </w:r>
    </w:p>
    <w:p w14:paraId="0D505A00" w14:textId="77777777" w:rsidR="00DD6130" w:rsidRPr="000B5CB1" w:rsidRDefault="00DD6130" w:rsidP="000D3B55">
      <w:pPr>
        <w:widowControl w:val="0"/>
        <w:autoSpaceDE w:val="0"/>
        <w:autoSpaceDN w:val="0"/>
        <w:adjustRightInd w:val="0"/>
        <w:spacing w:line="9" w:lineRule="exact"/>
        <w:jc w:val="both"/>
        <w:rPr>
          <w:sz w:val="22"/>
          <w:szCs w:val="22"/>
        </w:rPr>
      </w:pPr>
    </w:p>
    <w:p w14:paraId="5E996A32"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in neupravičena pridobitev poslovne skrivnosti (236. člen KZ-1), </w:t>
      </w:r>
    </w:p>
    <w:p w14:paraId="3E8BE2D8" w14:textId="77777777" w:rsidR="00DD6130" w:rsidRPr="000B5CB1" w:rsidRDefault="00DD6130" w:rsidP="000D3B55">
      <w:pPr>
        <w:widowControl w:val="0"/>
        <w:autoSpaceDE w:val="0"/>
        <w:autoSpaceDN w:val="0"/>
        <w:adjustRightInd w:val="0"/>
        <w:spacing w:line="7" w:lineRule="exact"/>
        <w:jc w:val="both"/>
        <w:rPr>
          <w:sz w:val="22"/>
          <w:szCs w:val="22"/>
        </w:rPr>
      </w:pPr>
    </w:p>
    <w:p w14:paraId="178A5AC7"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informacijskega sistema (237. člen KZ-1), </w:t>
      </w:r>
    </w:p>
    <w:p w14:paraId="31C943C2" w14:textId="77777777" w:rsidR="00DD6130" w:rsidRPr="000B5CB1" w:rsidRDefault="00DD6130" w:rsidP="000D3B55">
      <w:pPr>
        <w:widowControl w:val="0"/>
        <w:autoSpaceDE w:val="0"/>
        <w:autoSpaceDN w:val="0"/>
        <w:adjustRightInd w:val="0"/>
        <w:spacing w:line="9" w:lineRule="exact"/>
        <w:jc w:val="both"/>
        <w:rPr>
          <w:sz w:val="22"/>
          <w:szCs w:val="22"/>
        </w:rPr>
      </w:pPr>
    </w:p>
    <w:p w14:paraId="11393D8D"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notranje informacije (238. člen KZ-1), </w:t>
      </w:r>
    </w:p>
    <w:p w14:paraId="5BFAF60E" w14:textId="77777777" w:rsidR="00DD6130" w:rsidRPr="000B5CB1" w:rsidRDefault="00DD6130" w:rsidP="000D3B55">
      <w:pPr>
        <w:widowControl w:val="0"/>
        <w:autoSpaceDE w:val="0"/>
        <w:autoSpaceDN w:val="0"/>
        <w:adjustRightInd w:val="0"/>
        <w:spacing w:line="9" w:lineRule="exact"/>
        <w:jc w:val="both"/>
        <w:rPr>
          <w:sz w:val="22"/>
          <w:szCs w:val="22"/>
        </w:rPr>
      </w:pPr>
    </w:p>
    <w:p w14:paraId="45BE5AE4"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trga finančnih instrumentov (239. člen KZ-1), </w:t>
      </w:r>
    </w:p>
    <w:p w14:paraId="32B1B492" w14:textId="77777777" w:rsidR="00DD6130" w:rsidRPr="000B5CB1" w:rsidRDefault="00DD6130" w:rsidP="000D3B55">
      <w:pPr>
        <w:widowControl w:val="0"/>
        <w:autoSpaceDE w:val="0"/>
        <w:autoSpaceDN w:val="0"/>
        <w:adjustRightInd w:val="0"/>
        <w:spacing w:line="7" w:lineRule="exact"/>
        <w:jc w:val="both"/>
        <w:rPr>
          <w:sz w:val="22"/>
          <w:szCs w:val="22"/>
        </w:rPr>
      </w:pPr>
    </w:p>
    <w:p w14:paraId="6669136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položaja ali zaupanja pri gospodarski dejavnosti (240. člen KZ-1), </w:t>
      </w:r>
    </w:p>
    <w:p w14:paraId="681AA332" w14:textId="77777777" w:rsidR="00DD6130" w:rsidRPr="000B5CB1" w:rsidRDefault="00DD6130" w:rsidP="000D3B55">
      <w:pPr>
        <w:widowControl w:val="0"/>
        <w:autoSpaceDE w:val="0"/>
        <w:autoSpaceDN w:val="0"/>
        <w:adjustRightInd w:val="0"/>
        <w:spacing w:line="9" w:lineRule="exact"/>
        <w:jc w:val="both"/>
        <w:rPr>
          <w:sz w:val="22"/>
          <w:szCs w:val="22"/>
        </w:rPr>
      </w:pPr>
    </w:p>
    <w:p w14:paraId="60F39F4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sprejemanje daril (241. člen KZ-1), </w:t>
      </w:r>
    </w:p>
    <w:p w14:paraId="7D31AEF8" w14:textId="77777777" w:rsidR="00DD6130" w:rsidRPr="000B5CB1" w:rsidRDefault="00DD6130" w:rsidP="000D3B55">
      <w:pPr>
        <w:widowControl w:val="0"/>
        <w:autoSpaceDE w:val="0"/>
        <w:autoSpaceDN w:val="0"/>
        <w:adjustRightInd w:val="0"/>
        <w:spacing w:line="9" w:lineRule="exact"/>
        <w:jc w:val="both"/>
        <w:rPr>
          <w:sz w:val="22"/>
          <w:szCs w:val="22"/>
        </w:rPr>
      </w:pPr>
    </w:p>
    <w:p w14:paraId="761253E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nedovoljeno dajanje daril (242. člen KZ-1), </w:t>
      </w:r>
    </w:p>
    <w:p w14:paraId="382ACAC5" w14:textId="77777777" w:rsidR="00DD6130" w:rsidRPr="000B5CB1" w:rsidRDefault="00DD6130" w:rsidP="000D3B55">
      <w:pPr>
        <w:widowControl w:val="0"/>
        <w:autoSpaceDE w:val="0"/>
        <w:autoSpaceDN w:val="0"/>
        <w:adjustRightInd w:val="0"/>
        <w:spacing w:line="7" w:lineRule="exact"/>
        <w:jc w:val="both"/>
        <w:rPr>
          <w:sz w:val="22"/>
          <w:szCs w:val="22"/>
        </w:rPr>
      </w:pPr>
    </w:p>
    <w:p w14:paraId="5CB1C467"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denarja (243. člen KZ-1), </w:t>
      </w:r>
    </w:p>
    <w:p w14:paraId="2AC87F48" w14:textId="77777777" w:rsidR="00DD6130" w:rsidRPr="000B5CB1" w:rsidRDefault="00DD6130" w:rsidP="000D3B55">
      <w:pPr>
        <w:widowControl w:val="0"/>
        <w:autoSpaceDE w:val="0"/>
        <w:autoSpaceDN w:val="0"/>
        <w:adjustRightInd w:val="0"/>
        <w:spacing w:line="9" w:lineRule="exact"/>
        <w:jc w:val="both"/>
        <w:rPr>
          <w:sz w:val="22"/>
          <w:szCs w:val="22"/>
        </w:rPr>
      </w:pPr>
    </w:p>
    <w:p w14:paraId="68C7BB28"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ponarejanje in uporaba ponarejenih vrednotnic ali vrednostnih papirjev (244. člen KZ-1), </w:t>
      </w:r>
    </w:p>
    <w:p w14:paraId="5163CABE" w14:textId="77777777" w:rsidR="00DD6130" w:rsidRPr="000B5CB1" w:rsidRDefault="00DD6130" w:rsidP="000D3B55">
      <w:pPr>
        <w:widowControl w:val="0"/>
        <w:autoSpaceDE w:val="0"/>
        <w:autoSpaceDN w:val="0"/>
        <w:adjustRightInd w:val="0"/>
        <w:spacing w:line="9" w:lineRule="exact"/>
        <w:jc w:val="both"/>
        <w:rPr>
          <w:sz w:val="22"/>
          <w:szCs w:val="22"/>
        </w:rPr>
      </w:pPr>
    </w:p>
    <w:p w14:paraId="7C65B35C"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pranje denarja (245. člen KZ-1), </w:t>
      </w:r>
    </w:p>
    <w:p w14:paraId="649ED68B" w14:textId="77777777" w:rsidR="00DD6130" w:rsidRPr="000B5CB1" w:rsidRDefault="00DD6130" w:rsidP="000D3B55">
      <w:pPr>
        <w:widowControl w:val="0"/>
        <w:autoSpaceDE w:val="0"/>
        <w:autoSpaceDN w:val="0"/>
        <w:adjustRightInd w:val="0"/>
        <w:spacing w:line="7" w:lineRule="exact"/>
        <w:jc w:val="both"/>
        <w:rPr>
          <w:sz w:val="22"/>
          <w:szCs w:val="22"/>
        </w:rPr>
      </w:pPr>
    </w:p>
    <w:p w14:paraId="3C9971B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negotovinskega plačilnega sredstva (246. člen KZ-1), </w:t>
      </w:r>
    </w:p>
    <w:p w14:paraId="65ACE79A" w14:textId="77777777" w:rsidR="00DD6130" w:rsidRPr="000B5CB1" w:rsidRDefault="00DD6130" w:rsidP="000D3B55">
      <w:pPr>
        <w:widowControl w:val="0"/>
        <w:autoSpaceDE w:val="0"/>
        <w:autoSpaceDN w:val="0"/>
        <w:adjustRightInd w:val="0"/>
        <w:spacing w:line="9" w:lineRule="exact"/>
        <w:jc w:val="both"/>
        <w:rPr>
          <w:sz w:val="22"/>
          <w:szCs w:val="22"/>
        </w:rPr>
      </w:pPr>
    </w:p>
    <w:p w14:paraId="353DE287"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uporaba ponarejenega negotovinskega plačilnega sredstva (247. člen KZ-1), </w:t>
      </w:r>
    </w:p>
    <w:p w14:paraId="222817E2" w14:textId="77777777" w:rsidR="00DD6130" w:rsidRPr="000B5CB1" w:rsidRDefault="00DD6130" w:rsidP="000D3B55">
      <w:pPr>
        <w:widowControl w:val="0"/>
        <w:autoSpaceDE w:val="0"/>
        <w:autoSpaceDN w:val="0"/>
        <w:adjustRightInd w:val="0"/>
        <w:spacing w:line="9" w:lineRule="exact"/>
        <w:jc w:val="both"/>
        <w:rPr>
          <w:sz w:val="22"/>
          <w:szCs w:val="22"/>
        </w:rPr>
      </w:pPr>
    </w:p>
    <w:p w14:paraId="7728ED7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izdelava, pridobitev in odtujitev pripomočkov za ponarejanje (248. člen KZ-1), </w:t>
      </w:r>
    </w:p>
    <w:p w14:paraId="782B39E2" w14:textId="77777777" w:rsidR="00DD6130" w:rsidRPr="000B5CB1" w:rsidRDefault="00DD6130" w:rsidP="000D3B55">
      <w:pPr>
        <w:widowControl w:val="0"/>
        <w:autoSpaceDE w:val="0"/>
        <w:autoSpaceDN w:val="0"/>
        <w:adjustRightInd w:val="0"/>
        <w:spacing w:line="7" w:lineRule="exact"/>
        <w:jc w:val="both"/>
        <w:rPr>
          <w:sz w:val="22"/>
          <w:szCs w:val="22"/>
        </w:rPr>
      </w:pPr>
    </w:p>
    <w:p w14:paraId="2D5887E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davčna zatajitev (249. člen KZ-1), </w:t>
      </w:r>
    </w:p>
    <w:p w14:paraId="3862FCBE" w14:textId="77777777" w:rsidR="00DD6130" w:rsidRPr="000B5CB1" w:rsidRDefault="00DD6130" w:rsidP="000D3B55">
      <w:pPr>
        <w:widowControl w:val="0"/>
        <w:autoSpaceDE w:val="0"/>
        <w:autoSpaceDN w:val="0"/>
        <w:adjustRightInd w:val="0"/>
        <w:spacing w:line="9" w:lineRule="exact"/>
        <w:jc w:val="both"/>
        <w:rPr>
          <w:sz w:val="22"/>
          <w:szCs w:val="22"/>
        </w:rPr>
      </w:pPr>
    </w:p>
    <w:p w14:paraId="4886CB9B"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tihotapstvo (250. člen KZ-1), </w:t>
      </w:r>
    </w:p>
    <w:p w14:paraId="763DD731" w14:textId="77777777" w:rsidR="00DD6130" w:rsidRPr="000B5CB1" w:rsidRDefault="00DD6130" w:rsidP="000D3B55">
      <w:pPr>
        <w:widowControl w:val="0"/>
        <w:autoSpaceDE w:val="0"/>
        <w:autoSpaceDN w:val="0"/>
        <w:adjustRightInd w:val="0"/>
        <w:spacing w:line="9" w:lineRule="exact"/>
        <w:jc w:val="both"/>
        <w:rPr>
          <w:sz w:val="22"/>
          <w:szCs w:val="22"/>
        </w:rPr>
      </w:pPr>
    </w:p>
    <w:p w14:paraId="3D75637E"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zloraba uradnega položaja ali uradnih pravic (257. člen KZ-1), </w:t>
      </w:r>
    </w:p>
    <w:p w14:paraId="5B76B9CE" w14:textId="77777777" w:rsidR="00DD6130" w:rsidRPr="000B5CB1" w:rsidRDefault="00DD6130" w:rsidP="000D3B55">
      <w:pPr>
        <w:widowControl w:val="0"/>
        <w:autoSpaceDE w:val="0"/>
        <w:autoSpaceDN w:val="0"/>
        <w:adjustRightInd w:val="0"/>
        <w:spacing w:line="7" w:lineRule="exact"/>
        <w:jc w:val="both"/>
        <w:rPr>
          <w:sz w:val="22"/>
          <w:szCs w:val="22"/>
        </w:rPr>
      </w:pPr>
    </w:p>
    <w:p w14:paraId="74C2F64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oškodovanje javnih sredstev (257.a člen KZ-1), </w:t>
      </w:r>
    </w:p>
    <w:p w14:paraId="766F68A5" w14:textId="77777777" w:rsidR="00DD6130" w:rsidRPr="000B5CB1" w:rsidRDefault="00DD6130" w:rsidP="000D3B55">
      <w:pPr>
        <w:widowControl w:val="0"/>
        <w:autoSpaceDE w:val="0"/>
        <w:autoSpaceDN w:val="0"/>
        <w:adjustRightInd w:val="0"/>
        <w:spacing w:line="9" w:lineRule="exact"/>
        <w:jc w:val="both"/>
        <w:rPr>
          <w:sz w:val="22"/>
          <w:szCs w:val="22"/>
        </w:rPr>
      </w:pPr>
    </w:p>
    <w:p w14:paraId="2B0E7435"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izdaja tajnih podatkov (260. člen KZ-1), </w:t>
      </w:r>
    </w:p>
    <w:p w14:paraId="648CEF3E" w14:textId="77777777" w:rsidR="00DD6130" w:rsidRPr="000B5CB1" w:rsidRDefault="00DD6130" w:rsidP="000D3B55">
      <w:pPr>
        <w:widowControl w:val="0"/>
        <w:autoSpaceDE w:val="0"/>
        <w:autoSpaceDN w:val="0"/>
        <w:adjustRightInd w:val="0"/>
        <w:spacing w:line="9" w:lineRule="exact"/>
        <w:jc w:val="both"/>
        <w:rPr>
          <w:sz w:val="22"/>
          <w:szCs w:val="22"/>
        </w:rPr>
      </w:pPr>
    </w:p>
    <w:p w14:paraId="0DC2FD23"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jemanje podkupnine (261. člen KZ-1), </w:t>
      </w:r>
    </w:p>
    <w:p w14:paraId="0C75D281" w14:textId="77777777" w:rsidR="00DD6130" w:rsidRPr="000B5CB1" w:rsidRDefault="00DD6130" w:rsidP="000D3B55">
      <w:pPr>
        <w:widowControl w:val="0"/>
        <w:autoSpaceDE w:val="0"/>
        <w:autoSpaceDN w:val="0"/>
        <w:adjustRightInd w:val="0"/>
        <w:spacing w:line="7" w:lineRule="exact"/>
        <w:jc w:val="both"/>
        <w:rPr>
          <w:sz w:val="22"/>
          <w:szCs w:val="22"/>
        </w:rPr>
      </w:pPr>
    </w:p>
    <w:p w14:paraId="1F19477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podkupnine (262. člen KZ-1), </w:t>
      </w:r>
    </w:p>
    <w:p w14:paraId="27D7D808" w14:textId="77777777" w:rsidR="00DD6130" w:rsidRPr="000B5CB1" w:rsidRDefault="00DD6130" w:rsidP="000D3B55">
      <w:pPr>
        <w:widowControl w:val="0"/>
        <w:autoSpaceDE w:val="0"/>
        <w:autoSpaceDN w:val="0"/>
        <w:adjustRightInd w:val="0"/>
        <w:spacing w:line="9" w:lineRule="exact"/>
        <w:jc w:val="both"/>
        <w:rPr>
          <w:sz w:val="22"/>
          <w:szCs w:val="22"/>
        </w:rPr>
      </w:pPr>
    </w:p>
    <w:p w14:paraId="1E87740A"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sprejemanje koristi za nezakonito posredovanje (263. člen KZ-1), </w:t>
      </w:r>
    </w:p>
    <w:p w14:paraId="4D7B61E6" w14:textId="77777777" w:rsidR="00DD6130" w:rsidRPr="000B5CB1" w:rsidRDefault="00DD6130" w:rsidP="000D3B55">
      <w:pPr>
        <w:widowControl w:val="0"/>
        <w:autoSpaceDE w:val="0"/>
        <w:autoSpaceDN w:val="0"/>
        <w:adjustRightInd w:val="0"/>
        <w:spacing w:line="9" w:lineRule="exact"/>
        <w:jc w:val="both"/>
        <w:rPr>
          <w:sz w:val="22"/>
          <w:szCs w:val="22"/>
        </w:rPr>
      </w:pPr>
    </w:p>
    <w:p w14:paraId="11678C3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dajanje daril za nezakonito posredovanje (264. člen KZ-1), </w:t>
      </w:r>
    </w:p>
    <w:p w14:paraId="4C7B2E1D" w14:textId="77777777" w:rsidR="00DD6130" w:rsidRPr="000B5CB1" w:rsidRDefault="00DD6130" w:rsidP="000D3B55">
      <w:pPr>
        <w:widowControl w:val="0"/>
        <w:autoSpaceDE w:val="0"/>
        <w:autoSpaceDN w:val="0"/>
        <w:adjustRightInd w:val="0"/>
        <w:spacing w:line="9" w:lineRule="exact"/>
        <w:jc w:val="both"/>
        <w:rPr>
          <w:sz w:val="22"/>
          <w:szCs w:val="22"/>
        </w:rPr>
      </w:pPr>
    </w:p>
    <w:p w14:paraId="2CA4EC59" w14:textId="77777777" w:rsidR="00DD6130" w:rsidRPr="000B5CB1"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0B5CB1">
        <w:rPr>
          <w:sz w:val="22"/>
          <w:szCs w:val="22"/>
        </w:rPr>
        <w:t xml:space="preserve">hudodelsko združevanje (294. člen KZ-1). </w:t>
      </w:r>
    </w:p>
    <w:p w14:paraId="4E0BD5B1" w14:textId="77777777" w:rsidR="00DD6130" w:rsidRPr="000B5CB1" w:rsidRDefault="00DD6130" w:rsidP="000D3B55">
      <w:pPr>
        <w:widowControl w:val="0"/>
        <w:autoSpaceDE w:val="0"/>
        <w:autoSpaceDN w:val="0"/>
        <w:adjustRightInd w:val="0"/>
        <w:spacing w:line="344" w:lineRule="exact"/>
        <w:jc w:val="both"/>
        <w:rPr>
          <w:sz w:val="22"/>
          <w:szCs w:val="22"/>
        </w:rPr>
      </w:pPr>
    </w:p>
    <w:p w14:paraId="3711CC74" w14:textId="77777777" w:rsidR="00724C7A" w:rsidRPr="00724C7A" w:rsidRDefault="00DD6130" w:rsidP="00724C7A">
      <w:pPr>
        <w:widowControl w:val="0"/>
        <w:overflowPunct w:val="0"/>
        <w:autoSpaceDE w:val="0"/>
        <w:autoSpaceDN w:val="0"/>
        <w:adjustRightInd w:val="0"/>
        <w:spacing w:line="22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predloži </w:t>
      </w:r>
      <w:r w:rsidR="00724C7A" w:rsidRPr="00724C7A">
        <w:rPr>
          <w:sz w:val="22"/>
          <w:szCs w:val="22"/>
        </w:rPr>
        <w:lastRenderedPageBreak/>
        <w:t>izpolnjena pooblastila Pooblastilo za pridobitev potrdila iz kazenske evidence – za fizične osebe in Pooblastilo za pridobitev potrdila iz kazenske evidence – za pravne osebe.</w:t>
      </w:r>
    </w:p>
    <w:p w14:paraId="40DD6039" w14:textId="77777777" w:rsidR="009E548C" w:rsidRPr="000B5CB1" w:rsidRDefault="00724C7A" w:rsidP="00724C7A">
      <w:pPr>
        <w:widowControl w:val="0"/>
        <w:overflowPunct w:val="0"/>
        <w:autoSpaceDE w:val="0"/>
        <w:autoSpaceDN w:val="0"/>
        <w:adjustRightInd w:val="0"/>
        <w:spacing w:line="222" w:lineRule="auto"/>
        <w:ind w:left="640"/>
        <w:jc w:val="both"/>
        <w:rPr>
          <w:sz w:val="22"/>
          <w:szCs w:val="22"/>
        </w:rPr>
      </w:pPr>
      <w:r w:rsidRPr="00724C7A">
        <w:rPr>
          <w:sz w:val="22"/>
          <w:szCs w:val="22"/>
        </w:rPr>
        <w:t>Namesto pooblastil lahko ponudnik predloži izpis potrdila iz kazenske evidence, ki ni starejši od 4 mesecev, šteto od roka za oddajo ponudb.</w:t>
      </w:r>
    </w:p>
    <w:p w14:paraId="07C13BA2" w14:textId="77777777" w:rsidR="00DD6130" w:rsidRPr="000B5CB1" w:rsidRDefault="00DD6130" w:rsidP="000D3B55">
      <w:pPr>
        <w:jc w:val="both"/>
        <w:rPr>
          <w:sz w:val="22"/>
          <w:szCs w:val="22"/>
        </w:rPr>
      </w:pPr>
    </w:p>
    <w:p w14:paraId="1B196FEC"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p>
    <w:p w14:paraId="39E781CF"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016BAA36" w14:textId="77777777" w:rsidR="00BC73CE" w:rsidRPr="000B5CB1" w:rsidRDefault="00BC73CE" w:rsidP="000D3B55">
      <w:pPr>
        <w:jc w:val="both"/>
        <w:rPr>
          <w:sz w:val="22"/>
          <w:szCs w:val="22"/>
        </w:rPr>
      </w:pPr>
    </w:p>
    <w:p w14:paraId="1A6D7C16" w14:textId="77777777" w:rsidR="00DD6130" w:rsidRPr="000B5CB1" w:rsidRDefault="000B5B96" w:rsidP="000D3B55">
      <w:pPr>
        <w:widowControl w:val="0"/>
        <w:overflowPunct w:val="0"/>
        <w:autoSpaceDE w:val="0"/>
        <w:autoSpaceDN w:val="0"/>
        <w:adjustRightInd w:val="0"/>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p>
    <w:p w14:paraId="753E20BF" w14:textId="77777777" w:rsidR="00DD6130" w:rsidRPr="000B5CB1" w:rsidRDefault="00DD6130" w:rsidP="000D3B55">
      <w:pPr>
        <w:widowControl w:val="0"/>
        <w:autoSpaceDE w:val="0"/>
        <w:autoSpaceDN w:val="0"/>
        <w:adjustRightInd w:val="0"/>
        <w:spacing w:line="279" w:lineRule="exact"/>
        <w:jc w:val="both"/>
        <w:rPr>
          <w:sz w:val="22"/>
          <w:szCs w:val="22"/>
        </w:rPr>
      </w:pPr>
    </w:p>
    <w:p w14:paraId="6B7B3309"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3B55">
      <w:pPr>
        <w:widowControl w:val="0"/>
        <w:autoSpaceDE w:val="0"/>
        <w:autoSpaceDN w:val="0"/>
        <w:adjustRightInd w:val="0"/>
        <w:jc w:val="both"/>
        <w:rPr>
          <w:sz w:val="22"/>
          <w:szCs w:val="22"/>
        </w:rPr>
      </w:pPr>
    </w:p>
    <w:p w14:paraId="75241CC1" w14:textId="77777777" w:rsidR="00DD6130" w:rsidRPr="000B5CB1" w:rsidRDefault="000B5B96" w:rsidP="000D3B55">
      <w:pPr>
        <w:widowControl w:val="0"/>
        <w:overflowPunct w:val="0"/>
        <w:autoSpaceDE w:val="0"/>
        <w:autoSpaceDN w:val="0"/>
        <w:adjustRightInd w:val="0"/>
        <w:spacing w:line="216"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DD6130" w:rsidRPr="000B5CB1">
        <w:rPr>
          <w:sz w:val="22"/>
          <w:szCs w:val="22"/>
        </w:rPr>
        <w:t>Naročnik bo iz postopka javnega naročanja izključil ponudnika,</w:t>
      </w:r>
      <w:r w:rsidR="00DD6130" w:rsidRPr="000B5CB1">
        <w:rPr>
          <w:b/>
          <w:bCs/>
          <w:sz w:val="22"/>
          <w:szCs w:val="22"/>
        </w:rPr>
        <w:t xml:space="preserve"> </w:t>
      </w:r>
      <w:r w:rsidR="00DD6130" w:rsidRPr="000B5CB1">
        <w:rPr>
          <w:sz w:val="22"/>
          <w:szCs w:val="22"/>
        </w:rPr>
        <w:t>če je ta na dan, ko poteče rok za</w:t>
      </w:r>
      <w:r w:rsidR="00DD6130" w:rsidRPr="000B5CB1">
        <w:rPr>
          <w:b/>
          <w:bCs/>
          <w:sz w:val="22"/>
          <w:szCs w:val="22"/>
        </w:rPr>
        <w:t xml:space="preserve"> </w:t>
      </w:r>
      <w:r w:rsidR="00DD6130" w:rsidRPr="000B5CB1">
        <w:rPr>
          <w:sz w:val="22"/>
          <w:szCs w:val="22"/>
        </w:rPr>
        <w:t>oddajo ponudb, izločen iz postopkov oddaje javnih naročil zaradi uvrstitve v evidenco gospodarskih subjektov z negativnimi referencami.</w:t>
      </w:r>
    </w:p>
    <w:p w14:paraId="05700C7B" w14:textId="77777777" w:rsidR="00DD6130" w:rsidRPr="000B5CB1" w:rsidRDefault="00DD6130" w:rsidP="000D3B55">
      <w:pPr>
        <w:widowControl w:val="0"/>
        <w:autoSpaceDE w:val="0"/>
        <w:autoSpaceDN w:val="0"/>
        <w:adjustRightInd w:val="0"/>
        <w:spacing w:line="269" w:lineRule="exact"/>
        <w:jc w:val="both"/>
        <w:rPr>
          <w:sz w:val="22"/>
          <w:szCs w:val="22"/>
        </w:rPr>
      </w:pPr>
    </w:p>
    <w:p w14:paraId="369B819B" w14:textId="77777777" w:rsidR="00DD6130" w:rsidRPr="000B5CB1" w:rsidRDefault="00DD6130" w:rsidP="000D3B55">
      <w:pPr>
        <w:widowControl w:val="0"/>
        <w:autoSpaceDE w:val="0"/>
        <w:autoSpaceDN w:val="0"/>
        <w:adjustRightInd w:val="0"/>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3B55">
      <w:pPr>
        <w:widowControl w:val="0"/>
        <w:autoSpaceDE w:val="0"/>
        <w:autoSpaceDN w:val="0"/>
        <w:adjustRightInd w:val="0"/>
        <w:spacing w:line="344" w:lineRule="exact"/>
        <w:jc w:val="both"/>
        <w:rPr>
          <w:sz w:val="22"/>
          <w:szCs w:val="22"/>
        </w:rPr>
      </w:pPr>
    </w:p>
    <w:p w14:paraId="404CE709" w14:textId="77777777" w:rsidR="00BC73CE" w:rsidRPr="000B5CB1" w:rsidRDefault="000B5B96" w:rsidP="000D3B55">
      <w:pPr>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3B55">
      <w:pPr>
        <w:ind w:left="640"/>
        <w:jc w:val="both"/>
        <w:rPr>
          <w:sz w:val="22"/>
          <w:szCs w:val="22"/>
        </w:rPr>
      </w:pPr>
    </w:p>
    <w:p w14:paraId="278F8025" w14:textId="77777777" w:rsidR="00BC73CE" w:rsidRPr="000B5CB1" w:rsidRDefault="00BC73CE" w:rsidP="000D3B55">
      <w:pPr>
        <w:widowControl w:val="0"/>
        <w:overflowPunct w:val="0"/>
        <w:autoSpaceDE w:val="0"/>
        <w:autoSpaceDN w:val="0"/>
        <w:adjustRightInd w:val="0"/>
        <w:spacing w:line="222" w:lineRule="auto"/>
        <w:ind w:left="640"/>
        <w:jc w:val="both"/>
        <w:rPr>
          <w:sz w:val="22"/>
          <w:szCs w:val="22"/>
        </w:rPr>
      </w:pPr>
      <w:r w:rsidRPr="000B5CB1">
        <w:rPr>
          <w:sz w:val="22"/>
          <w:szCs w:val="22"/>
        </w:rPr>
        <w:t>Dopusti se popravni mehanizem.</w:t>
      </w:r>
    </w:p>
    <w:p w14:paraId="4733E2A8" w14:textId="77777777" w:rsidR="00DD6130" w:rsidRPr="000B5CB1" w:rsidRDefault="00DD6130" w:rsidP="000D3B55">
      <w:pPr>
        <w:ind w:left="640"/>
        <w:jc w:val="both"/>
        <w:rPr>
          <w:sz w:val="22"/>
          <w:szCs w:val="22"/>
        </w:rPr>
      </w:pPr>
    </w:p>
    <w:p w14:paraId="2C8B315B" w14:textId="77777777" w:rsidR="00DD6130" w:rsidRPr="000B5CB1" w:rsidRDefault="00DD6130" w:rsidP="000D3B55">
      <w:pPr>
        <w:widowControl w:val="0"/>
        <w:overflowPunct w:val="0"/>
        <w:autoSpaceDE w:val="0"/>
        <w:autoSpaceDN w:val="0"/>
        <w:adjustRightInd w:val="0"/>
        <w:spacing w:line="205" w:lineRule="auto"/>
        <w:ind w:left="640"/>
        <w:jc w:val="both"/>
        <w:rPr>
          <w:b/>
          <w:bCs/>
          <w:sz w:val="22"/>
          <w:szCs w:val="22"/>
        </w:rPr>
      </w:pPr>
    </w:p>
    <w:p w14:paraId="72F1403B" w14:textId="77777777" w:rsidR="00DD6130" w:rsidRPr="000B5CB1" w:rsidRDefault="00DD6130" w:rsidP="000D3B55">
      <w:pPr>
        <w:widowControl w:val="0"/>
        <w:overflowPunct w:val="0"/>
        <w:autoSpaceDE w:val="0"/>
        <w:autoSpaceDN w:val="0"/>
        <w:adjustRightInd w:val="0"/>
        <w:spacing w:line="205"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2C39FEE9" w14:textId="77777777" w:rsidR="00DD6130" w:rsidRPr="000B5CB1" w:rsidRDefault="00DD6130" w:rsidP="000D3B55">
      <w:pPr>
        <w:widowControl w:val="0"/>
        <w:autoSpaceDE w:val="0"/>
        <w:autoSpaceDN w:val="0"/>
        <w:adjustRightInd w:val="0"/>
        <w:spacing w:line="266" w:lineRule="exact"/>
        <w:jc w:val="both"/>
        <w:rPr>
          <w:b/>
          <w:bCs/>
          <w:sz w:val="22"/>
          <w:szCs w:val="22"/>
        </w:rPr>
      </w:pPr>
    </w:p>
    <w:p w14:paraId="47F504A4" w14:textId="77777777" w:rsidR="00DD6130" w:rsidRPr="000B5CB1" w:rsidRDefault="00DD6130" w:rsidP="000D3B55">
      <w:pPr>
        <w:widowControl w:val="0"/>
        <w:autoSpaceDE w:val="0"/>
        <w:autoSpaceDN w:val="0"/>
        <w:adjustRightInd w:val="0"/>
        <w:spacing w:line="266" w:lineRule="exact"/>
        <w:ind w:left="1280" w:hanging="640"/>
        <w:jc w:val="both"/>
        <w:rPr>
          <w:sz w:val="22"/>
          <w:szCs w:val="22"/>
        </w:rPr>
      </w:pPr>
    </w:p>
    <w:p w14:paraId="1DBFD2CF" w14:textId="77777777" w:rsidR="00DD6130" w:rsidRPr="000B5CB1" w:rsidRDefault="00DD6130" w:rsidP="000D3B55">
      <w:pPr>
        <w:widowControl w:val="0"/>
        <w:autoSpaceDE w:val="0"/>
        <w:autoSpaceDN w:val="0"/>
        <w:adjustRightInd w:val="0"/>
        <w:spacing w:line="266" w:lineRule="exact"/>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3B55">
      <w:pPr>
        <w:jc w:val="both"/>
        <w:rPr>
          <w:sz w:val="22"/>
          <w:szCs w:val="22"/>
        </w:rPr>
      </w:pPr>
    </w:p>
    <w:p w14:paraId="211AE035" w14:textId="77777777" w:rsidR="005C21C6" w:rsidRPr="000B5CB1" w:rsidRDefault="005C21C6" w:rsidP="000D3B55">
      <w:pPr>
        <w:jc w:val="both"/>
        <w:rPr>
          <w:sz w:val="22"/>
          <w:szCs w:val="22"/>
        </w:rPr>
      </w:pPr>
    </w:p>
    <w:p w14:paraId="1F182327"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3B55">
      <w:pPr>
        <w:widowControl w:val="0"/>
        <w:autoSpaceDE w:val="0"/>
        <w:autoSpaceDN w:val="0"/>
        <w:adjustRightInd w:val="0"/>
        <w:spacing w:line="343" w:lineRule="exact"/>
        <w:jc w:val="both"/>
        <w:rPr>
          <w:sz w:val="22"/>
          <w:szCs w:val="22"/>
        </w:rPr>
      </w:pPr>
    </w:p>
    <w:p w14:paraId="0D5F4250" w14:textId="77777777" w:rsidR="00EA57C9" w:rsidRPr="000B5CB1" w:rsidRDefault="000B5B96" w:rsidP="000D3B55">
      <w:pPr>
        <w:widowControl w:val="0"/>
        <w:overflowPunct w:val="0"/>
        <w:autoSpaceDE w:val="0"/>
        <w:autoSpaceDN w:val="0"/>
        <w:adjustRightInd w:val="0"/>
        <w:spacing w:line="205"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3B55">
      <w:pPr>
        <w:widowControl w:val="0"/>
        <w:autoSpaceDE w:val="0"/>
        <w:autoSpaceDN w:val="0"/>
        <w:adjustRightInd w:val="0"/>
        <w:jc w:val="both"/>
        <w:rPr>
          <w:sz w:val="22"/>
          <w:szCs w:val="22"/>
        </w:rPr>
      </w:pPr>
    </w:p>
    <w:p w14:paraId="2CCFD80D" w14:textId="77777777" w:rsidR="00EA57C9" w:rsidRPr="000B5CB1" w:rsidRDefault="00EA57C9" w:rsidP="000D3B55">
      <w:pPr>
        <w:widowControl w:val="0"/>
        <w:autoSpaceDE w:val="0"/>
        <w:autoSpaceDN w:val="0"/>
        <w:adjustRightInd w:val="0"/>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3B55">
      <w:pPr>
        <w:widowControl w:val="0"/>
        <w:autoSpaceDE w:val="0"/>
        <w:autoSpaceDN w:val="0"/>
        <w:adjustRightInd w:val="0"/>
        <w:spacing w:line="245" w:lineRule="exact"/>
        <w:jc w:val="both"/>
        <w:rPr>
          <w:sz w:val="22"/>
          <w:szCs w:val="22"/>
        </w:rPr>
      </w:pPr>
    </w:p>
    <w:p w14:paraId="685F7D6B" w14:textId="77777777" w:rsidR="00C36440" w:rsidRPr="000B5CB1" w:rsidRDefault="00C36440" w:rsidP="000D3B55">
      <w:pPr>
        <w:widowControl w:val="0"/>
        <w:autoSpaceDE w:val="0"/>
        <w:autoSpaceDN w:val="0"/>
        <w:adjustRightInd w:val="0"/>
        <w:spacing w:line="245" w:lineRule="exact"/>
        <w:jc w:val="both"/>
        <w:rPr>
          <w:sz w:val="22"/>
          <w:szCs w:val="22"/>
        </w:rPr>
      </w:pPr>
    </w:p>
    <w:p w14:paraId="325B5BE5" w14:textId="77777777" w:rsidR="00EA57C9" w:rsidRPr="000B5CB1" w:rsidRDefault="000B5B96" w:rsidP="000D3B55">
      <w:pPr>
        <w:widowControl w:val="0"/>
        <w:autoSpaceDE w:val="0"/>
        <w:autoSpaceDN w:val="0"/>
        <w:adjustRightInd w:val="0"/>
        <w:jc w:val="both"/>
        <w:rPr>
          <w:sz w:val="22"/>
          <w:szCs w:val="22"/>
        </w:rPr>
      </w:pPr>
      <w:r w:rsidRPr="000B5CB1">
        <w:rPr>
          <w:b/>
          <w:bCs/>
          <w:i/>
          <w:iCs/>
          <w:sz w:val="22"/>
          <w:szCs w:val="22"/>
        </w:rPr>
        <w:t>8</w:t>
      </w:r>
      <w:r w:rsidR="00EA57C9" w:rsidRPr="000B5CB1">
        <w:rPr>
          <w:b/>
          <w:bCs/>
          <w:i/>
          <w:iCs/>
          <w:sz w:val="22"/>
          <w:szCs w:val="22"/>
        </w:rPr>
        <w:t>.</w:t>
      </w:r>
      <w:r w:rsidR="008855A3" w:rsidRPr="000B5CB1">
        <w:rPr>
          <w:b/>
          <w:bCs/>
          <w:i/>
          <w:iCs/>
          <w:sz w:val="22"/>
          <w:szCs w:val="22"/>
        </w:rPr>
        <w:t>3</w:t>
      </w:r>
      <w:r w:rsidR="00EA57C9" w:rsidRPr="000B5CB1">
        <w:rPr>
          <w:b/>
          <w:bCs/>
          <w:i/>
          <w:iCs/>
          <w:sz w:val="22"/>
          <w:szCs w:val="22"/>
        </w:rPr>
        <w:t>. Tehnična in/ali strokovna sposobnost</w:t>
      </w:r>
    </w:p>
    <w:p w14:paraId="75E13ADA" w14:textId="77777777" w:rsidR="004C360C" w:rsidRPr="000B5CB1" w:rsidRDefault="004C360C" w:rsidP="000D3B55">
      <w:pPr>
        <w:jc w:val="both"/>
        <w:rPr>
          <w:sz w:val="22"/>
          <w:szCs w:val="22"/>
        </w:rPr>
      </w:pPr>
    </w:p>
    <w:p w14:paraId="5C9BB527" w14:textId="77777777" w:rsidR="004C360C" w:rsidRPr="000B5CB1" w:rsidRDefault="004C360C" w:rsidP="000D3B55">
      <w:pPr>
        <w:jc w:val="both"/>
        <w:rPr>
          <w:sz w:val="22"/>
          <w:szCs w:val="22"/>
        </w:rPr>
      </w:pPr>
    </w:p>
    <w:p w14:paraId="5C819207" w14:textId="77777777" w:rsidR="007B343C" w:rsidRPr="000B5CB1" w:rsidRDefault="000B5B96" w:rsidP="000D3B55">
      <w:pPr>
        <w:ind w:left="720"/>
        <w:jc w:val="both"/>
        <w:rPr>
          <w:sz w:val="22"/>
          <w:szCs w:val="22"/>
        </w:rPr>
      </w:pPr>
      <w:r w:rsidRPr="000B5CB1">
        <w:rPr>
          <w:sz w:val="22"/>
          <w:szCs w:val="22"/>
        </w:rPr>
        <w:t xml:space="preserve">8.3.1. </w:t>
      </w:r>
      <w:r w:rsidR="00A035E1" w:rsidRPr="000B5CB1">
        <w:rPr>
          <w:sz w:val="22"/>
          <w:szCs w:val="22"/>
        </w:rPr>
        <w:t xml:space="preserve">Da  zagotavlja </w:t>
      </w:r>
      <w:r w:rsidR="004C360C" w:rsidRPr="000B5CB1">
        <w:rPr>
          <w:sz w:val="22"/>
          <w:szCs w:val="22"/>
        </w:rPr>
        <w:t xml:space="preserve">dostavo blaga </w:t>
      </w:r>
      <w:proofErr w:type="spellStart"/>
      <w:r w:rsidR="004C360C" w:rsidRPr="000B5CB1">
        <w:rPr>
          <w:sz w:val="22"/>
          <w:szCs w:val="22"/>
        </w:rPr>
        <w:t>ddp</w:t>
      </w:r>
      <w:proofErr w:type="spellEnd"/>
      <w:r w:rsidR="004C360C" w:rsidRPr="000B5CB1">
        <w:rPr>
          <w:sz w:val="22"/>
          <w:szCs w:val="22"/>
        </w:rPr>
        <w:t xml:space="preserve"> Splošna bolnišnica Celje, razloženo Leka</w:t>
      </w:r>
      <w:r w:rsidR="00F12A65" w:rsidRPr="000B5CB1">
        <w:rPr>
          <w:sz w:val="22"/>
          <w:szCs w:val="22"/>
        </w:rPr>
        <w:t>rna naročnika</w:t>
      </w:r>
      <w:r w:rsidR="004C360C" w:rsidRPr="000B5CB1">
        <w:rPr>
          <w:sz w:val="22"/>
          <w:szCs w:val="22"/>
        </w:rPr>
        <w:t>(v delovnem času naročnika od ponedeljka do petka).</w:t>
      </w:r>
      <w:r w:rsidR="00FC027C" w:rsidRPr="000B5CB1">
        <w:rPr>
          <w:sz w:val="22"/>
          <w:szCs w:val="22"/>
        </w:rPr>
        <w:t xml:space="preserve"> </w:t>
      </w:r>
    </w:p>
    <w:p w14:paraId="71CBEFDB"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37BD922E" w14:textId="77777777" w:rsidR="00343775" w:rsidRPr="000B5CB1" w:rsidRDefault="00343775" w:rsidP="000D3B55">
      <w:pPr>
        <w:ind w:left="720"/>
        <w:jc w:val="both"/>
        <w:rPr>
          <w:sz w:val="22"/>
          <w:szCs w:val="22"/>
        </w:rPr>
      </w:pPr>
    </w:p>
    <w:p w14:paraId="7E9DBEA8" w14:textId="77777777" w:rsidR="00343775" w:rsidRPr="000B5CB1" w:rsidRDefault="004C360C" w:rsidP="000D3B55">
      <w:pPr>
        <w:ind w:left="720"/>
        <w:jc w:val="both"/>
        <w:rPr>
          <w:sz w:val="22"/>
          <w:szCs w:val="22"/>
        </w:rPr>
      </w:pPr>
      <w:r w:rsidRPr="000B5CB1">
        <w:rPr>
          <w:sz w:val="22"/>
          <w:szCs w:val="22"/>
        </w:rPr>
        <w:t xml:space="preserve">Da ponuja blago, ki ustreza vsem tehničnim in kakovostnim zahtevam naročnika, opredeljenih v </w:t>
      </w:r>
      <w:r w:rsidR="00BC73CE" w:rsidRPr="000B5CB1">
        <w:rPr>
          <w:sz w:val="22"/>
          <w:szCs w:val="22"/>
        </w:rPr>
        <w:t xml:space="preserve"> Specifikaciji zahtev naročnika in predloži tehnično dokumentacijo, ki izkazuje tehnično ustreznost ponudbe.</w:t>
      </w:r>
    </w:p>
    <w:p w14:paraId="04A82BF8"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42AB832A" w14:textId="77777777" w:rsidR="00343775" w:rsidRPr="000B5CB1" w:rsidRDefault="00343775" w:rsidP="000D3B55">
      <w:pPr>
        <w:jc w:val="both"/>
        <w:rPr>
          <w:sz w:val="22"/>
          <w:szCs w:val="22"/>
        </w:rPr>
      </w:pPr>
    </w:p>
    <w:p w14:paraId="48D3B354" w14:textId="77777777" w:rsidR="00343775" w:rsidRPr="000B5CB1" w:rsidRDefault="000B5B96" w:rsidP="000D3B55">
      <w:pPr>
        <w:ind w:left="360"/>
        <w:jc w:val="both"/>
        <w:rPr>
          <w:sz w:val="22"/>
          <w:szCs w:val="22"/>
        </w:rPr>
      </w:pPr>
      <w:r w:rsidRPr="000B5CB1">
        <w:rPr>
          <w:sz w:val="22"/>
          <w:szCs w:val="22"/>
        </w:rPr>
        <w:t xml:space="preserve">        8.3.2. </w:t>
      </w:r>
      <w:r w:rsidR="004C360C" w:rsidRPr="000B5CB1">
        <w:rPr>
          <w:sz w:val="22"/>
          <w:szCs w:val="22"/>
        </w:rPr>
        <w:t>Da zagotavlja vse vrste in količine blaga, za katere podaja ponudbo.</w:t>
      </w:r>
    </w:p>
    <w:p w14:paraId="7C938BE2" w14:textId="77777777" w:rsidR="00343775" w:rsidRPr="000B5CB1" w:rsidRDefault="00343775" w:rsidP="000D3B55">
      <w:pPr>
        <w:ind w:left="720"/>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436A4C4C" w14:textId="77777777" w:rsidR="009C382B" w:rsidRPr="000B5CB1" w:rsidRDefault="009C382B" w:rsidP="000D3B55">
      <w:pPr>
        <w:jc w:val="both"/>
        <w:rPr>
          <w:sz w:val="22"/>
          <w:szCs w:val="22"/>
        </w:rPr>
      </w:pPr>
    </w:p>
    <w:p w14:paraId="5FFDC85D" w14:textId="77777777" w:rsidR="00425517" w:rsidRPr="000B5CB1" w:rsidRDefault="000B5B96" w:rsidP="000D3B55">
      <w:pPr>
        <w:ind w:left="720"/>
        <w:jc w:val="both"/>
        <w:rPr>
          <w:sz w:val="22"/>
          <w:szCs w:val="22"/>
        </w:rPr>
      </w:pPr>
      <w:r w:rsidRPr="000B5CB1">
        <w:rPr>
          <w:sz w:val="22"/>
          <w:szCs w:val="22"/>
        </w:rPr>
        <w:t xml:space="preserve">8.3.3. </w:t>
      </w:r>
      <w:r w:rsidR="00425517" w:rsidRPr="000B5CB1">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zahtevane vzorce blaga, ki je predmet njegove ponudbe.</w:t>
      </w:r>
      <w:r w:rsidR="009F590D" w:rsidRPr="000B5CB1">
        <w:rPr>
          <w:sz w:val="22"/>
          <w:szCs w:val="22"/>
        </w:rPr>
        <w:t xml:space="preserve"> </w:t>
      </w:r>
    </w:p>
    <w:p w14:paraId="25FC7FF0" w14:textId="77777777" w:rsidR="00425517" w:rsidRPr="000B5CB1" w:rsidRDefault="00425517" w:rsidP="000D3B55">
      <w:pPr>
        <w:ind w:left="720"/>
        <w:jc w:val="both"/>
        <w:rPr>
          <w:sz w:val="22"/>
          <w:szCs w:val="22"/>
        </w:rPr>
      </w:pPr>
    </w:p>
    <w:p w14:paraId="62C4E018" w14:textId="77777777" w:rsidR="00C752DC" w:rsidRPr="000B5CB1" w:rsidRDefault="00425517" w:rsidP="000D3B55">
      <w:pPr>
        <w:ind w:left="720"/>
        <w:jc w:val="both"/>
        <w:rPr>
          <w:sz w:val="22"/>
          <w:szCs w:val="22"/>
        </w:rPr>
      </w:pPr>
      <w:r w:rsidRPr="000B5CB1">
        <w:rPr>
          <w:sz w:val="22"/>
          <w:szCs w:val="22"/>
        </w:rPr>
        <w:t xml:space="preserve"> Naročnik bo izvedel  pisni poziv v fazi tehnične analize ponudbe za potrebe potrditve ustreznosti glede na tehnične zahteve iz razpisne dokumentacije.</w:t>
      </w:r>
    </w:p>
    <w:p w14:paraId="35D5E49E" w14:textId="77777777" w:rsidR="007B343C" w:rsidRPr="000B5CB1" w:rsidRDefault="001079F0" w:rsidP="000D3B55">
      <w:pPr>
        <w:ind w:left="720"/>
        <w:jc w:val="both"/>
        <w:rPr>
          <w:sz w:val="22"/>
          <w:szCs w:val="22"/>
        </w:rPr>
      </w:pPr>
      <w:r w:rsidRPr="000B5CB1">
        <w:rPr>
          <w:sz w:val="22"/>
          <w:szCs w:val="22"/>
        </w:rPr>
        <w:t xml:space="preserve">Naročnik vzorcev ne bo vrnil. </w:t>
      </w:r>
      <w:r w:rsidR="004C6130" w:rsidRPr="000B5CB1">
        <w:rPr>
          <w:b/>
          <w:sz w:val="22"/>
          <w:szCs w:val="22"/>
        </w:rPr>
        <w:t>Dostava vzorcev se izvede na naslov naročnika Splošna bolnišnica Celje, Nabava za medicinsko opremo, medicinski potrošni material in storitve, Oblakova ulica 5, 3000 Celje</w:t>
      </w:r>
      <w:r w:rsidR="004C6130" w:rsidRPr="000B5CB1">
        <w:rPr>
          <w:sz w:val="22"/>
          <w:szCs w:val="22"/>
        </w:rPr>
        <w:t xml:space="preserve">. Prevzem vzorcev se izvede v delovnem času od ponedeljka do petka od 7:00 do 15:00.  </w:t>
      </w:r>
      <w:r w:rsidR="009C382B" w:rsidRPr="000B5CB1">
        <w:rPr>
          <w:sz w:val="22"/>
          <w:szCs w:val="22"/>
        </w:rPr>
        <w:t>Vzorec je za naročnika brezplačen.</w:t>
      </w:r>
    </w:p>
    <w:p w14:paraId="69B04A74" w14:textId="77777777" w:rsidR="00343775" w:rsidRPr="000B5CB1" w:rsidRDefault="00343775" w:rsidP="00077773">
      <w:pPr>
        <w:ind w:firstLine="709"/>
        <w:jc w:val="both"/>
        <w:rPr>
          <w:sz w:val="22"/>
          <w:szCs w:val="22"/>
        </w:rPr>
      </w:pPr>
      <w:r w:rsidRPr="000B5CB1">
        <w:rPr>
          <w:b/>
          <w:bCs/>
          <w:sz w:val="22"/>
          <w:szCs w:val="22"/>
        </w:rPr>
        <w:t>Dokazilo</w:t>
      </w:r>
      <w:r w:rsidR="00C752DC" w:rsidRPr="000B5CB1">
        <w:rPr>
          <w:sz w:val="22"/>
          <w:szCs w:val="22"/>
        </w:rPr>
        <w:t xml:space="preserve">: </w:t>
      </w:r>
      <w:r w:rsidRPr="000B5CB1">
        <w:rPr>
          <w:sz w:val="22"/>
          <w:szCs w:val="22"/>
        </w:rPr>
        <w:t>Enotni evropski dokument v zvezi z oddajo javnega naročila – ESPD</w:t>
      </w:r>
    </w:p>
    <w:p w14:paraId="2B2521CD" w14:textId="77777777" w:rsidR="004C360C" w:rsidRPr="000B5CB1" w:rsidRDefault="004C360C" w:rsidP="000D3B55">
      <w:pPr>
        <w:jc w:val="both"/>
        <w:rPr>
          <w:sz w:val="22"/>
          <w:szCs w:val="22"/>
        </w:rPr>
      </w:pPr>
    </w:p>
    <w:p w14:paraId="4A8E9142" w14:textId="77777777" w:rsidR="00A035E1" w:rsidRPr="000B5CB1" w:rsidRDefault="000B5B96" w:rsidP="000D3B55">
      <w:pPr>
        <w:ind w:left="720"/>
        <w:jc w:val="both"/>
        <w:rPr>
          <w:sz w:val="22"/>
          <w:szCs w:val="22"/>
        </w:rPr>
      </w:pPr>
      <w:r w:rsidRPr="000B5CB1">
        <w:rPr>
          <w:sz w:val="22"/>
          <w:szCs w:val="22"/>
        </w:rPr>
        <w:t xml:space="preserve">8.3.4. </w:t>
      </w:r>
      <w:r w:rsidR="00343775" w:rsidRPr="000B5CB1">
        <w:rPr>
          <w:sz w:val="22"/>
          <w:szCs w:val="22"/>
        </w:rPr>
        <w:t>D</w:t>
      </w:r>
      <w:r w:rsidR="004C360C" w:rsidRPr="000B5CB1">
        <w:rPr>
          <w:sz w:val="22"/>
          <w:szCs w:val="22"/>
        </w:rPr>
        <w:t>a bodo imeli dostavljeni medicinski pripomočki rok trajanja praviloma najmanj dve tretjini deklariranega roka uporabe, ki ga navaja proizvajalec ponujenega blaga</w:t>
      </w:r>
      <w:r w:rsidR="00DD78A4" w:rsidRPr="000B5CB1">
        <w:rPr>
          <w:sz w:val="22"/>
          <w:szCs w:val="22"/>
        </w:rPr>
        <w:t>. Velja za medicinske pripomočke.</w:t>
      </w:r>
    </w:p>
    <w:p w14:paraId="5A677E5F" w14:textId="77777777" w:rsidR="009A07FB" w:rsidRPr="000B5CB1" w:rsidRDefault="009A07FB" w:rsidP="009A07FB">
      <w:pPr>
        <w:ind w:left="720"/>
        <w:jc w:val="both"/>
        <w:rPr>
          <w:bCs/>
        </w:rPr>
      </w:pPr>
      <w:r w:rsidRPr="000B5CB1">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w:t>
      </w:r>
      <w:r w:rsidRPr="000B5CB1">
        <w:rPr>
          <w:bCs/>
        </w:rPr>
        <w:t xml:space="preserve">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Pr="000B5CB1">
        <w:t xml:space="preserve"> </w:t>
      </w:r>
      <w:r w:rsidRPr="000B5CB1">
        <w:rPr>
          <w:bCs/>
        </w:rPr>
        <w:t>V kolikor je predloženo dokazilo iz uradnih evidenc oz. izjava sestavljeno/sestavljena v tujem jeziku, mora biti v ponudbi priložen tudi njun originalen prevod s strani sodnega tolmača za slovenski jezik.</w:t>
      </w:r>
    </w:p>
    <w:p w14:paraId="4F67E3D8" w14:textId="77777777" w:rsidR="009A07FB" w:rsidRPr="000B5CB1" w:rsidRDefault="009A07FB" w:rsidP="009A07FB">
      <w:pPr>
        <w:ind w:left="720"/>
        <w:jc w:val="both"/>
        <w:rPr>
          <w:b/>
        </w:rPr>
      </w:pPr>
      <w:r w:rsidRPr="000B5CB1">
        <w:rPr>
          <w:b/>
        </w:rPr>
        <w:t>Dokazilo:</w:t>
      </w:r>
    </w:p>
    <w:p w14:paraId="5F9CAD6F" w14:textId="77777777" w:rsidR="009A07FB" w:rsidRPr="000B5CB1" w:rsidRDefault="009A07FB" w:rsidP="009A07FB">
      <w:pPr>
        <w:ind w:left="720"/>
        <w:jc w:val="both"/>
      </w:pPr>
      <w:r w:rsidRPr="000B5CB1">
        <w:rPr>
          <w:bCs/>
        </w:rPr>
        <w:t xml:space="preserve">1. </w:t>
      </w:r>
      <w:r w:rsidRPr="000B5CB1">
        <w:rPr>
          <w:bCs/>
          <w:u w:val="single"/>
        </w:rPr>
        <w:t>Ponudnik iz Republike Slovenije</w:t>
      </w:r>
      <w:r w:rsidRPr="000B5CB1">
        <w:rPr>
          <w:bCs/>
        </w:rPr>
        <w:t xml:space="preserve"> kot predhodni dokaz v ponudbi predloži izpolnjen obrazec ESPD v elektronski obliki podpisan </w:t>
      </w:r>
      <w:proofErr w:type="spellStart"/>
      <w:r w:rsidRPr="000B5CB1">
        <w:rPr>
          <w:bCs/>
        </w:rPr>
        <w:t>xml</w:t>
      </w:r>
      <w:proofErr w:type="spellEnd"/>
      <w:r w:rsidRPr="000B5CB1">
        <w:rPr>
          <w:bCs/>
        </w:rPr>
        <w:t>.</w:t>
      </w:r>
      <w:r w:rsidRPr="000B5CB1">
        <w:t xml:space="preserve"> </w:t>
      </w:r>
    </w:p>
    <w:p w14:paraId="18B65E9B" w14:textId="77777777" w:rsidR="009A07FB" w:rsidRPr="000B5CB1" w:rsidRDefault="009A07FB" w:rsidP="009A07FB">
      <w:pPr>
        <w:ind w:left="720"/>
        <w:jc w:val="both"/>
      </w:pPr>
      <w:r w:rsidRPr="000B5CB1">
        <w:rPr>
          <w:bCs/>
        </w:rPr>
        <w:t xml:space="preserve">2. če je ponudnik </w:t>
      </w:r>
      <w:r w:rsidRPr="000B5CB1">
        <w:rPr>
          <w:bCs/>
          <w:u w:val="single"/>
        </w:rPr>
        <w:t>iz druge države članice EU</w:t>
      </w:r>
      <w:r w:rsidRPr="000B5CB1">
        <w:rPr>
          <w:bCs/>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27582DA3" w14:textId="77777777" w:rsidR="004C360C" w:rsidRPr="000B5CB1" w:rsidRDefault="004C360C" w:rsidP="000D3B55">
      <w:pPr>
        <w:jc w:val="both"/>
        <w:rPr>
          <w:sz w:val="22"/>
          <w:szCs w:val="22"/>
        </w:rPr>
      </w:pPr>
    </w:p>
    <w:p w14:paraId="7CDB8B12" w14:textId="77777777" w:rsidR="009B5CFE" w:rsidRPr="000B5CB1" w:rsidRDefault="009B5CFE" w:rsidP="000D3B55">
      <w:pPr>
        <w:jc w:val="both"/>
        <w:rPr>
          <w:sz w:val="22"/>
          <w:szCs w:val="22"/>
        </w:rPr>
      </w:pPr>
    </w:p>
    <w:p w14:paraId="0D732EF9" w14:textId="77777777" w:rsidR="00A75186" w:rsidRPr="000B5CB1" w:rsidRDefault="007655D9" w:rsidP="009A07FB">
      <w:pPr>
        <w:jc w:val="both"/>
        <w:rPr>
          <w:b/>
          <w:sz w:val="22"/>
          <w:szCs w:val="22"/>
        </w:rPr>
      </w:pPr>
      <w:r w:rsidRPr="000B5CB1">
        <w:rPr>
          <w:b/>
          <w:sz w:val="22"/>
          <w:szCs w:val="22"/>
        </w:rPr>
        <w:t>Naročnik bo priznal usposobljenost in sposobnost ponudnikom, ki bodo izpolnili vse zahtevane pogoje in predložili ustrezna dokazila.</w:t>
      </w:r>
    </w:p>
    <w:p w14:paraId="16DDBCA2" w14:textId="77777777" w:rsidR="002A1C46" w:rsidRDefault="002A1C46" w:rsidP="000D3B55">
      <w:pPr>
        <w:widowControl w:val="0"/>
        <w:overflowPunct w:val="0"/>
        <w:autoSpaceDE w:val="0"/>
        <w:autoSpaceDN w:val="0"/>
        <w:adjustRightInd w:val="0"/>
        <w:ind w:right="102"/>
        <w:jc w:val="both"/>
        <w:rPr>
          <w:b/>
          <w:bCs/>
          <w:sz w:val="22"/>
          <w:szCs w:val="22"/>
        </w:rPr>
      </w:pPr>
    </w:p>
    <w:p w14:paraId="539A52D7" w14:textId="77777777" w:rsidR="005D7ADE" w:rsidRDefault="005D7ADE" w:rsidP="000D3B55">
      <w:pPr>
        <w:widowControl w:val="0"/>
        <w:overflowPunct w:val="0"/>
        <w:autoSpaceDE w:val="0"/>
        <w:autoSpaceDN w:val="0"/>
        <w:adjustRightInd w:val="0"/>
        <w:ind w:right="102"/>
        <w:jc w:val="both"/>
        <w:rPr>
          <w:b/>
          <w:bCs/>
          <w:sz w:val="22"/>
          <w:szCs w:val="22"/>
        </w:rPr>
      </w:pPr>
    </w:p>
    <w:p w14:paraId="6268E097" w14:textId="77777777" w:rsidR="005D7ADE" w:rsidRDefault="005D7ADE" w:rsidP="000D3B55">
      <w:pPr>
        <w:widowControl w:val="0"/>
        <w:overflowPunct w:val="0"/>
        <w:autoSpaceDE w:val="0"/>
        <w:autoSpaceDN w:val="0"/>
        <w:adjustRightInd w:val="0"/>
        <w:ind w:right="102"/>
        <w:jc w:val="both"/>
        <w:rPr>
          <w:b/>
          <w:bCs/>
          <w:sz w:val="22"/>
          <w:szCs w:val="22"/>
        </w:rPr>
      </w:pPr>
    </w:p>
    <w:p w14:paraId="6C7CDC91" w14:textId="77777777" w:rsidR="005D7ADE" w:rsidRDefault="005D7ADE" w:rsidP="000D3B55">
      <w:pPr>
        <w:widowControl w:val="0"/>
        <w:overflowPunct w:val="0"/>
        <w:autoSpaceDE w:val="0"/>
        <w:autoSpaceDN w:val="0"/>
        <w:adjustRightInd w:val="0"/>
        <w:ind w:right="102"/>
        <w:jc w:val="both"/>
        <w:rPr>
          <w:b/>
          <w:bCs/>
          <w:sz w:val="22"/>
          <w:szCs w:val="22"/>
        </w:rPr>
      </w:pPr>
    </w:p>
    <w:p w14:paraId="0D268D1B" w14:textId="77777777" w:rsidR="005D7ADE" w:rsidRDefault="005D7ADE" w:rsidP="000D3B55">
      <w:pPr>
        <w:widowControl w:val="0"/>
        <w:overflowPunct w:val="0"/>
        <w:autoSpaceDE w:val="0"/>
        <w:autoSpaceDN w:val="0"/>
        <w:adjustRightInd w:val="0"/>
        <w:ind w:right="102"/>
        <w:jc w:val="both"/>
        <w:rPr>
          <w:b/>
          <w:bCs/>
          <w:sz w:val="22"/>
          <w:szCs w:val="22"/>
        </w:rPr>
      </w:pPr>
    </w:p>
    <w:p w14:paraId="1B0003FA" w14:textId="77777777" w:rsidR="005D7ADE" w:rsidRDefault="005D7ADE" w:rsidP="000D3B55">
      <w:pPr>
        <w:widowControl w:val="0"/>
        <w:overflowPunct w:val="0"/>
        <w:autoSpaceDE w:val="0"/>
        <w:autoSpaceDN w:val="0"/>
        <w:adjustRightInd w:val="0"/>
        <w:ind w:right="102"/>
        <w:jc w:val="both"/>
        <w:rPr>
          <w:b/>
          <w:bCs/>
          <w:sz w:val="22"/>
          <w:szCs w:val="22"/>
        </w:rPr>
      </w:pPr>
    </w:p>
    <w:p w14:paraId="6AA54604" w14:textId="77777777" w:rsidR="002A1C46" w:rsidRDefault="002A1C46" w:rsidP="000D3B55">
      <w:pPr>
        <w:widowControl w:val="0"/>
        <w:overflowPunct w:val="0"/>
        <w:autoSpaceDE w:val="0"/>
        <w:autoSpaceDN w:val="0"/>
        <w:adjustRightInd w:val="0"/>
        <w:ind w:right="102"/>
        <w:jc w:val="both"/>
        <w:rPr>
          <w:b/>
          <w:bCs/>
          <w:sz w:val="22"/>
          <w:szCs w:val="22"/>
        </w:rPr>
      </w:pPr>
    </w:p>
    <w:p w14:paraId="617BEA22" w14:textId="77777777" w:rsidR="002554D5" w:rsidRPr="000B5CB1" w:rsidRDefault="00425517" w:rsidP="000D3B55">
      <w:pPr>
        <w:widowControl w:val="0"/>
        <w:overflowPunct w:val="0"/>
        <w:autoSpaceDE w:val="0"/>
        <w:autoSpaceDN w:val="0"/>
        <w:adjustRightInd w:val="0"/>
        <w:ind w:right="102"/>
        <w:jc w:val="both"/>
        <w:rPr>
          <w:b/>
          <w:bCs/>
          <w:sz w:val="22"/>
          <w:szCs w:val="22"/>
        </w:rPr>
      </w:pPr>
      <w:r w:rsidRPr="000B5CB1">
        <w:rPr>
          <w:b/>
          <w:bCs/>
          <w:sz w:val="22"/>
          <w:szCs w:val="22"/>
        </w:rPr>
        <w:t xml:space="preserve">9. </w:t>
      </w:r>
      <w:r w:rsidR="002554D5" w:rsidRPr="000B5CB1">
        <w:rPr>
          <w:b/>
          <w:bCs/>
          <w:sz w:val="22"/>
          <w:szCs w:val="22"/>
        </w:rPr>
        <w:t>Finančna zavarovanja</w:t>
      </w:r>
    </w:p>
    <w:p w14:paraId="69D1FCA8"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37D69EDC" w14:textId="77777777" w:rsidR="002554D5" w:rsidRPr="000B5CB1" w:rsidRDefault="002554D5" w:rsidP="000D3B55">
      <w:pPr>
        <w:widowControl w:val="0"/>
        <w:overflowPunct w:val="0"/>
        <w:autoSpaceDE w:val="0"/>
        <w:autoSpaceDN w:val="0"/>
        <w:adjustRightInd w:val="0"/>
        <w:ind w:right="102"/>
        <w:jc w:val="both"/>
        <w:rPr>
          <w:b/>
          <w:bCs/>
          <w:sz w:val="22"/>
          <w:szCs w:val="22"/>
        </w:rPr>
      </w:pPr>
    </w:p>
    <w:p w14:paraId="3F9931FE" w14:textId="77777777" w:rsidR="002A1C46" w:rsidRPr="002A1C46" w:rsidRDefault="002A1C46" w:rsidP="002A1C46">
      <w:pPr>
        <w:spacing w:line="324" w:lineRule="auto"/>
        <w:jc w:val="both"/>
        <w:rPr>
          <w:sz w:val="22"/>
          <w:szCs w:val="22"/>
        </w:rPr>
      </w:pPr>
      <w:r w:rsidRPr="002A1C46">
        <w:rPr>
          <w:sz w:val="22"/>
          <w:szCs w:val="22"/>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731FAF78" w14:textId="77777777" w:rsidR="002A1C46" w:rsidRPr="002A1C46" w:rsidRDefault="002A1C46" w:rsidP="002A1C46">
      <w:pPr>
        <w:spacing w:line="324" w:lineRule="auto"/>
        <w:jc w:val="both"/>
        <w:rPr>
          <w:sz w:val="22"/>
          <w:szCs w:val="22"/>
        </w:rPr>
      </w:pPr>
    </w:p>
    <w:p w14:paraId="219B7267" w14:textId="77777777" w:rsidR="002A1C46" w:rsidRPr="002A1C46" w:rsidRDefault="002A1C46" w:rsidP="002A1C46">
      <w:pPr>
        <w:spacing w:line="324" w:lineRule="auto"/>
        <w:jc w:val="both"/>
        <w:rPr>
          <w:sz w:val="22"/>
          <w:szCs w:val="22"/>
        </w:rPr>
      </w:pPr>
      <w:r w:rsidRPr="002A1C46">
        <w:rPr>
          <w:sz w:val="22"/>
          <w:szCs w:val="22"/>
        </w:rPr>
        <w:t>Pri ponudbi s podizvajalci zavarovanje predloži glavni ponudnik, pri skupni ponudbi pa nosilec posla.</w:t>
      </w:r>
    </w:p>
    <w:p w14:paraId="63808ACB" w14:textId="77777777" w:rsidR="002A1C46" w:rsidRPr="002A1C46" w:rsidRDefault="002A1C46" w:rsidP="002A1C46">
      <w:pPr>
        <w:spacing w:line="324" w:lineRule="auto"/>
        <w:jc w:val="both"/>
        <w:rPr>
          <w:sz w:val="22"/>
          <w:szCs w:val="22"/>
        </w:rPr>
      </w:pPr>
      <w:r w:rsidRPr="002A1C46">
        <w:rPr>
          <w:sz w:val="22"/>
          <w:szCs w:val="22"/>
        </w:rPr>
        <w:t>Izbrani ponudnik, s katerim sklene naročnik okvirni sporazum, jamči za odpravo vseh vrst napak oziroma nepravilnosti, skladno z določili Obligacijskega zakonika in predpisi, ki urejajo področje predmeta javnega naročila.</w:t>
      </w:r>
    </w:p>
    <w:p w14:paraId="5559827C" w14:textId="77777777" w:rsidR="002A1C46" w:rsidRPr="002A1C46" w:rsidRDefault="002A1C46" w:rsidP="002A1C46">
      <w:pPr>
        <w:spacing w:line="324" w:lineRule="auto"/>
        <w:contextualSpacing/>
        <w:jc w:val="both"/>
        <w:outlineLvl w:val="0"/>
        <w:rPr>
          <w:rFonts w:eastAsia="Calibri"/>
          <w:b/>
          <w:sz w:val="22"/>
          <w:szCs w:val="22"/>
          <w:lang w:eastAsia="en-US"/>
        </w:rPr>
      </w:pPr>
      <w:bookmarkStart w:id="10" w:name="_Toc443902454"/>
    </w:p>
    <w:bookmarkEnd w:id="10"/>
    <w:p w14:paraId="65EFA8BC" w14:textId="77777777" w:rsidR="002A1C46" w:rsidRPr="002A1C46" w:rsidRDefault="002A1C46" w:rsidP="002A1C46">
      <w:pPr>
        <w:widowControl w:val="0"/>
        <w:overflowPunct w:val="0"/>
        <w:autoSpaceDE w:val="0"/>
        <w:autoSpaceDN w:val="0"/>
        <w:adjustRightInd w:val="0"/>
        <w:spacing w:line="324" w:lineRule="auto"/>
        <w:ind w:right="102"/>
        <w:jc w:val="both"/>
        <w:rPr>
          <w:b/>
          <w:bCs/>
          <w:sz w:val="22"/>
          <w:szCs w:val="22"/>
        </w:rPr>
      </w:pPr>
    </w:p>
    <w:p w14:paraId="36291E65" w14:textId="77777777" w:rsidR="002A1C46" w:rsidRPr="002A1C46" w:rsidRDefault="002A1C46" w:rsidP="002A1C46">
      <w:pPr>
        <w:widowControl w:val="0"/>
        <w:overflowPunct w:val="0"/>
        <w:autoSpaceDE w:val="0"/>
        <w:autoSpaceDN w:val="0"/>
        <w:adjustRightInd w:val="0"/>
        <w:spacing w:line="324" w:lineRule="auto"/>
        <w:ind w:right="102"/>
        <w:jc w:val="both"/>
        <w:rPr>
          <w:b/>
          <w:bCs/>
          <w:sz w:val="22"/>
          <w:szCs w:val="22"/>
        </w:rPr>
      </w:pPr>
      <w:r w:rsidRPr="002A1C46">
        <w:rPr>
          <w:b/>
          <w:bCs/>
          <w:sz w:val="22"/>
          <w:szCs w:val="22"/>
        </w:rPr>
        <w:t>9.1 Finančno zavarovanje za dobro izvedbo pogodbenih obveznosti</w:t>
      </w:r>
    </w:p>
    <w:p w14:paraId="627FEA52"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604D3FA0"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 xml:space="preserve">Ponudnik mora za zavarovanje dobre izvedbe pogodbenih obveznosti predložiti brezpogojno, brez protesta in na prvi poziv unovčljivo menično izjavo in menico v višini  5 % od  </w:t>
      </w:r>
      <w:r w:rsidRPr="002A1C46">
        <w:rPr>
          <w:sz w:val="22"/>
          <w:szCs w:val="22"/>
        </w:rPr>
        <w:t xml:space="preserve">pogodbena vrednosti, ki  je enaka višini ocenjene vrednosti  v EUR z DDV </w:t>
      </w:r>
      <w:r w:rsidR="00470B80">
        <w:rPr>
          <w:sz w:val="22"/>
          <w:szCs w:val="22"/>
        </w:rPr>
        <w:t xml:space="preserve">za čas trajanja okvirnega sporazuma. </w:t>
      </w:r>
    </w:p>
    <w:p w14:paraId="0E8ED64A"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18BF7D59" w14:textId="57882070"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 xml:space="preserve">Menična izjava mora biti veljavna še </w:t>
      </w:r>
      <w:r w:rsidR="001C510D">
        <w:rPr>
          <w:bCs/>
          <w:sz w:val="22"/>
          <w:szCs w:val="22"/>
        </w:rPr>
        <w:t>3</w:t>
      </w:r>
      <w:r w:rsidRPr="002A1C46">
        <w:rPr>
          <w:bCs/>
          <w:sz w:val="22"/>
          <w:szCs w:val="22"/>
        </w:rPr>
        <w:t>0 dni po preteku pogodbenega razmerja.</w:t>
      </w:r>
    </w:p>
    <w:p w14:paraId="0538761C"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p>
    <w:p w14:paraId="6217BB2E" w14:textId="77777777" w:rsidR="002A1C46" w:rsidRPr="002A1C46" w:rsidRDefault="002A1C46" w:rsidP="002A1C46">
      <w:pPr>
        <w:widowControl w:val="0"/>
        <w:overflowPunct w:val="0"/>
        <w:autoSpaceDE w:val="0"/>
        <w:autoSpaceDN w:val="0"/>
        <w:adjustRightInd w:val="0"/>
        <w:spacing w:line="324" w:lineRule="auto"/>
        <w:ind w:right="102"/>
        <w:jc w:val="both"/>
        <w:rPr>
          <w:bCs/>
          <w:sz w:val="22"/>
          <w:szCs w:val="22"/>
        </w:rPr>
      </w:pPr>
      <w:r w:rsidRPr="002A1C46">
        <w:rPr>
          <w:bCs/>
          <w:sz w:val="22"/>
          <w:szCs w:val="22"/>
        </w:rPr>
        <w:t xml:space="preserve">Ponudnik mora v ponudbeni dokumentaciji predložiti podpisano Izjavo o izročitvi menice, ki jo bo moral izbrani ponudnik v roku 3 dni po podpisu pogodbe izročiti naročniku in podpiše ter ožigosa obrazec Menična izjava za dobro izvedbo pogodbenih obveznosti, s čimer izraža strinjanje z vsebino zavarovanja. </w:t>
      </w:r>
    </w:p>
    <w:p w14:paraId="4374B797" w14:textId="77777777" w:rsidR="002A1C46" w:rsidRPr="00DE2C01" w:rsidRDefault="002A1C46" w:rsidP="002A1C46">
      <w:pPr>
        <w:widowControl w:val="0"/>
        <w:overflowPunct w:val="0"/>
        <w:autoSpaceDE w:val="0"/>
        <w:autoSpaceDN w:val="0"/>
        <w:adjustRightInd w:val="0"/>
        <w:spacing w:line="324" w:lineRule="auto"/>
        <w:ind w:right="102"/>
        <w:jc w:val="both"/>
        <w:rPr>
          <w:rFonts w:asciiTheme="minorHAnsi" w:hAnsiTheme="minorHAnsi" w:cstheme="minorHAnsi"/>
          <w:bCs/>
          <w:sz w:val="22"/>
          <w:szCs w:val="22"/>
        </w:rPr>
      </w:pPr>
    </w:p>
    <w:p w14:paraId="6FB3FA90" w14:textId="77777777" w:rsidR="00425517" w:rsidRPr="000B5CB1" w:rsidRDefault="00425517" w:rsidP="000D3B55">
      <w:pPr>
        <w:widowControl w:val="0"/>
        <w:overflowPunct w:val="0"/>
        <w:autoSpaceDE w:val="0"/>
        <w:autoSpaceDN w:val="0"/>
        <w:adjustRightInd w:val="0"/>
        <w:ind w:right="102"/>
        <w:jc w:val="both"/>
        <w:rPr>
          <w:b/>
          <w:bCs/>
          <w:sz w:val="22"/>
          <w:szCs w:val="22"/>
        </w:rPr>
      </w:pPr>
    </w:p>
    <w:p w14:paraId="66A056ED" w14:textId="77777777" w:rsidR="004F6687" w:rsidRPr="000B5CB1" w:rsidRDefault="00425517" w:rsidP="000D3B55">
      <w:pPr>
        <w:widowControl w:val="0"/>
        <w:overflowPunct w:val="0"/>
        <w:autoSpaceDE w:val="0"/>
        <w:autoSpaceDN w:val="0"/>
        <w:adjustRightInd w:val="0"/>
        <w:spacing w:line="215"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3B55">
      <w:pPr>
        <w:widowControl w:val="0"/>
        <w:overflowPunct w:val="0"/>
        <w:autoSpaceDE w:val="0"/>
        <w:autoSpaceDN w:val="0"/>
        <w:adjustRightInd w:val="0"/>
        <w:spacing w:line="215" w:lineRule="auto"/>
        <w:jc w:val="both"/>
        <w:rPr>
          <w:sz w:val="22"/>
          <w:szCs w:val="22"/>
        </w:rPr>
      </w:pPr>
    </w:p>
    <w:p w14:paraId="4CBD5520" w14:textId="77777777" w:rsidR="004F6687" w:rsidRPr="000B5CB1" w:rsidRDefault="00815C0A" w:rsidP="000D3B55">
      <w:pPr>
        <w:widowControl w:val="0"/>
        <w:overflowPunct w:val="0"/>
        <w:autoSpaceDE w:val="0"/>
        <w:autoSpaceDN w:val="0"/>
        <w:adjustRightInd w:val="0"/>
        <w:spacing w:line="215" w:lineRule="auto"/>
        <w:jc w:val="both"/>
        <w:rPr>
          <w:sz w:val="22"/>
          <w:szCs w:val="22"/>
        </w:rPr>
      </w:pPr>
      <w:r w:rsidRPr="000B5CB1">
        <w:rPr>
          <w:sz w:val="22"/>
          <w:szCs w:val="22"/>
        </w:rPr>
        <w:t xml:space="preserve">Ponudba mora veljati do </w:t>
      </w:r>
      <w:r w:rsidR="00077773" w:rsidRPr="000B5CB1">
        <w:rPr>
          <w:b/>
          <w:sz w:val="22"/>
          <w:szCs w:val="22"/>
        </w:rPr>
        <w:t>3</w:t>
      </w:r>
      <w:r w:rsidR="003743A5">
        <w:rPr>
          <w:b/>
          <w:sz w:val="22"/>
          <w:szCs w:val="22"/>
        </w:rPr>
        <w:t>1</w:t>
      </w:r>
      <w:r w:rsidRPr="000B5CB1">
        <w:rPr>
          <w:b/>
          <w:sz w:val="22"/>
          <w:szCs w:val="22"/>
        </w:rPr>
        <w:t>.</w:t>
      </w:r>
      <w:r w:rsidR="003743A5">
        <w:rPr>
          <w:b/>
          <w:sz w:val="22"/>
          <w:szCs w:val="22"/>
        </w:rPr>
        <w:t>7</w:t>
      </w:r>
      <w:r w:rsidRPr="000B5CB1">
        <w:rPr>
          <w:b/>
          <w:sz w:val="22"/>
          <w:szCs w:val="22"/>
        </w:rPr>
        <w:t>.202</w:t>
      </w:r>
      <w:r w:rsidR="00CF425E" w:rsidRPr="000B5CB1">
        <w:rPr>
          <w:b/>
          <w:sz w:val="22"/>
          <w:szCs w:val="22"/>
        </w:rPr>
        <w:t>2</w:t>
      </w:r>
      <w:r w:rsidR="004F6687" w:rsidRPr="000B5CB1">
        <w:rPr>
          <w:sz w:val="22"/>
          <w:szCs w:val="22"/>
        </w:rPr>
        <w:t xml:space="preserve">. Naročnik si pridržuje pravico, da zahteva podaljšanje veljavnosti ponudbe. </w:t>
      </w:r>
    </w:p>
    <w:p w14:paraId="16779BE5" w14:textId="77777777" w:rsidR="004F6687" w:rsidRPr="000B5CB1" w:rsidRDefault="004F6687" w:rsidP="000D3B55">
      <w:pPr>
        <w:widowControl w:val="0"/>
        <w:autoSpaceDE w:val="0"/>
        <w:autoSpaceDN w:val="0"/>
        <w:adjustRightInd w:val="0"/>
        <w:spacing w:line="239" w:lineRule="auto"/>
        <w:ind w:left="10"/>
        <w:jc w:val="both"/>
        <w:rPr>
          <w:sz w:val="22"/>
          <w:szCs w:val="22"/>
        </w:rPr>
      </w:pPr>
    </w:p>
    <w:p w14:paraId="05A46FEB" w14:textId="77777777" w:rsidR="00AF49D2" w:rsidRPr="000B5CB1" w:rsidRDefault="00AF49D2" w:rsidP="000D3B55">
      <w:pPr>
        <w:pStyle w:val="Odstavekseznama"/>
        <w:ind w:left="0"/>
        <w:jc w:val="both"/>
        <w:rPr>
          <w:sz w:val="22"/>
          <w:szCs w:val="22"/>
        </w:rPr>
      </w:pPr>
    </w:p>
    <w:p w14:paraId="1066480A" w14:textId="77777777" w:rsidR="000A386C" w:rsidRPr="000B5CB1" w:rsidRDefault="000B5B96" w:rsidP="000D3B55">
      <w:pPr>
        <w:pStyle w:val="Odstavekseznama"/>
        <w:ind w:left="0"/>
        <w:jc w:val="both"/>
        <w:rPr>
          <w:b/>
          <w:sz w:val="22"/>
          <w:szCs w:val="22"/>
        </w:rPr>
      </w:pPr>
      <w:r w:rsidRPr="000B5CB1">
        <w:rPr>
          <w:b/>
          <w:sz w:val="22"/>
          <w:szCs w:val="22"/>
        </w:rPr>
        <w:t>11</w:t>
      </w:r>
      <w:r w:rsidR="000A386C" w:rsidRPr="000B5CB1">
        <w:rPr>
          <w:b/>
          <w:sz w:val="22"/>
          <w:szCs w:val="22"/>
        </w:rPr>
        <w:t>. Podpis pogodbe</w:t>
      </w:r>
    </w:p>
    <w:p w14:paraId="3EE66DEA" w14:textId="77777777" w:rsidR="00A02A2A" w:rsidRPr="000B5CB1" w:rsidRDefault="00A02A2A" w:rsidP="000D3B55">
      <w:pPr>
        <w:pStyle w:val="Odstavekseznama"/>
        <w:ind w:left="0"/>
        <w:jc w:val="both"/>
        <w:rPr>
          <w:b/>
          <w:sz w:val="22"/>
          <w:szCs w:val="22"/>
        </w:rPr>
      </w:pPr>
    </w:p>
    <w:p w14:paraId="29139262" w14:textId="77777777" w:rsidR="00AF49D2" w:rsidRPr="000B5CB1" w:rsidRDefault="00AF49D2" w:rsidP="000D3B55">
      <w:pPr>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E264FA" w:rsidRPr="000B5CB1">
        <w:rPr>
          <w:b/>
          <w:sz w:val="22"/>
          <w:szCs w:val="22"/>
          <w:lang w:eastAsia="zh-CN"/>
        </w:rPr>
        <w:t xml:space="preserve">3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6EE3946A" w14:textId="77777777" w:rsidR="00953A6E" w:rsidRPr="000B5CB1" w:rsidRDefault="00953A6E" w:rsidP="000D3B55">
      <w:pPr>
        <w:widowControl w:val="0"/>
        <w:autoSpaceDE w:val="0"/>
        <w:autoSpaceDN w:val="0"/>
        <w:adjustRightInd w:val="0"/>
        <w:jc w:val="both"/>
        <w:rPr>
          <w:sz w:val="22"/>
          <w:szCs w:val="22"/>
        </w:rPr>
      </w:pPr>
    </w:p>
    <w:p w14:paraId="2BC1860B" w14:textId="77777777" w:rsidR="00675C82" w:rsidRPr="000B5CB1" w:rsidRDefault="00675C82" w:rsidP="000D3B55">
      <w:pPr>
        <w:widowControl w:val="0"/>
        <w:autoSpaceDE w:val="0"/>
        <w:autoSpaceDN w:val="0"/>
        <w:adjustRightInd w:val="0"/>
        <w:spacing w:line="349" w:lineRule="exact"/>
        <w:jc w:val="both"/>
        <w:rPr>
          <w:sz w:val="22"/>
          <w:szCs w:val="22"/>
        </w:rPr>
      </w:pPr>
    </w:p>
    <w:p w14:paraId="3A401E40" w14:textId="77777777" w:rsidR="00953A6E" w:rsidRPr="000B5CB1" w:rsidRDefault="000B5B96" w:rsidP="000D3B55">
      <w:pPr>
        <w:widowControl w:val="0"/>
        <w:tabs>
          <w:tab w:val="left" w:pos="720"/>
        </w:tabs>
        <w:autoSpaceDE w:val="0"/>
        <w:autoSpaceDN w:val="0"/>
        <w:adjustRightInd w:val="0"/>
        <w:jc w:val="both"/>
        <w:rPr>
          <w:sz w:val="22"/>
          <w:szCs w:val="22"/>
        </w:rPr>
      </w:pPr>
      <w:r w:rsidRPr="000B5CB1">
        <w:rPr>
          <w:b/>
          <w:bCs/>
          <w:sz w:val="22"/>
          <w:szCs w:val="22"/>
        </w:rPr>
        <w:t>12. Pravno varstvo</w:t>
      </w:r>
    </w:p>
    <w:p w14:paraId="48D55750" w14:textId="77777777" w:rsidR="00EA57C9" w:rsidRPr="000B5CB1" w:rsidRDefault="00EA57C9" w:rsidP="000D3B55">
      <w:pPr>
        <w:widowControl w:val="0"/>
        <w:autoSpaceDE w:val="0"/>
        <w:autoSpaceDN w:val="0"/>
        <w:adjustRightInd w:val="0"/>
        <w:spacing w:line="346" w:lineRule="exact"/>
        <w:jc w:val="both"/>
        <w:rPr>
          <w:sz w:val="22"/>
          <w:szCs w:val="22"/>
        </w:rPr>
      </w:pPr>
    </w:p>
    <w:p w14:paraId="3B837EA4"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lastRenderedPageBreak/>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681C7B">
      <w:pPr>
        <w:widowControl w:val="0"/>
        <w:numPr>
          <w:ilvl w:val="0"/>
          <w:numId w:val="11"/>
        </w:numPr>
        <w:tabs>
          <w:tab w:val="clear" w:pos="720"/>
          <w:tab w:val="num" w:pos="820"/>
        </w:tabs>
        <w:overflowPunct w:val="0"/>
        <w:autoSpaceDE w:val="0"/>
        <w:autoSpaceDN w:val="0"/>
        <w:adjustRightInd w:val="0"/>
        <w:ind w:left="820"/>
        <w:jc w:val="both"/>
        <w:rPr>
          <w:sz w:val="22"/>
          <w:szCs w:val="22"/>
        </w:rPr>
      </w:pPr>
      <w:r w:rsidRPr="000B5CB1">
        <w:rPr>
          <w:sz w:val="22"/>
          <w:szCs w:val="22"/>
        </w:rPr>
        <w:t xml:space="preserve">prejema povabila k oddaji ponudb. </w:t>
      </w:r>
    </w:p>
    <w:p w14:paraId="239C79F5" w14:textId="77777777" w:rsidR="00967D69" w:rsidRPr="000B5CB1" w:rsidRDefault="00E70714" w:rsidP="000D3B55">
      <w:pPr>
        <w:widowControl w:val="0"/>
        <w:overflowPunct w:val="0"/>
        <w:autoSpaceDE w:val="0"/>
        <w:autoSpaceDN w:val="0"/>
        <w:adjustRightInd w:val="0"/>
        <w:jc w:val="both"/>
        <w:rPr>
          <w:bCs/>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p>
    <w:p w14:paraId="44FF7210" w14:textId="77777777" w:rsidR="00967D69" w:rsidRPr="00470B80" w:rsidRDefault="00470B80" w:rsidP="00470B80">
      <w:pPr>
        <w:widowControl w:val="0"/>
        <w:numPr>
          <w:ilvl w:val="0"/>
          <w:numId w:val="24"/>
        </w:numPr>
        <w:autoSpaceDE w:val="0"/>
        <w:autoSpaceDN w:val="0"/>
        <w:adjustRightInd w:val="0"/>
        <w:jc w:val="both"/>
        <w:rPr>
          <w:sz w:val="22"/>
          <w:szCs w:val="22"/>
        </w:rPr>
      </w:pPr>
      <w:r w:rsidRPr="00470B80">
        <w:rPr>
          <w:bCs/>
          <w:sz w:val="22"/>
          <w:szCs w:val="22"/>
        </w:rPr>
        <w:t>4</w:t>
      </w:r>
      <w:r w:rsidR="00967D69" w:rsidRPr="00470B80">
        <w:rPr>
          <w:bCs/>
          <w:sz w:val="22"/>
          <w:szCs w:val="22"/>
        </w:rPr>
        <w:t>.000 evrov</w:t>
      </w:r>
      <w:r w:rsidR="00967D69" w:rsidRPr="00470B80">
        <w:rPr>
          <w:sz w:val="22"/>
          <w:szCs w:val="22"/>
        </w:rPr>
        <w:t> </w:t>
      </w:r>
    </w:p>
    <w:p w14:paraId="16C7A349" w14:textId="77777777" w:rsidR="00EA57C9" w:rsidRPr="000B5CB1" w:rsidRDefault="00EA57C9" w:rsidP="00681C7B">
      <w:pPr>
        <w:widowControl w:val="0"/>
        <w:numPr>
          <w:ilvl w:val="0"/>
          <w:numId w:val="24"/>
        </w:numPr>
        <w:autoSpaceDE w:val="0"/>
        <w:autoSpaceDN w:val="0"/>
        <w:adjustRightInd w:val="0"/>
        <w:jc w:val="both"/>
        <w:rPr>
          <w:sz w:val="22"/>
          <w:szCs w:val="22"/>
        </w:rPr>
      </w:pPr>
    </w:p>
    <w:p w14:paraId="03CFE856" w14:textId="77777777" w:rsidR="00EA57C9" w:rsidRPr="000B5CB1" w:rsidRDefault="00EA57C9" w:rsidP="000D3B55">
      <w:pPr>
        <w:widowControl w:val="0"/>
        <w:overflowPunct w:val="0"/>
        <w:autoSpaceDE w:val="0"/>
        <w:autoSpaceDN w:val="0"/>
        <w:adjustRightInd w:val="0"/>
        <w:ind w:left="100"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0D3B55">
      <w:pPr>
        <w:widowControl w:val="0"/>
        <w:overflowPunct w:val="0"/>
        <w:autoSpaceDE w:val="0"/>
        <w:autoSpaceDN w:val="0"/>
        <w:adjustRightInd w:val="0"/>
        <w:ind w:left="100"/>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54EC62A0" w14:textId="77777777" w:rsidR="00F3149C" w:rsidRPr="000B5CB1" w:rsidRDefault="00F3149C" w:rsidP="000D3B55">
      <w:pPr>
        <w:widowControl w:val="0"/>
        <w:overflowPunct w:val="0"/>
        <w:autoSpaceDE w:val="0"/>
        <w:autoSpaceDN w:val="0"/>
        <w:adjustRightInd w:val="0"/>
        <w:ind w:left="100"/>
        <w:jc w:val="both"/>
        <w:rPr>
          <w:sz w:val="22"/>
          <w:szCs w:val="22"/>
        </w:rPr>
      </w:pPr>
    </w:p>
    <w:p w14:paraId="0B907EAD" w14:textId="77777777" w:rsidR="000D3B55" w:rsidRPr="000B5CB1" w:rsidRDefault="00F3149C" w:rsidP="000D3B55">
      <w:pPr>
        <w:widowControl w:val="0"/>
        <w:overflowPunct w:val="0"/>
        <w:autoSpaceDE w:val="0"/>
        <w:autoSpaceDN w:val="0"/>
        <w:adjustRightInd w:val="0"/>
        <w:ind w:left="100"/>
        <w:jc w:val="both"/>
        <w:rPr>
          <w:rStyle w:val="st"/>
          <w:sz w:val="22"/>
          <w:szCs w:val="22"/>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77777777" w:rsidR="000D3B55" w:rsidRPr="000B5CB1" w:rsidRDefault="000D3B55" w:rsidP="0054336F">
            <w:pPr>
              <w:spacing w:line="276" w:lineRule="auto"/>
              <w:jc w:val="both"/>
              <w:rPr>
                <w:sz w:val="22"/>
                <w:szCs w:val="22"/>
                <w:lang w:eastAsia="en-US"/>
              </w:rPr>
            </w:pPr>
          </w:p>
        </w:tc>
        <w:tc>
          <w:tcPr>
            <w:tcW w:w="4464" w:type="dxa"/>
          </w:tcPr>
          <w:p w14:paraId="79097C6C" w14:textId="77777777" w:rsidR="000D3B55" w:rsidRPr="000B5CB1" w:rsidRDefault="000D3B55" w:rsidP="00936C99">
            <w:pPr>
              <w:spacing w:line="276" w:lineRule="auto"/>
              <w:jc w:val="both"/>
              <w:rPr>
                <w:sz w:val="22"/>
                <w:szCs w:val="22"/>
                <w:lang w:eastAsia="en-US"/>
              </w:rPr>
            </w:pPr>
            <w:r w:rsidRPr="000B5CB1">
              <w:rPr>
                <w:sz w:val="22"/>
                <w:szCs w:val="22"/>
                <w:lang w:eastAsia="en-US"/>
              </w:rPr>
              <w:t>Naročnik: Splošna bolnišnica Celje</w:t>
            </w:r>
          </w:p>
          <w:p w14:paraId="7BF736A3" w14:textId="77777777" w:rsidR="0054336F" w:rsidRDefault="0054336F" w:rsidP="0054336F">
            <w:pPr>
              <w:spacing w:line="276" w:lineRule="auto"/>
              <w:jc w:val="both"/>
              <w:rPr>
                <w:sz w:val="22"/>
                <w:szCs w:val="22"/>
                <w:lang w:eastAsia="en-US"/>
              </w:rPr>
            </w:pPr>
            <w:proofErr w:type="spellStart"/>
            <w:r>
              <w:rPr>
                <w:sz w:val="22"/>
                <w:szCs w:val="22"/>
                <w:lang w:eastAsia="en-US"/>
              </w:rPr>
              <w:t>v.d</w:t>
            </w:r>
            <w:proofErr w:type="spellEnd"/>
            <w:r>
              <w:rPr>
                <w:sz w:val="22"/>
                <w:szCs w:val="22"/>
                <w:lang w:eastAsia="en-US"/>
              </w:rPr>
              <w:t>. direktorica</w:t>
            </w:r>
          </w:p>
          <w:p w14:paraId="55F811B6" w14:textId="77777777" w:rsidR="0054336F" w:rsidRDefault="0054336F" w:rsidP="0054336F">
            <w:pPr>
              <w:spacing w:line="276" w:lineRule="auto"/>
              <w:jc w:val="both"/>
              <w:rPr>
                <w:sz w:val="22"/>
                <w:szCs w:val="22"/>
                <w:lang w:eastAsia="en-US"/>
              </w:rPr>
            </w:pPr>
            <w:r>
              <w:rPr>
                <w:sz w:val="22"/>
                <w:szCs w:val="22"/>
                <w:lang w:eastAsia="en-US"/>
              </w:rPr>
              <w:t xml:space="preserve">Damjana Medved </w:t>
            </w:r>
            <w:proofErr w:type="spellStart"/>
            <w:r>
              <w:rPr>
                <w:sz w:val="22"/>
                <w:szCs w:val="22"/>
                <w:lang w:eastAsia="en-US"/>
              </w:rPr>
              <w:t>Arbeiter</w:t>
            </w:r>
            <w:proofErr w:type="spellEnd"/>
            <w:r>
              <w:rPr>
                <w:sz w:val="22"/>
                <w:szCs w:val="22"/>
                <w:lang w:eastAsia="en-US"/>
              </w:rPr>
              <w:t xml:space="preserve">, </w:t>
            </w:r>
            <w:proofErr w:type="spellStart"/>
            <w:r>
              <w:rPr>
                <w:sz w:val="22"/>
                <w:szCs w:val="22"/>
                <w:lang w:eastAsia="en-US"/>
              </w:rPr>
              <w:t>univ.dipl.prav</w:t>
            </w:r>
            <w:proofErr w:type="spellEnd"/>
            <w:r>
              <w:rPr>
                <w:sz w:val="22"/>
                <w:szCs w:val="22"/>
                <w:lang w:eastAsia="en-US"/>
              </w:rPr>
              <w:t>.</w:t>
            </w:r>
          </w:p>
          <w:p w14:paraId="28CC4EC2" w14:textId="77777777" w:rsidR="001D0413" w:rsidRPr="000B5CB1" w:rsidRDefault="001D0413" w:rsidP="0054336F">
            <w:pPr>
              <w:spacing w:line="276"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936C99">
            <w:pPr>
              <w:spacing w:line="276" w:lineRule="auto"/>
              <w:jc w:val="both"/>
              <w:rPr>
                <w:sz w:val="22"/>
                <w:szCs w:val="22"/>
                <w:lang w:eastAsia="en-US"/>
              </w:rPr>
            </w:pPr>
          </w:p>
        </w:tc>
        <w:tc>
          <w:tcPr>
            <w:tcW w:w="4464" w:type="dxa"/>
          </w:tcPr>
          <w:p w14:paraId="7760A940" w14:textId="77777777" w:rsidR="000D3B55" w:rsidRPr="000B5CB1" w:rsidRDefault="000D3B55" w:rsidP="00936C99">
            <w:pPr>
              <w:spacing w:line="276" w:lineRule="auto"/>
              <w:jc w:val="both"/>
              <w:rPr>
                <w:sz w:val="22"/>
                <w:szCs w:val="22"/>
                <w:lang w:eastAsia="en-US"/>
              </w:rPr>
            </w:pPr>
            <w:r w:rsidRPr="000B5CB1">
              <w:rPr>
                <w:sz w:val="22"/>
                <w:szCs w:val="22"/>
                <w:lang w:eastAsia="en-US"/>
              </w:rPr>
              <w:t xml:space="preserve">Žig in podpis: </w:t>
            </w:r>
          </w:p>
        </w:tc>
      </w:tr>
    </w:tbl>
    <w:p w14:paraId="781F65A6" w14:textId="77777777" w:rsidR="003107C5" w:rsidRPr="000B5CB1" w:rsidRDefault="003107C5" w:rsidP="000D3B55">
      <w:pPr>
        <w:widowControl w:val="0"/>
        <w:overflowPunct w:val="0"/>
        <w:autoSpaceDE w:val="0"/>
        <w:autoSpaceDN w:val="0"/>
        <w:adjustRightInd w:val="0"/>
        <w:ind w:left="100"/>
        <w:jc w:val="both"/>
        <w:rPr>
          <w:rStyle w:val="st"/>
          <w:sz w:val="22"/>
          <w:szCs w:val="22"/>
        </w:rPr>
      </w:pPr>
    </w:p>
    <w:p w14:paraId="678B7FBF" w14:textId="77777777" w:rsidR="00122ED3" w:rsidRPr="000B5CB1" w:rsidRDefault="00EA57C9" w:rsidP="000D3B55">
      <w:pPr>
        <w:widowControl w:val="0"/>
        <w:overflowPunct w:val="0"/>
        <w:autoSpaceDE w:val="0"/>
        <w:autoSpaceDN w:val="0"/>
        <w:adjustRightInd w:val="0"/>
        <w:ind w:left="100"/>
        <w:jc w:val="both"/>
        <w:rPr>
          <w:b/>
          <w:sz w:val="22"/>
          <w:szCs w:val="22"/>
        </w:rPr>
      </w:pPr>
      <w:r w:rsidRPr="000B5CB1">
        <w:rPr>
          <w:sz w:val="22"/>
          <w:szCs w:val="22"/>
        </w:rPr>
        <w:br w:type="page"/>
      </w:r>
    </w:p>
    <w:p w14:paraId="6DB0B8B2" w14:textId="77777777" w:rsidR="00F33855" w:rsidRPr="000B5CB1" w:rsidRDefault="00C73B9F" w:rsidP="000D3B55">
      <w:pPr>
        <w:widowControl w:val="0"/>
        <w:autoSpaceDE w:val="0"/>
        <w:autoSpaceDN w:val="0"/>
        <w:adjustRightInd w:val="0"/>
        <w:jc w:val="both"/>
        <w:rPr>
          <w:b/>
          <w:iCs/>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F320E1" w:rsidRPr="000B5CB1">
        <w:rPr>
          <w:b/>
          <w:sz w:val="22"/>
          <w:szCs w:val="22"/>
        </w:rPr>
        <w:t xml:space="preserve">                                                                       </w:t>
      </w:r>
      <w:r w:rsidR="00F320E1" w:rsidRPr="000B5CB1">
        <w:rPr>
          <w:b/>
          <w:iCs/>
          <w:sz w:val="22"/>
          <w:szCs w:val="22"/>
        </w:rPr>
        <w:t>OBR-</w:t>
      </w:r>
      <w:r w:rsidR="004409AB" w:rsidRPr="000B5CB1">
        <w:rPr>
          <w:b/>
          <w:iCs/>
          <w:sz w:val="22"/>
          <w:szCs w:val="22"/>
        </w:rPr>
        <w:t>2</w:t>
      </w:r>
    </w:p>
    <w:p w14:paraId="2FAA7D9A" w14:textId="77777777" w:rsidR="009D5A2F" w:rsidRPr="000B5CB1" w:rsidRDefault="009D5A2F" w:rsidP="000D3B55">
      <w:pPr>
        <w:autoSpaceDE w:val="0"/>
        <w:jc w:val="both"/>
        <w:rPr>
          <w:b/>
          <w:b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3B55">
      <w:pPr>
        <w:autoSpaceDE w:val="0"/>
        <w:jc w:val="both"/>
        <w:rPr>
          <w:sz w:val="22"/>
          <w:szCs w:val="22"/>
        </w:rPr>
      </w:pPr>
      <w:r w:rsidRPr="000B5CB1">
        <w:rPr>
          <w:sz w:val="22"/>
          <w:szCs w:val="22"/>
        </w:rPr>
        <w:t>ID za DDV: SI 42119022</w:t>
      </w:r>
    </w:p>
    <w:p w14:paraId="55C86586" w14:textId="77777777" w:rsidR="0054336F" w:rsidRDefault="009D5A2F" w:rsidP="0054336F">
      <w:pPr>
        <w:spacing w:line="276" w:lineRule="auto"/>
        <w:jc w:val="both"/>
        <w:rPr>
          <w:sz w:val="22"/>
          <w:szCs w:val="22"/>
          <w:lang w:eastAsia="en-US"/>
        </w:rPr>
      </w:pPr>
      <w:r w:rsidRPr="000B5CB1">
        <w:rPr>
          <w:sz w:val="22"/>
          <w:szCs w:val="22"/>
        </w:rPr>
        <w:t>ki jo zastopa</w:t>
      </w:r>
      <w:r w:rsidR="00FD21F2" w:rsidRPr="000B5CB1">
        <w:rPr>
          <w:sz w:val="22"/>
          <w:szCs w:val="22"/>
        </w:rPr>
        <w:t xml:space="preserve"> </w:t>
      </w:r>
      <w:proofErr w:type="spellStart"/>
      <w:r w:rsidR="0054336F">
        <w:rPr>
          <w:sz w:val="22"/>
          <w:szCs w:val="22"/>
          <w:lang w:eastAsia="en-US"/>
        </w:rPr>
        <w:t>v.d</w:t>
      </w:r>
      <w:proofErr w:type="spellEnd"/>
      <w:r w:rsidR="0054336F">
        <w:rPr>
          <w:sz w:val="22"/>
          <w:szCs w:val="22"/>
          <w:lang w:eastAsia="en-US"/>
        </w:rPr>
        <w:t xml:space="preserve">. direktorica Damjana Medved </w:t>
      </w:r>
      <w:proofErr w:type="spellStart"/>
      <w:r w:rsidR="0054336F">
        <w:rPr>
          <w:sz w:val="22"/>
          <w:szCs w:val="22"/>
          <w:lang w:eastAsia="en-US"/>
        </w:rPr>
        <w:t>Arbeiter</w:t>
      </w:r>
      <w:proofErr w:type="spellEnd"/>
      <w:r w:rsidR="0054336F">
        <w:rPr>
          <w:sz w:val="22"/>
          <w:szCs w:val="22"/>
          <w:lang w:eastAsia="en-US"/>
        </w:rPr>
        <w:t xml:space="preserve">, </w:t>
      </w:r>
      <w:proofErr w:type="spellStart"/>
      <w:r w:rsidR="0054336F">
        <w:rPr>
          <w:sz w:val="22"/>
          <w:szCs w:val="22"/>
          <w:lang w:eastAsia="en-US"/>
        </w:rPr>
        <w:t>univ.dipl.prav</w:t>
      </w:r>
      <w:proofErr w:type="spellEnd"/>
      <w:r w:rsidR="0054336F">
        <w:rPr>
          <w:sz w:val="22"/>
          <w:szCs w:val="22"/>
          <w:lang w:eastAsia="en-US"/>
        </w:rPr>
        <w:t>.</w:t>
      </w:r>
    </w:p>
    <w:p w14:paraId="03EBB40E" w14:textId="77777777" w:rsidR="009D5A2F" w:rsidRPr="000B5CB1" w:rsidRDefault="009D5A2F" w:rsidP="000D3B55">
      <w:pPr>
        <w:autoSpaceDE w:val="0"/>
        <w:jc w:val="both"/>
        <w:rPr>
          <w:sz w:val="22"/>
          <w:szCs w:val="22"/>
        </w:rPr>
      </w:pPr>
    </w:p>
    <w:p w14:paraId="04671F8F" w14:textId="77777777" w:rsidR="009D5A2F" w:rsidRDefault="009D5A2F" w:rsidP="000D3B55">
      <w:pPr>
        <w:autoSpaceDE w:val="0"/>
        <w:jc w:val="both"/>
        <w:rPr>
          <w:sz w:val="22"/>
          <w:szCs w:val="22"/>
        </w:rPr>
      </w:pPr>
      <w:r w:rsidRPr="000B5CB1">
        <w:rPr>
          <w:sz w:val="22"/>
          <w:szCs w:val="22"/>
        </w:rPr>
        <w:t>in</w:t>
      </w:r>
    </w:p>
    <w:p w14:paraId="03325358" w14:textId="77777777" w:rsidR="0054336F" w:rsidRPr="000B5CB1" w:rsidRDefault="0054336F" w:rsidP="000D3B55">
      <w:pPr>
        <w:autoSpaceDE w:val="0"/>
        <w:jc w:val="both"/>
        <w:rPr>
          <w:sz w:val="22"/>
          <w:szCs w:val="22"/>
        </w:rPr>
      </w:pPr>
    </w:p>
    <w:p w14:paraId="3CB418C2" w14:textId="77777777" w:rsidR="009D5A2F" w:rsidRPr="000B5CB1" w:rsidRDefault="009D5A2F" w:rsidP="000D3B55">
      <w:pPr>
        <w:autoSpaceDE w:val="0"/>
        <w:jc w:val="both"/>
        <w:rPr>
          <w:b/>
          <w:bCs/>
          <w:sz w:val="22"/>
          <w:szCs w:val="22"/>
        </w:rPr>
      </w:pPr>
      <w:r w:rsidRPr="000B5CB1">
        <w:rPr>
          <w:b/>
          <w:bCs/>
          <w:sz w:val="22"/>
          <w:szCs w:val="22"/>
        </w:rPr>
        <w:t>Stranka okvirnega sporazuma/dobavitelj</w:t>
      </w:r>
    </w:p>
    <w:p w14:paraId="64269063" w14:textId="77777777" w:rsidR="009D5A2F" w:rsidRPr="000B5CB1" w:rsidRDefault="009D5A2F" w:rsidP="000D3B55">
      <w:pPr>
        <w:autoSpaceDE w:val="0"/>
        <w:jc w:val="both"/>
        <w:rPr>
          <w:b/>
          <w:bCs/>
          <w:sz w:val="22"/>
          <w:szCs w:val="22"/>
        </w:rPr>
      </w:pPr>
      <w:r w:rsidRPr="000B5CB1">
        <w:rPr>
          <w:b/>
          <w:bCs/>
          <w:sz w:val="22"/>
          <w:szCs w:val="22"/>
        </w:rPr>
        <w:t>____________________________</w:t>
      </w:r>
    </w:p>
    <w:p w14:paraId="367E0281" w14:textId="77777777" w:rsidR="009D5A2F" w:rsidRPr="000B5CB1" w:rsidRDefault="009D5A2F" w:rsidP="000D3B55">
      <w:pPr>
        <w:autoSpaceDE w:val="0"/>
        <w:jc w:val="both"/>
        <w:rPr>
          <w:sz w:val="22"/>
          <w:szCs w:val="22"/>
        </w:rPr>
      </w:pPr>
      <w:r w:rsidRPr="000B5CB1">
        <w:rPr>
          <w:sz w:val="22"/>
          <w:szCs w:val="22"/>
        </w:rPr>
        <w:t>identifikacijska številka za DDV:</w:t>
      </w:r>
    </w:p>
    <w:p w14:paraId="1B32CEDB" w14:textId="77777777" w:rsidR="009D5A2F" w:rsidRPr="000B5CB1" w:rsidRDefault="009D5A2F" w:rsidP="000D3B55">
      <w:pPr>
        <w:autoSpaceDE w:val="0"/>
        <w:jc w:val="both"/>
        <w:rPr>
          <w:sz w:val="22"/>
          <w:szCs w:val="22"/>
        </w:rPr>
      </w:pPr>
      <w:r w:rsidRPr="000B5CB1">
        <w:rPr>
          <w:sz w:val="22"/>
          <w:szCs w:val="22"/>
        </w:rPr>
        <w:t>ki jo zastopa:</w:t>
      </w:r>
    </w:p>
    <w:p w14:paraId="07365FAF" w14:textId="77777777" w:rsidR="009D5A2F" w:rsidRPr="000B5CB1" w:rsidRDefault="009D5A2F" w:rsidP="000D3B55">
      <w:pPr>
        <w:autoSpaceDE w:val="0"/>
        <w:jc w:val="both"/>
        <w:rPr>
          <w:sz w:val="22"/>
          <w:szCs w:val="22"/>
        </w:rPr>
      </w:pPr>
      <w:r w:rsidRPr="000B5CB1">
        <w:rPr>
          <w:sz w:val="22"/>
          <w:szCs w:val="22"/>
        </w:rPr>
        <w:t>sta sklenili naslednji</w:t>
      </w:r>
    </w:p>
    <w:p w14:paraId="4C0171EC" w14:textId="77777777" w:rsidR="00FD4F47" w:rsidRPr="000B5CB1" w:rsidRDefault="00FD4F47" w:rsidP="000D3B55">
      <w:pPr>
        <w:autoSpaceDE w:val="0"/>
        <w:jc w:val="both"/>
        <w:rPr>
          <w:sz w:val="22"/>
          <w:szCs w:val="22"/>
        </w:rPr>
      </w:pPr>
    </w:p>
    <w:p w14:paraId="6E7C5129" w14:textId="77777777" w:rsidR="0054336F" w:rsidRPr="000B5CB1" w:rsidRDefault="0054336F" w:rsidP="0054336F">
      <w:pPr>
        <w:spacing w:line="276"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3B55">
      <w:pPr>
        <w:autoSpaceDE w:val="0"/>
        <w:jc w:val="both"/>
        <w:rPr>
          <w:sz w:val="22"/>
          <w:szCs w:val="22"/>
        </w:rPr>
      </w:pPr>
    </w:p>
    <w:p w14:paraId="3AE96913" w14:textId="77777777" w:rsidR="009D5A2F" w:rsidRPr="000B5CB1" w:rsidRDefault="009D5A2F" w:rsidP="000D3B55">
      <w:pPr>
        <w:autoSpaceDE w:val="0"/>
        <w:jc w:val="both"/>
        <w:rPr>
          <w:b/>
          <w:bCs/>
          <w:sz w:val="22"/>
          <w:szCs w:val="22"/>
        </w:rPr>
      </w:pPr>
      <w:r w:rsidRPr="000B5CB1">
        <w:rPr>
          <w:b/>
          <w:bCs/>
          <w:sz w:val="22"/>
          <w:szCs w:val="22"/>
        </w:rPr>
        <w:t xml:space="preserve"> OKVIRNI SPORAZUM</w:t>
      </w:r>
      <w:r w:rsidR="00354D89" w:rsidRPr="000B5CB1">
        <w:rPr>
          <w:b/>
          <w:bCs/>
          <w:sz w:val="22"/>
          <w:szCs w:val="22"/>
        </w:rPr>
        <w:t xml:space="preserve"> </w:t>
      </w:r>
      <w:r w:rsidR="00FD4F47" w:rsidRPr="000B5CB1">
        <w:rPr>
          <w:b/>
          <w:bCs/>
          <w:sz w:val="22"/>
          <w:szCs w:val="22"/>
        </w:rPr>
        <w:t xml:space="preserve"> za dobavo </w:t>
      </w:r>
      <w:proofErr w:type="spellStart"/>
      <w:r w:rsidR="003743A5">
        <w:rPr>
          <w:b/>
          <w:bCs/>
          <w:sz w:val="22"/>
          <w:szCs w:val="22"/>
        </w:rPr>
        <w:t>osteosintetskega</w:t>
      </w:r>
      <w:proofErr w:type="spellEnd"/>
      <w:r w:rsidR="003743A5">
        <w:rPr>
          <w:b/>
          <w:bCs/>
          <w:sz w:val="22"/>
          <w:szCs w:val="22"/>
        </w:rPr>
        <w:t xml:space="preserve"> materiala in materiala za hrbtenično kirurgijo za obdobje </w:t>
      </w:r>
      <w:r w:rsidR="008F45F1">
        <w:rPr>
          <w:b/>
          <w:bCs/>
          <w:sz w:val="22"/>
          <w:szCs w:val="22"/>
        </w:rPr>
        <w:t>4</w:t>
      </w:r>
      <w:r w:rsidR="003743A5">
        <w:rPr>
          <w:b/>
          <w:bCs/>
          <w:sz w:val="22"/>
          <w:szCs w:val="22"/>
        </w:rPr>
        <w:t xml:space="preserve"> let</w:t>
      </w:r>
    </w:p>
    <w:p w14:paraId="2770CC47" w14:textId="77777777" w:rsidR="009D5A2F" w:rsidRPr="000B5CB1" w:rsidRDefault="009D5A2F" w:rsidP="000D3B55">
      <w:pPr>
        <w:autoSpaceDE w:val="0"/>
        <w:jc w:val="both"/>
        <w:rPr>
          <w:b/>
          <w:bCs/>
          <w:sz w:val="22"/>
          <w:szCs w:val="22"/>
        </w:rPr>
      </w:pPr>
    </w:p>
    <w:p w14:paraId="2D59997C"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6161EDC8" w14:textId="77777777" w:rsidR="00FD4F47" w:rsidRPr="000B5CB1" w:rsidRDefault="00FD4F47" w:rsidP="00FD4F47">
      <w:pPr>
        <w:autoSpaceDE w:val="0"/>
        <w:ind w:left="360"/>
        <w:jc w:val="both"/>
        <w:rPr>
          <w:b/>
          <w:bCs/>
          <w:sz w:val="22"/>
          <w:szCs w:val="22"/>
        </w:rPr>
      </w:pPr>
    </w:p>
    <w:p w14:paraId="04EBF34B" w14:textId="77777777" w:rsidR="00ED18AF" w:rsidRPr="00ED18AF" w:rsidRDefault="00ED18AF" w:rsidP="00ED18AF">
      <w:pPr>
        <w:autoSpaceDE w:val="0"/>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Pr="00ED18AF">
        <w:rPr>
          <w:sz w:val="22"/>
          <w:szCs w:val="22"/>
        </w:rPr>
        <w:t>»</w:t>
      </w:r>
      <w:r w:rsidR="00C55FED">
        <w:rPr>
          <w:sz w:val="22"/>
          <w:szCs w:val="22"/>
        </w:rPr>
        <w:t>DOBAVA OSTEOSINTETSKEGA MATERIALA IN MATERIALA ZA HRBTENIČNO KIRURGIJO ZA OBDOBJE 4 LET</w:t>
      </w:r>
      <w:r w:rsidRPr="00ED18AF">
        <w:rPr>
          <w:sz w:val="22"/>
          <w:szCs w:val="22"/>
        </w:rPr>
        <w:t>ZA OBDOBJE 4 LET«, ki je bil objavljen na Portalu javnih naročil, št. ________, z dne ____________ oddal naročilo po odprtem  postopku(okvirni sporazum), za dobavo blaga, ki je predmet te pogodbe.</w:t>
      </w:r>
    </w:p>
    <w:p w14:paraId="6AE12B5B" w14:textId="77777777" w:rsidR="00ED18AF" w:rsidRPr="00ED18AF" w:rsidRDefault="00ED18AF" w:rsidP="00ED18AF">
      <w:pPr>
        <w:autoSpaceDE w:val="0"/>
        <w:jc w:val="both"/>
        <w:rPr>
          <w:sz w:val="22"/>
          <w:szCs w:val="22"/>
        </w:rPr>
      </w:pPr>
    </w:p>
    <w:p w14:paraId="5B493B37" w14:textId="77777777" w:rsidR="00ED18AF" w:rsidRDefault="00ED18AF" w:rsidP="00ED18AF">
      <w:pPr>
        <w:autoSpaceDE w:val="0"/>
        <w:jc w:val="both"/>
        <w:rPr>
          <w:sz w:val="22"/>
          <w:szCs w:val="22"/>
        </w:rPr>
      </w:pPr>
    </w:p>
    <w:p w14:paraId="2371A23F" w14:textId="77777777" w:rsidR="00ED18AF" w:rsidRPr="00ED18AF" w:rsidRDefault="00ED18AF" w:rsidP="00ED18AF">
      <w:pPr>
        <w:autoSpaceDE w:val="0"/>
        <w:jc w:val="both"/>
        <w:rPr>
          <w:sz w:val="22"/>
          <w:szCs w:val="22"/>
        </w:rPr>
      </w:pPr>
      <w:r>
        <w:rPr>
          <w:sz w:val="22"/>
          <w:szCs w:val="22"/>
        </w:rPr>
        <w:t>Stranki ugotavljata, da je bil v postopku oddaje javnega naročila izbran kot najugodnejši ponudnika za sklop ...................................</w:t>
      </w:r>
    </w:p>
    <w:p w14:paraId="596A08A0" w14:textId="77777777" w:rsidR="00ED18AF" w:rsidRDefault="00ED18AF" w:rsidP="00ED18AF">
      <w:pPr>
        <w:autoSpaceDE w:val="0"/>
        <w:jc w:val="both"/>
        <w:rPr>
          <w:sz w:val="22"/>
          <w:szCs w:val="22"/>
        </w:rPr>
      </w:pPr>
      <w:r w:rsidRPr="00ED18AF">
        <w:rPr>
          <w:sz w:val="22"/>
          <w:szCs w:val="22"/>
        </w:rPr>
        <w:t xml:space="preserve">Okvirni sporazum se  sklepa s __________dobavitelji. </w:t>
      </w:r>
    </w:p>
    <w:p w14:paraId="53D9D5BD" w14:textId="77777777" w:rsidR="006C5DEA" w:rsidRDefault="006C5DEA" w:rsidP="00ED18AF">
      <w:pPr>
        <w:autoSpaceDE w:val="0"/>
        <w:jc w:val="both"/>
        <w:rPr>
          <w:sz w:val="22"/>
          <w:szCs w:val="22"/>
        </w:rPr>
      </w:pPr>
    </w:p>
    <w:p w14:paraId="66E997EA" w14:textId="77777777" w:rsidR="006C5DEA" w:rsidRPr="00ED18AF" w:rsidRDefault="006C5DEA" w:rsidP="00ED18AF">
      <w:pPr>
        <w:autoSpaceDE w:val="0"/>
        <w:jc w:val="both"/>
        <w:rPr>
          <w:sz w:val="22"/>
          <w:szCs w:val="22"/>
        </w:rPr>
      </w:pPr>
    </w:p>
    <w:p w14:paraId="2A75C732" w14:textId="77777777" w:rsidR="00ED18AF" w:rsidRPr="00ED18AF" w:rsidRDefault="00ED18AF" w:rsidP="00ED18AF">
      <w:pPr>
        <w:autoSpaceDE w:val="0"/>
        <w:jc w:val="both"/>
        <w:rPr>
          <w:sz w:val="22"/>
          <w:szCs w:val="22"/>
        </w:rPr>
      </w:pPr>
    </w:p>
    <w:p w14:paraId="0367A52E" w14:textId="77777777" w:rsidR="00ED18AF" w:rsidRDefault="00ED18AF" w:rsidP="00FD4F47">
      <w:pPr>
        <w:autoSpaceDE w:val="0"/>
        <w:jc w:val="both"/>
        <w:rPr>
          <w:sz w:val="22"/>
          <w:szCs w:val="22"/>
        </w:rPr>
      </w:pPr>
    </w:p>
    <w:p w14:paraId="3A388B49" w14:textId="77777777" w:rsidR="00ED18AF" w:rsidRDefault="00ED18AF" w:rsidP="00FD4F47">
      <w:pPr>
        <w:autoSpaceDE w:val="0"/>
        <w:jc w:val="both"/>
        <w:rPr>
          <w:sz w:val="22"/>
          <w:szCs w:val="22"/>
        </w:rPr>
      </w:pPr>
    </w:p>
    <w:p w14:paraId="2644447D" w14:textId="77777777" w:rsidR="00FD4F47" w:rsidRPr="000B5CB1" w:rsidRDefault="00FD4F47" w:rsidP="00FD4F47">
      <w:pPr>
        <w:autoSpaceDE w:val="0"/>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FD4F47">
      <w:pPr>
        <w:autoSpaceDE w:val="0"/>
        <w:jc w:val="both"/>
        <w:rPr>
          <w:sz w:val="22"/>
          <w:szCs w:val="22"/>
        </w:rPr>
      </w:pPr>
    </w:p>
    <w:p w14:paraId="535E2F37" w14:textId="77777777" w:rsidR="00FD4F47" w:rsidRPr="000B5CB1" w:rsidRDefault="00FD4F47" w:rsidP="00FD4F47">
      <w:pPr>
        <w:autoSpaceDE w:val="0"/>
        <w:jc w:val="both"/>
        <w:rPr>
          <w:b/>
          <w:sz w:val="22"/>
          <w:szCs w:val="22"/>
        </w:rPr>
      </w:pPr>
    </w:p>
    <w:p w14:paraId="5F462D37"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Predmet sporazuma</w:t>
      </w:r>
    </w:p>
    <w:p w14:paraId="224187D3"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47047242" w14:textId="77777777" w:rsidR="00FD4F47" w:rsidRPr="000B5CB1" w:rsidRDefault="00FD4F47" w:rsidP="00FD4F47">
      <w:pPr>
        <w:pStyle w:val="BodyText22"/>
        <w:ind w:left="0"/>
        <w:rPr>
          <w:rFonts w:ascii="Times New Roman" w:hAnsi="Times New Roman"/>
          <w:strike/>
          <w:szCs w:val="22"/>
          <w:lang w:val="sl-SI"/>
        </w:rPr>
      </w:pPr>
    </w:p>
    <w:p w14:paraId="10A02832" w14:textId="77777777" w:rsidR="00FD4F47" w:rsidRPr="000B5CB1" w:rsidRDefault="00FD4F47" w:rsidP="00FD4F47">
      <w:pPr>
        <w:autoSpaceDE w:val="0"/>
        <w:ind w:left="360"/>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FD4F47">
      <w:pPr>
        <w:autoSpaceDE w:val="0"/>
        <w:ind w:left="360"/>
        <w:jc w:val="both"/>
        <w:rPr>
          <w:bCs/>
          <w:sz w:val="22"/>
          <w:szCs w:val="22"/>
        </w:rPr>
      </w:pPr>
    </w:p>
    <w:p w14:paraId="3EE3DBEA" w14:textId="77777777" w:rsidR="00FD4F47" w:rsidRPr="000B5CB1" w:rsidRDefault="00FD4F47" w:rsidP="00FD4F47">
      <w:pPr>
        <w:autoSpaceDE w:val="0"/>
        <w:ind w:left="360"/>
        <w:jc w:val="both"/>
        <w:rPr>
          <w:bCs/>
          <w:sz w:val="22"/>
          <w:szCs w:val="22"/>
        </w:rPr>
      </w:pPr>
      <w:r w:rsidRPr="000B5CB1">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FD4F47">
      <w:pPr>
        <w:autoSpaceDE w:val="0"/>
        <w:ind w:left="360"/>
        <w:jc w:val="both"/>
        <w:rPr>
          <w:bCs/>
          <w:sz w:val="22"/>
          <w:szCs w:val="22"/>
        </w:rPr>
      </w:pPr>
      <w:r w:rsidRPr="000B5CB1">
        <w:rPr>
          <w:bCs/>
          <w:sz w:val="22"/>
          <w:szCs w:val="22"/>
        </w:rPr>
        <w:t xml:space="preserve"> </w:t>
      </w:r>
    </w:p>
    <w:p w14:paraId="156BDC94" w14:textId="77777777" w:rsidR="00FD4F47" w:rsidRPr="000B5CB1" w:rsidRDefault="00FD4F47" w:rsidP="00FD4F47">
      <w:pPr>
        <w:autoSpaceDE w:val="0"/>
        <w:ind w:left="360"/>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FD4F47">
      <w:pPr>
        <w:autoSpaceDE w:val="0"/>
        <w:ind w:left="360"/>
        <w:jc w:val="both"/>
        <w:rPr>
          <w:bCs/>
          <w:sz w:val="22"/>
          <w:szCs w:val="22"/>
        </w:rPr>
      </w:pPr>
    </w:p>
    <w:p w14:paraId="3C3ACA13" w14:textId="77777777" w:rsidR="00FD4F47" w:rsidRPr="000B5CB1" w:rsidRDefault="00FD4F47" w:rsidP="00FD4F47">
      <w:pPr>
        <w:autoSpaceDE w:val="0"/>
        <w:ind w:left="360"/>
        <w:jc w:val="both"/>
        <w:rPr>
          <w:bCs/>
          <w:sz w:val="22"/>
          <w:szCs w:val="22"/>
        </w:rPr>
      </w:pPr>
      <w:r w:rsidRPr="000B5CB1">
        <w:rPr>
          <w:bCs/>
          <w:sz w:val="22"/>
          <w:szCs w:val="22"/>
        </w:rPr>
        <w:lastRenderedPageBreak/>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FD4F47">
      <w:pPr>
        <w:autoSpaceDE w:val="0"/>
        <w:ind w:left="360"/>
        <w:jc w:val="both"/>
        <w:rPr>
          <w:bCs/>
          <w:sz w:val="22"/>
          <w:szCs w:val="22"/>
        </w:rPr>
      </w:pPr>
    </w:p>
    <w:p w14:paraId="2A239F40" w14:textId="77777777" w:rsidR="00FD4F47" w:rsidRPr="000B5CB1" w:rsidRDefault="00FD4F47" w:rsidP="00FD4F47">
      <w:pPr>
        <w:autoSpaceDE w:val="0"/>
        <w:ind w:left="360"/>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00895298" w:rsidRPr="000B5CB1">
        <w:rPr>
          <w:bCs/>
          <w:sz w:val="22"/>
          <w:szCs w:val="22"/>
        </w:rPr>
        <w:t>-</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FD4F47">
      <w:pPr>
        <w:autoSpaceDE w:val="0"/>
        <w:ind w:left="360"/>
        <w:jc w:val="both"/>
        <w:rPr>
          <w:bCs/>
          <w:sz w:val="22"/>
          <w:szCs w:val="22"/>
        </w:rPr>
      </w:pPr>
    </w:p>
    <w:p w14:paraId="48D6F95B" w14:textId="77777777" w:rsidR="00BB7CD9" w:rsidRPr="000B5CB1" w:rsidRDefault="00BB7CD9" w:rsidP="00FD4F47">
      <w:pPr>
        <w:autoSpaceDE w:val="0"/>
        <w:ind w:left="360"/>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7A290095" w14:textId="77777777" w:rsidR="00FD4F47" w:rsidRPr="000B5CB1" w:rsidRDefault="00FD4F47" w:rsidP="00FD4F47">
      <w:pPr>
        <w:autoSpaceDE w:val="0"/>
        <w:ind w:left="360"/>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FD4F47">
      <w:pPr>
        <w:autoSpaceDE w:val="0"/>
        <w:ind w:left="360"/>
        <w:jc w:val="both"/>
        <w:rPr>
          <w:bCs/>
          <w:sz w:val="22"/>
          <w:szCs w:val="22"/>
        </w:rPr>
      </w:pPr>
    </w:p>
    <w:p w14:paraId="61145B2E" w14:textId="77777777" w:rsidR="00FD4F47" w:rsidRPr="000B5CB1" w:rsidRDefault="00FD4F47" w:rsidP="00FD4F47">
      <w:pPr>
        <w:autoSpaceDE w:val="0"/>
        <w:ind w:left="360"/>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FD4F47">
      <w:pPr>
        <w:autoSpaceDE w:val="0"/>
        <w:ind w:left="360"/>
        <w:jc w:val="both"/>
        <w:rPr>
          <w:bCs/>
          <w:sz w:val="22"/>
          <w:szCs w:val="22"/>
        </w:rPr>
      </w:pPr>
    </w:p>
    <w:p w14:paraId="04870D94" w14:textId="77777777" w:rsidR="00FD4F47" w:rsidRPr="000B5CB1" w:rsidRDefault="00FD4F47" w:rsidP="004D68FA">
      <w:pPr>
        <w:autoSpaceDE w:val="0"/>
        <w:ind w:left="360"/>
        <w:jc w:val="both"/>
        <w:rPr>
          <w:bCs/>
          <w:sz w:val="22"/>
          <w:szCs w:val="22"/>
        </w:rPr>
      </w:pPr>
    </w:p>
    <w:p w14:paraId="4C20A900" w14:textId="77777777" w:rsidR="00FD4F47" w:rsidRPr="000B5CB1" w:rsidRDefault="00FD4F47" w:rsidP="00FD4F47">
      <w:pPr>
        <w:autoSpaceDE w:val="0"/>
        <w:ind w:left="360"/>
        <w:jc w:val="both"/>
        <w:rPr>
          <w:bCs/>
          <w:sz w:val="22"/>
          <w:szCs w:val="22"/>
        </w:rPr>
      </w:pPr>
    </w:p>
    <w:p w14:paraId="1C0054B8" w14:textId="77777777" w:rsidR="00FD4F47" w:rsidRPr="000B5CB1" w:rsidRDefault="00241266" w:rsidP="00FD4F47">
      <w:pPr>
        <w:autoSpaceDE w:val="0"/>
        <w:ind w:left="360"/>
        <w:jc w:val="both"/>
        <w:rPr>
          <w:bCs/>
          <w:sz w:val="22"/>
          <w:szCs w:val="22"/>
        </w:rPr>
      </w:pPr>
      <w:r w:rsidRPr="000B5CB1">
        <w:rPr>
          <w:bCs/>
          <w:sz w:val="22"/>
          <w:szCs w:val="22"/>
        </w:rPr>
        <w:t xml:space="preserve">Naročnik bo odpiral konkurenco glede na potrebe naročnika predvidoma na </w:t>
      </w:r>
      <w:r w:rsidR="004203AA" w:rsidRPr="000B5CB1">
        <w:rPr>
          <w:bCs/>
          <w:sz w:val="22"/>
          <w:szCs w:val="22"/>
        </w:rPr>
        <w:t>2</w:t>
      </w:r>
      <w:r w:rsidRPr="000B5CB1">
        <w:rPr>
          <w:bCs/>
          <w:sz w:val="22"/>
          <w:szCs w:val="22"/>
        </w:rPr>
        <w:t>let</w:t>
      </w:r>
      <w:r w:rsidR="004203AA" w:rsidRPr="000B5CB1">
        <w:rPr>
          <w:bCs/>
          <w:sz w:val="22"/>
          <w:szCs w:val="22"/>
        </w:rPr>
        <w:t>i</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Pr="000B5CB1">
        <w:rPr>
          <w:bCs/>
          <w:sz w:val="22"/>
          <w:szCs w:val="22"/>
        </w:rPr>
        <w:t>. P</w:t>
      </w:r>
      <w:r w:rsidR="00FD4F47" w:rsidRPr="000B5CB1">
        <w:rPr>
          <w:bCs/>
          <w:sz w:val="22"/>
          <w:szCs w:val="22"/>
        </w:rPr>
        <w:t>o odpiranju konkurence bo naročnik do naslednjega odpiranja konkurence blago dobavljal od ponudnika, ki bo 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D563C1">
      <w:pPr>
        <w:autoSpaceDE w:val="0"/>
        <w:jc w:val="both"/>
        <w:rPr>
          <w:bCs/>
          <w:sz w:val="22"/>
          <w:szCs w:val="22"/>
        </w:rPr>
      </w:pPr>
    </w:p>
    <w:p w14:paraId="5E2466C1" w14:textId="77777777" w:rsidR="00FD4F47" w:rsidRPr="000B5CB1" w:rsidRDefault="00FD4F47" w:rsidP="00FD4F47">
      <w:pPr>
        <w:autoSpaceDE w:val="0"/>
        <w:ind w:left="360"/>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FD4F47">
      <w:pPr>
        <w:autoSpaceDE w:val="0"/>
        <w:ind w:left="360"/>
        <w:jc w:val="both"/>
        <w:rPr>
          <w:bCs/>
          <w:sz w:val="22"/>
          <w:szCs w:val="22"/>
        </w:rPr>
      </w:pPr>
    </w:p>
    <w:p w14:paraId="13A5C4FA" w14:textId="77777777" w:rsidR="00FD4F47" w:rsidRPr="000B5CB1" w:rsidRDefault="00FD4F47" w:rsidP="00FD4F47">
      <w:pPr>
        <w:autoSpaceDE w:val="0"/>
        <w:ind w:left="360"/>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FD4F47">
      <w:pPr>
        <w:autoSpaceDE w:val="0"/>
        <w:ind w:left="360"/>
        <w:jc w:val="both"/>
        <w:rPr>
          <w:bCs/>
          <w:sz w:val="22"/>
          <w:szCs w:val="22"/>
        </w:rPr>
      </w:pPr>
    </w:p>
    <w:p w14:paraId="78460857" w14:textId="77777777" w:rsidR="00FD4F47" w:rsidRPr="000B5CB1" w:rsidRDefault="00FD4F47" w:rsidP="00FD4F47">
      <w:pPr>
        <w:autoSpaceDE w:val="0"/>
        <w:ind w:left="360"/>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FD4F47">
      <w:pPr>
        <w:autoSpaceDE w:val="0"/>
        <w:ind w:left="360"/>
        <w:jc w:val="both"/>
        <w:rPr>
          <w:bCs/>
          <w:sz w:val="22"/>
          <w:szCs w:val="22"/>
        </w:rPr>
      </w:pPr>
    </w:p>
    <w:p w14:paraId="6AECCE9A" w14:textId="77777777" w:rsidR="00FD4F47" w:rsidRDefault="00FD4F47" w:rsidP="00FD4F47">
      <w:pPr>
        <w:autoSpaceDE w:val="0"/>
        <w:ind w:left="360"/>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FD4F47">
      <w:pPr>
        <w:autoSpaceDE w:val="0"/>
        <w:ind w:left="360"/>
        <w:jc w:val="both"/>
        <w:rPr>
          <w:bCs/>
          <w:sz w:val="22"/>
          <w:szCs w:val="22"/>
        </w:rPr>
      </w:pPr>
    </w:p>
    <w:p w14:paraId="4B9CABF7" w14:textId="77777777" w:rsidR="00FD4F47" w:rsidRPr="000B5CB1" w:rsidRDefault="00FD4F47" w:rsidP="00FD4F47">
      <w:pPr>
        <w:autoSpaceDE w:val="0"/>
        <w:ind w:left="360"/>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FD4F47">
      <w:pPr>
        <w:autoSpaceDE w:val="0"/>
        <w:ind w:left="360"/>
        <w:jc w:val="both"/>
        <w:rPr>
          <w:bCs/>
          <w:sz w:val="22"/>
          <w:szCs w:val="22"/>
        </w:rPr>
      </w:pPr>
    </w:p>
    <w:p w14:paraId="7E18F82F" w14:textId="77777777" w:rsidR="00FD4F47" w:rsidRPr="000B5CB1" w:rsidRDefault="00FD4F47" w:rsidP="00FD4F47">
      <w:pPr>
        <w:autoSpaceDE w:val="0"/>
        <w:ind w:left="360"/>
        <w:jc w:val="both"/>
        <w:rPr>
          <w:bCs/>
          <w:sz w:val="22"/>
          <w:szCs w:val="22"/>
        </w:rPr>
      </w:pPr>
      <w:r w:rsidRPr="000B5CB1">
        <w:rPr>
          <w:bCs/>
          <w:sz w:val="22"/>
          <w:szCs w:val="22"/>
        </w:rPr>
        <w:t>Dobavitelj je dolžan aktivno sodelovati v postopkih ponovnega odpiranja konkurence.</w:t>
      </w:r>
    </w:p>
    <w:p w14:paraId="1EF6290C" w14:textId="77777777" w:rsidR="00FD4F47" w:rsidRPr="000B5CB1" w:rsidRDefault="00FD4F47" w:rsidP="00FD4F47">
      <w:pPr>
        <w:jc w:val="both"/>
        <w:rPr>
          <w:sz w:val="22"/>
          <w:szCs w:val="22"/>
        </w:rPr>
      </w:pPr>
    </w:p>
    <w:p w14:paraId="64918281"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Splošne določbe</w:t>
      </w:r>
    </w:p>
    <w:p w14:paraId="3D488434"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2204839A" w14:textId="77777777" w:rsidR="00FD4F47" w:rsidRPr="000B5CB1" w:rsidRDefault="00FD4F47" w:rsidP="00FD4F47">
      <w:pPr>
        <w:autoSpaceDE w:val="0"/>
        <w:ind w:left="360"/>
        <w:jc w:val="both"/>
        <w:rPr>
          <w:b/>
          <w:bCs/>
          <w:sz w:val="22"/>
          <w:szCs w:val="22"/>
        </w:rPr>
      </w:pPr>
    </w:p>
    <w:p w14:paraId="22397414" w14:textId="77777777" w:rsidR="00FD4F47" w:rsidRPr="000B5CB1" w:rsidRDefault="00FD4F47" w:rsidP="00FD4F47">
      <w:pPr>
        <w:autoSpaceDE w:val="0"/>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FD4F47">
      <w:pPr>
        <w:autoSpaceDE w:val="0"/>
        <w:jc w:val="both"/>
        <w:rPr>
          <w:b/>
          <w:bCs/>
          <w:sz w:val="22"/>
          <w:szCs w:val="22"/>
        </w:rPr>
      </w:pPr>
    </w:p>
    <w:p w14:paraId="1BA6F613" w14:textId="77777777" w:rsidR="00FD4F47" w:rsidRPr="000B5CB1" w:rsidRDefault="00FD4F47" w:rsidP="00681C7B">
      <w:pPr>
        <w:numPr>
          <w:ilvl w:val="0"/>
          <w:numId w:val="20"/>
        </w:numPr>
        <w:autoSpaceDE w:val="0"/>
        <w:jc w:val="both"/>
        <w:rPr>
          <w:b/>
          <w:bCs/>
          <w:sz w:val="22"/>
          <w:szCs w:val="22"/>
        </w:rPr>
      </w:pPr>
      <w:r w:rsidRPr="000B5CB1">
        <w:rPr>
          <w:bCs/>
          <w:sz w:val="22"/>
          <w:szCs w:val="22"/>
        </w:rPr>
        <w:t xml:space="preserve">Dobavitelji/stranke okvirnega sporazuma se obvezujejo, da bodo predložili finančno zavarovanje za dobro izvedbo posla v skladu z naročnikovimi zahtevami. </w:t>
      </w:r>
      <w:r w:rsidRPr="000B5CB1">
        <w:rPr>
          <w:b/>
          <w:bCs/>
          <w:sz w:val="22"/>
          <w:szCs w:val="22"/>
        </w:rPr>
        <w:t>Zavarovanje je potrebno predložiti v roku 3 dni po podpisu pogodbe</w:t>
      </w:r>
    </w:p>
    <w:p w14:paraId="6F3AFE4E" w14:textId="77777777" w:rsidR="00FD4F47" w:rsidRPr="000B5CB1" w:rsidRDefault="00FD4F47" w:rsidP="00681C7B">
      <w:pPr>
        <w:numPr>
          <w:ilvl w:val="0"/>
          <w:numId w:val="20"/>
        </w:numPr>
        <w:autoSpaceDE w:val="0"/>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681C7B">
      <w:pPr>
        <w:numPr>
          <w:ilvl w:val="0"/>
          <w:numId w:val="20"/>
        </w:numPr>
        <w:autoSpaceDE w:val="0"/>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681C7B">
      <w:pPr>
        <w:numPr>
          <w:ilvl w:val="0"/>
          <w:numId w:val="20"/>
        </w:numPr>
        <w:autoSpaceDE w:val="0"/>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681C7B">
      <w:pPr>
        <w:numPr>
          <w:ilvl w:val="0"/>
          <w:numId w:val="20"/>
        </w:numPr>
        <w:autoSpaceDE w:val="0"/>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681C7B">
      <w:pPr>
        <w:numPr>
          <w:ilvl w:val="0"/>
          <w:numId w:val="20"/>
        </w:numPr>
        <w:autoSpaceDE w:val="0"/>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FD4F47">
      <w:pPr>
        <w:autoSpaceDE w:val="0"/>
        <w:ind w:left="720"/>
        <w:jc w:val="both"/>
        <w:rPr>
          <w:sz w:val="22"/>
          <w:szCs w:val="22"/>
        </w:rPr>
      </w:pPr>
    </w:p>
    <w:p w14:paraId="5E69DD19" w14:textId="77777777" w:rsidR="00FD4F47" w:rsidRPr="000B5CB1" w:rsidRDefault="00FD4F47" w:rsidP="00FD4F47">
      <w:pPr>
        <w:pStyle w:val="Odstavekseznama"/>
        <w:autoSpaceDE w:val="0"/>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1E540058" w14:textId="77777777" w:rsidR="00FD4F47" w:rsidRPr="000B5CB1" w:rsidRDefault="00FD4F47" w:rsidP="00FD4F47">
      <w:pPr>
        <w:autoSpaceDE w:val="0"/>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179DF7E7" w14:textId="77777777" w:rsidR="00FD4F47" w:rsidRPr="000B5CB1" w:rsidRDefault="00FD4F47" w:rsidP="00FD4F47">
      <w:pPr>
        <w:autoSpaceDE w:val="0"/>
        <w:ind w:left="720"/>
        <w:jc w:val="both"/>
        <w:rPr>
          <w:sz w:val="22"/>
          <w:szCs w:val="22"/>
        </w:rPr>
      </w:pPr>
    </w:p>
    <w:p w14:paraId="223C1AC8" w14:textId="77777777" w:rsidR="00FD4F47" w:rsidRPr="000B5CB1" w:rsidRDefault="00FD4F47" w:rsidP="00FD4F47">
      <w:pPr>
        <w:autoSpaceDE w:val="0"/>
        <w:ind w:left="720"/>
        <w:jc w:val="both"/>
        <w:rPr>
          <w:sz w:val="22"/>
          <w:szCs w:val="22"/>
        </w:rPr>
      </w:pPr>
    </w:p>
    <w:p w14:paraId="76DC3788"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Cena</w:t>
      </w:r>
    </w:p>
    <w:p w14:paraId="794B442E"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57838894" w14:textId="77777777" w:rsidR="00FD4F47" w:rsidRPr="000B5CB1" w:rsidRDefault="00FD4F47" w:rsidP="00FD4F47">
      <w:pPr>
        <w:autoSpaceDE w:val="0"/>
        <w:jc w:val="both"/>
        <w:rPr>
          <w:sz w:val="22"/>
          <w:szCs w:val="22"/>
        </w:rPr>
      </w:pPr>
    </w:p>
    <w:p w14:paraId="6C1B76F2" w14:textId="77777777" w:rsidR="00FD4F47" w:rsidRPr="000B5CB1" w:rsidRDefault="00FD4F47" w:rsidP="00FD4F47">
      <w:pPr>
        <w:autoSpaceDE w:val="0"/>
        <w:jc w:val="both"/>
        <w:rPr>
          <w:sz w:val="22"/>
          <w:szCs w:val="22"/>
        </w:rPr>
      </w:pPr>
      <w:r w:rsidRPr="000B5CB1">
        <w:rPr>
          <w:sz w:val="22"/>
          <w:szCs w:val="22"/>
        </w:rPr>
        <w:t xml:space="preserve">Pogodbena vrednost je enaka višini ocenjene vrednosti </w:t>
      </w:r>
      <w:r w:rsidR="00AE1F0D">
        <w:rPr>
          <w:sz w:val="22"/>
          <w:szCs w:val="22"/>
        </w:rPr>
        <w:t xml:space="preserve">za čas trajanja pogodbenega razmerja </w:t>
      </w:r>
      <w:r w:rsidRPr="000B5CB1">
        <w:rPr>
          <w:sz w:val="22"/>
          <w:szCs w:val="22"/>
        </w:rPr>
        <w:t>in znaša ______________ EUR brez DDV, _________________EUR _z DDV.</w:t>
      </w:r>
    </w:p>
    <w:p w14:paraId="74AF124E" w14:textId="77777777" w:rsidR="00FD4F47" w:rsidRPr="000B5CB1" w:rsidRDefault="00AE1F0D" w:rsidP="00FD4F47">
      <w:pPr>
        <w:autoSpaceDE w:val="0"/>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FD4F47">
      <w:pPr>
        <w:autoSpaceDE w:val="0"/>
        <w:jc w:val="both"/>
        <w:rPr>
          <w:sz w:val="22"/>
          <w:szCs w:val="22"/>
        </w:rPr>
      </w:pPr>
    </w:p>
    <w:p w14:paraId="65DF3592" w14:textId="77777777" w:rsidR="00FD4F47" w:rsidRPr="000B5CB1" w:rsidRDefault="00FD4F47" w:rsidP="00FD4F47">
      <w:pPr>
        <w:autoSpaceDE w:val="0"/>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77777777" w:rsidR="00FD4F47" w:rsidRPr="000B5CB1" w:rsidRDefault="00FD4F47" w:rsidP="00FD4F47">
      <w:pPr>
        <w:autoSpaceDE w:val="0"/>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4810217" w14:textId="77777777" w:rsidR="00FD4F47" w:rsidRPr="000B5CB1" w:rsidRDefault="00FD4F47" w:rsidP="00FD4F47">
      <w:pPr>
        <w:autoSpaceDE w:val="0"/>
        <w:jc w:val="both"/>
        <w:rPr>
          <w:sz w:val="22"/>
          <w:szCs w:val="22"/>
        </w:rPr>
      </w:pPr>
    </w:p>
    <w:p w14:paraId="143A279E" w14:textId="77777777" w:rsidR="00FD4F47" w:rsidRPr="000B5CB1" w:rsidRDefault="00FD4F47" w:rsidP="00681C7B">
      <w:pPr>
        <w:pStyle w:val="Odstavekseznama"/>
        <w:numPr>
          <w:ilvl w:val="0"/>
          <w:numId w:val="18"/>
        </w:numPr>
        <w:autoSpaceDE w:val="0"/>
        <w:contextualSpacing/>
        <w:jc w:val="both"/>
        <w:rPr>
          <w:b/>
          <w:sz w:val="22"/>
          <w:szCs w:val="22"/>
        </w:rPr>
      </w:pPr>
      <w:r w:rsidRPr="000B5CB1">
        <w:rPr>
          <w:b/>
          <w:sz w:val="22"/>
          <w:szCs w:val="22"/>
        </w:rPr>
        <w:t>Naročila, dobava in prevzem</w:t>
      </w:r>
    </w:p>
    <w:p w14:paraId="160E843C" w14:textId="77777777" w:rsidR="00FD4F47" w:rsidRPr="000B5CB1" w:rsidRDefault="00FD4F47" w:rsidP="00FD4F47">
      <w:pPr>
        <w:autoSpaceDE w:val="0"/>
        <w:jc w:val="both"/>
        <w:rPr>
          <w:sz w:val="22"/>
          <w:szCs w:val="22"/>
        </w:rPr>
      </w:pPr>
    </w:p>
    <w:p w14:paraId="45F3AF3D" w14:textId="77777777" w:rsidR="00FD4F47" w:rsidRDefault="00E95252" w:rsidP="00681C7B">
      <w:pPr>
        <w:numPr>
          <w:ilvl w:val="0"/>
          <w:numId w:val="19"/>
        </w:numPr>
        <w:suppressAutoHyphens/>
        <w:autoSpaceDE w:val="0"/>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E95252">
      <w:pPr>
        <w:suppressAutoHyphens/>
        <w:autoSpaceDE w:val="0"/>
        <w:ind w:left="1440"/>
        <w:rPr>
          <w:b/>
          <w:bCs/>
          <w:sz w:val="22"/>
          <w:szCs w:val="22"/>
        </w:rPr>
      </w:pPr>
    </w:p>
    <w:p w14:paraId="1AF5024C" w14:textId="77777777" w:rsidR="00E95252" w:rsidRPr="00E95252" w:rsidRDefault="00E95252" w:rsidP="00E95252">
      <w:pPr>
        <w:autoSpaceDE w:val="0"/>
        <w:jc w:val="both"/>
        <w:rPr>
          <w:sz w:val="22"/>
          <w:szCs w:val="22"/>
        </w:rPr>
      </w:pPr>
      <w:r w:rsidRPr="005E4188">
        <w:rPr>
          <w:b/>
          <w:sz w:val="22"/>
          <w:szCs w:val="22"/>
        </w:rPr>
        <w:t>Naročnik bo naročal blago s pisno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E95252">
      <w:pPr>
        <w:autoSpaceDE w:val="0"/>
        <w:jc w:val="both"/>
        <w:rPr>
          <w:sz w:val="22"/>
          <w:szCs w:val="22"/>
        </w:rPr>
      </w:pPr>
    </w:p>
    <w:p w14:paraId="110D4AED" w14:textId="77777777" w:rsidR="00E95252" w:rsidRPr="005E4188" w:rsidRDefault="00E95252" w:rsidP="00E95252">
      <w:pPr>
        <w:autoSpaceDE w:val="0"/>
        <w:jc w:val="both"/>
        <w:rPr>
          <w:sz w:val="22"/>
          <w:szCs w:val="22"/>
        </w:rPr>
      </w:pPr>
      <w:r w:rsidRPr="00E95252">
        <w:rPr>
          <w:sz w:val="22"/>
          <w:szCs w:val="22"/>
        </w:rPr>
        <w:lastRenderedPageBreak/>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naročene količine v roku  najkasneje 2. delovnih dni oziroma v nujnih primerih manj, po predhodnem dogovoru z naročnikom (v delovnem času od ponedeljka do petka v delovnem času od 7:00 do 14:00 ).</w:t>
      </w:r>
    </w:p>
    <w:p w14:paraId="4600215E" w14:textId="77777777" w:rsidR="00E95252" w:rsidRPr="005E4188" w:rsidRDefault="00E95252" w:rsidP="00E95252">
      <w:pPr>
        <w:autoSpaceDE w:val="0"/>
        <w:jc w:val="both"/>
        <w:rPr>
          <w:sz w:val="22"/>
          <w:szCs w:val="22"/>
        </w:rPr>
      </w:pPr>
    </w:p>
    <w:p w14:paraId="0E0CE0A1" w14:textId="77777777" w:rsidR="005E4188" w:rsidRPr="005E4188" w:rsidRDefault="005E4188" w:rsidP="005E4188">
      <w:pPr>
        <w:autoSpaceDE w:val="0"/>
        <w:jc w:val="both"/>
        <w:rPr>
          <w:bCs/>
          <w:sz w:val="22"/>
          <w:szCs w:val="22"/>
        </w:rPr>
      </w:pPr>
      <w:r w:rsidRPr="005E4188">
        <w:rPr>
          <w:sz w:val="22"/>
          <w:szCs w:val="22"/>
        </w:rPr>
        <w:t xml:space="preserve">Naročnik zahteva da </w:t>
      </w:r>
      <w:r w:rsidRPr="005E4188">
        <w:rPr>
          <w:bCs/>
          <w:sz w:val="22"/>
          <w:szCs w:val="22"/>
        </w:rPr>
        <w:t xml:space="preserve">dobavitelj </w:t>
      </w:r>
      <w:r w:rsidRPr="005E4188">
        <w:rPr>
          <w:sz w:val="22"/>
          <w:szCs w:val="22"/>
        </w:rPr>
        <w:t>za označene sklope OBR-10</w:t>
      </w:r>
      <w:r w:rsidR="00C10FC6">
        <w:rPr>
          <w:sz w:val="22"/>
          <w:szCs w:val="22"/>
        </w:rPr>
        <w:t xml:space="preserve"> (razvidno v stolpcu T)</w:t>
      </w:r>
      <w:r w:rsidRPr="005E4188">
        <w:rPr>
          <w:sz w:val="22"/>
          <w:szCs w:val="22"/>
        </w:rPr>
        <w:t xml:space="preserve">, </w:t>
      </w:r>
      <w:r w:rsidRPr="005E4188">
        <w:rPr>
          <w:bCs/>
          <w:sz w:val="22"/>
          <w:szCs w:val="22"/>
        </w:rPr>
        <w:t xml:space="preserve">dostavi  v prostore lekarne začetno mesečno zalogo artiklov ki se bo obnavljala v rokih:  najkasneje (2) dni oziroma v nujnih primerih v roku 24 ur od prejema naročila. V primeru, da bo naročnik ugotovil potrebo po nižji ali višji zalogi bo  dobavitelja o tem obvestil pisno. </w:t>
      </w:r>
      <w:r w:rsidRPr="005E4188">
        <w:rPr>
          <w:sz w:val="22"/>
          <w:szCs w:val="22"/>
        </w:rPr>
        <w:t>Naročnik bo izvedel  prevzem  mesečne zaloge (oziroma dopolnitev le-te) na podlagi pravilno izpolnjene dobavnice – potrdila o dostavi naročenega blaga za mesečno zalogo.</w:t>
      </w:r>
    </w:p>
    <w:p w14:paraId="1F122CEC" w14:textId="77777777" w:rsidR="005E4188" w:rsidRPr="005E4188" w:rsidRDefault="005E4188" w:rsidP="005E4188">
      <w:pPr>
        <w:autoSpaceDE w:val="0"/>
        <w:jc w:val="both"/>
        <w:rPr>
          <w:bCs/>
          <w:sz w:val="22"/>
          <w:szCs w:val="22"/>
        </w:rPr>
      </w:pPr>
      <w:r w:rsidRPr="005E4188">
        <w:rPr>
          <w:bCs/>
          <w:sz w:val="22"/>
          <w:szCs w:val="22"/>
        </w:rPr>
        <w:t xml:space="preserve"> </w:t>
      </w:r>
    </w:p>
    <w:p w14:paraId="17522890" w14:textId="77777777" w:rsidR="005E4188" w:rsidRPr="005E4188" w:rsidRDefault="005E4188" w:rsidP="005E4188">
      <w:pPr>
        <w:jc w:val="both"/>
        <w:rPr>
          <w:sz w:val="22"/>
          <w:szCs w:val="22"/>
        </w:rPr>
      </w:pPr>
      <w:r w:rsidRPr="005E4188">
        <w:rPr>
          <w:bCs/>
          <w:sz w:val="22"/>
          <w:szCs w:val="22"/>
        </w:rPr>
        <w:t xml:space="preserve">Naročnik se obvezuje dobavitelju poročati količino porabljenega materiala enkrat mesečno. Dobavitelj  je upravičen do izdaje računa le za blago, ki je bilo dejansko porabljeno s strani naročnika, kar izhaja iz poročil naročnika. Za blago, ki je bilo dostavljeno v lekarno in ga naročnik ni porabil dobavitelj ni upravičen do izdaje računa in plačila. </w:t>
      </w:r>
      <w:r w:rsidRPr="005E4188">
        <w:rPr>
          <w:sz w:val="22"/>
          <w:szCs w:val="22"/>
        </w:rPr>
        <w:t xml:space="preserve">Blago, ki je dobavljeno v prostore naročnika je v lasti dobavitelja, vse dokler naročnik  posameznega artikla dejansko ne porabi. Odgovornost za pravilno hrambo blaga in tveganje v zvezi z rokovanjem blaga , ki se nahaja v prostorih  naročnika, nosi naročnik. </w:t>
      </w:r>
    </w:p>
    <w:p w14:paraId="45EAD316" w14:textId="77777777" w:rsidR="005E4188" w:rsidRPr="005E4188" w:rsidRDefault="005E4188" w:rsidP="005E4188">
      <w:pPr>
        <w:jc w:val="both"/>
        <w:rPr>
          <w:sz w:val="22"/>
          <w:szCs w:val="22"/>
        </w:rPr>
      </w:pPr>
    </w:p>
    <w:p w14:paraId="5CB0C45D" w14:textId="77777777" w:rsidR="005E4188" w:rsidRPr="005E4188" w:rsidRDefault="005E4188" w:rsidP="005E4188">
      <w:pPr>
        <w:jc w:val="both"/>
        <w:rPr>
          <w:sz w:val="22"/>
          <w:szCs w:val="22"/>
        </w:rPr>
      </w:pPr>
      <w:r w:rsidRPr="005E4188">
        <w:rPr>
          <w:sz w:val="22"/>
          <w:szCs w:val="22"/>
        </w:rPr>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lekarni naročnika dostavljenemu blagu potekel rok uporabnosti, vse s tem povezane stroške v celoti nosi dobavitelj sam. </w:t>
      </w:r>
    </w:p>
    <w:p w14:paraId="046A07AB" w14:textId="77777777" w:rsidR="005E4188" w:rsidRPr="005E4188" w:rsidRDefault="005E4188" w:rsidP="005E4188">
      <w:pPr>
        <w:autoSpaceDE w:val="0"/>
        <w:jc w:val="both"/>
        <w:rPr>
          <w:sz w:val="22"/>
          <w:szCs w:val="22"/>
        </w:rPr>
      </w:pPr>
    </w:p>
    <w:p w14:paraId="72B4E377" w14:textId="77777777" w:rsidR="00FD4F47" w:rsidRPr="005E4188" w:rsidRDefault="005E4188" w:rsidP="005E4188">
      <w:pPr>
        <w:autoSpaceDE w:val="0"/>
        <w:jc w:val="both"/>
        <w:rPr>
          <w:sz w:val="22"/>
          <w:szCs w:val="22"/>
        </w:rPr>
      </w:pPr>
      <w:r w:rsidRPr="005E4188">
        <w:rPr>
          <w:sz w:val="22"/>
          <w:szCs w:val="22"/>
        </w:rPr>
        <w:t xml:space="preserve">Naročnik bo omogočil dobavitelju za potrebe interne inventure </w:t>
      </w:r>
      <w:r w:rsidRPr="005E4188">
        <w:rPr>
          <w:bCs/>
          <w:sz w:val="22"/>
          <w:szCs w:val="22"/>
        </w:rPr>
        <w:t xml:space="preserve"> dostop in popis do vse medicinskih pripomočkov, ki so bili dostavljeni v lekarno naročnika skladno s tem členom. Dostop za namen inventure in usklajevanja je predvidoma največ dvakrat  letno. Termin  se uskladi po dogovoru obeh strank skrbnikov</w:t>
      </w:r>
    </w:p>
    <w:p w14:paraId="20873CDA"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7F362AF8" w14:textId="77777777" w:rsidR="00FD4F47" w:rsidRPr="000B5CB1" w:rsidRDefault="00FD4F47" w:rsidP="00FD4F47">
      <w:pPr>
        <w:autoSpaceDE w:val="0"/>
        <w:jc w:val="both"/>
        <w:rPr>
          <w:b/>
          <w:bCs/>
          <w:sz w:val="22"/>
          <w:szCs w:val="22"/>
        </w:rPr>
      </w:pPr>
    </w:p>
    <w:p w14:paraId="5C1B59A3" w14:textId="77777777" w:rsidR="00FD4F47" w:rsidRPr="000B5CB1" w:rsidRDefault="00FD4F47" w:rsidP="00FD4F47">
      <w:pPr>
        <w:autoSpaceDE w:val="0"/>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FD4F47">
      <w:pPr>
        <w:autoSpaceDE w:val="0"/>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naziv artikla</w:t>
      </w:r>
    </w:p>
    <w:p w14:paraId="09488A61"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cena na enoto mere</w:t>
      </w:r>
    </w:p>
    <w:p w14:paraId="3EF17258"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količina</w:t>
      </w:r>
    </w:p>
    <w:p w14:paraId="4FBC8245"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morebitni popust</w:t>
      </w:r>
    </w:p>
    <w:p w14:paraId="0DDE64EA"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kataloška številka artikla</w:t>
      </w:r>
    </w:p>
    <w:p w14:paraId="27D2224D"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črtna koda</w:t>
      </w:r>
    </w:p>
    <w:p w14:paraId="437AADC7"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dobaviteljeva šifra</w:t>
      </w:r>
    </w:p>
    <w:p w14:paraId="546981E9"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serijsko številko artikla</w:t>
      </w:r>
    </w:p>
    <w:p w14:paraId="6EA9A095"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rok uporabnosti</w:t>
      </w:r>
    </w:p>
    <w:p w14:paraId="7C826544"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stopnjo DDV-ja</w:t>
      </w:r>
    </w:p>
    <w:p w14:paraId="3173ECB2" w14:textId="77777777" w:rsidR="00FD4F47" w:rsidRPr="000B5CB1" w:rsidRDefault="00FD4F47" w:rsidP="00681C7B">
      <w:pPr>
        <w:pStyle w:val="Odstavekseznama"/>
        <w:numPr>
          <w:ilvl w:val="0"/>
          <w:numId w:val="15"/>
        </w:numPr>
        <w:suppressAutoHyphens/>
        <w:autoSpaceDE w:val="0"/>
        <w:ind w:left="1068"/>
        <w:jc w:val="both"/>
        <w:rPr>
          <w:sz w:val="22"/>
          <w:szCs w:val="22"/>
        </w:rPr>
      </w:pPr>
      <w:r w:rsidRPr="000B5CB1">
        <w:rPr>
          <w:sz w:val="22"/>
          <w:szCs w:val="22"/>
        </w:rPr>
        <w:t xml:space="preserve">številka naročilnice. </w:t>
      </w:r>
    </w:p>
    <w:p w14:paraId="474C4068" w14:textId="77777777" w:rsidR="00FD4F47" w:rsidRPr="000B5CB1" w:rsidRDefault="00FD4F47" w:rsidP="00FD4F47">
      <w:pPr>
        <w:pStyle w:val="Odstavekseznama"/>
        <w:autoSpaceDE w:val="0"/>
        <w:ind w:left="720"/>
        <w:jc w:val="both"/>
        <w:rPr>
          <w:sz w:val="22"/>
          <w:szCs w:val="22"/>
        </w:rPr>
      </w:pPr>
    </w:p>
    <w:p w14:paraId="534FA428" w14:textId="77777777" w:rsidR="00FD4F47" w:rsidRDefault="00FD4F47" w:rsidP="00FD4F47">
      <w:pPr>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31596C39" w14:textId="77777777" w:rsidR="00746BA5" w:rsidRPr="000B5CB1" w:rsidRDefault="00746BA5" w:rsidP="00FD4F47">
      <w:pPr>
        <w:jc w:val="both"/>
        <w:rPr>
          <w:sz w:val="22"/>
          <w:szCs w:val="22"/>
        </w:rPr>
      </w:pPr>
    </w:p>
    <w:p w14:paraId="4E998A71" w14:textId="77777777" w:rsidR="00FD4F47" w:rsidRDefault="00FD4F47" w:rsidP="00FD4F47">
      <w:pPr>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FD4F47">
      <w:pPr>
        <w:jc w:val="both"/>
        <w:rPr>
          <w:sz w:val="22"/>
          <w:szCs w:val="22"/>
        </w:rPr>
      </w:pPr>
    </w:p>
    <w:p w14:paraId="694AF10C" w14:textId="77777777" w:rsidR="00FD4F47" w:rsidRPr="000B5CB1" w:rsidRDefault="00FD4F47" w:rsidP="00FD4F47">
      <w:pPr>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FD4F47">
      <w:pPr>
        <w:jc w:val="both"/>
        <w:rPr>
          <w:sz w:val="22"/>
          <w:szCs w:val="22"/>
        </w:rPr>
      </w:pPr>
    </w:p>
    <w:p w14:paraId="6F8646E1" w14:textId="77777777" w:rsidR="00FD4F47" w:rsidRPr="000B5CB1" w:rsidRDefault="00FD4F47" w:rsidP="00FD4F47">
      <w:pPr>
        <w:autoSpaceDE w:val="0"/>
        <w:jc w:val="both"/>
        <w:rPr>
          <w:sz w:val="22"/>
          <w:szCs w:val="22"/>
        </w:rPr>
      </w:pPr>
      <w:r w:rsidRPr="000B5CB1">
        <w:rPr>
          <w:sz w:val="22"/>
          <w:szCs w:val="22"/>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w:t>
      </w:r>
      <w:r w:rsidRPr="000B5CB1">
        <w:rPr>
          <w:sz w:val="22"/>
          <w:szCs w:val="22"/>
        </w:rPr>
        <w:lastRenderedPageBreak/>
        <w:t>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FD4F47">
      <w:pPr>
        <w:autoSpaceDE w:val="0"/>
        <w:jc w:val="both"/>
        <w:rPr>
          <w:sz w:val="22"/>
          <w:szCs w:val="22"/>
        </w:rPr>
      </w:pPr>
    </w:p>
    <w:p w14:paraId="55B66893" w14:textId="77777777" w:rsidR="00FD4F47" w:rsidRPr="000B5CB1" w:rsidRDefault="00FD4F47" w:rsidP="00FD4F47">
      <w:pPr>
        <w:autoSpaceDE w:val="0"/>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FD4F47">
      <w:pPr>
        <w:autoSpaceDE w:val="0"/>
        <w:jc w:val="both"/>
        <w:rPr>
          <w:sz w:val="22"/>
          <w:szCs w:val="22"/>
        </w:rPr>
      </w:pPr>
    </w:p>
    <w:p w14:paraId="33699E39"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FD4F47">
      <w:pPr>
        <w:autoSpaceDE w:val="0"/>
        <w:jc w:val="both"/>
        <w:rPr>
          <w:sz w:val="22"/>
          <w:szCs w:val="22"/>
        </w:rPr>
      </w:pPr>
    </w:p>
    <w:p w14:paraId="558C2E79" w14:textId="77777777" w:rsidR="00FD4F47" w:rsidRPr="000B5CB1" w:rsidRDefault="00FD4F47" w:rsidP="00FD4F47">
      <w:pPr>
        <w:autoSpaceDE w:val="0"/>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7DDFC5E0" w14:textId="77777777" w:rsidR="00FD4F47" w:rsidRPr="000B5CB1" w:rsidRDefault="00FD4F47" w:rsidP="00FD4F47">
      <w:pPr>
        <w:jc w:val="both"/>
        <w:rPr>
          <w:sz w:val="22"/>
          <w:szCs w:val="22"/>
        </w:rPr>
      </w:pPr>
    </w:p>
    <w:p w14:paraId="0CB70E20" w14:textId="77777777" w:rsidR="00FD4F47" w:rsidRPr="000B5CB1" w:rsidRDefault="00FD4F47" w:rsidP="00681C7B">
      <w:pPr>
        <w:pStyle w:val="Odstavekseznama"/>
        <w:numPr>
          <w:ilvl w:val="0"/>
          <w:numId w:val="18"/>
        </w:numPr>
        <w:contextualSpacing/>
        <w:jc w:val="both"/>
        <w:rPr>
          <w:b/>
          <w:sz w:val="22"/>
          <w:szCs w:val="22"/>
        </w:rPr>
      </w:pPr>
      <w:r w:rsidRPr="000B5CB1">
        <w:rPr>
          <w:b/>
          <w:sz w:val="22"/>
          <w:szCs w:val="22"/>
        </w:rPr>
        <w:t>Obveznosti strank</w:t>
      </w:r>
    </w:p>
    <w:p w14:paraId="65A59CE4" w14:textId="77777777" w:rsidR="00FD4F47" w:rsidRPr="000B5CB1" w:rsidRDefault="00FD4F47" w:rsidP="00681C7B">
      <w:pPr>
        <w:pStyle w:val="Odstavekseznama"/>
        <w:numPr>
          <w:ilvl w:val="0"/>
          <w:numId w:val="19"/>
        </w:numPr>
        <w:contextualSpacing/>
        <w:jc w:val="center"/>
        <w:rPr>
          <w:b/>
          <w:sz w:val="22"/>
          <w:szCs w:val="22"/>
        </w:rPr>
      </w:pPr>
      <w:r w:rsidRPr="000B5CB1">
        <w:rPr>
          <w:b/>
          <w:sz w:val="22"/>
          <w:szCs w:val="22"/>
        </w:rPr>
        <w:t>člen</w:t>
      </w:r>
    </w:p>
    <w:p w14:paraId="1D80CAAB" w14:textId="77777777" w:rsidR="00FD4F47" w:rsidRPr="000B5CB1" w:rsidRDefault="00FD4F47" w:rsidP="00FD4F47">
      <w:pPr>
        <w:jc w:val="both"/>
        <w:rPr>
          <w:sz w:val="22"/>
          <w:szCs w:val="22"/>
        </w:rPr>
      </w:pPr>
    </w:p>
    <w:p w14:paraId="70EBD4EA" w14:textId="77777777" w:rsidR="00FD4F47" w:rsidRPr="000B5CB1" w:rsidRDefault="00FD4F47" w:rsidP="00FD4F47">
      <w:pPr>
        <w:jc w:val="both"/>
        <w:rPr>
          <w:sz w:val="22"/>
          <w:szCs w:val="22"/>
        </w:rPr>
      </w:pPr>
      <w:r w:rsidRPr="000B5CB1">
        <w:rPr>
          <w:sz w:val="22"/>
          <w:szCs w:val="22"/>
        </w:rPr>
        <w:t xml:space="preserve">Dobavitelj se obvezuje, da bo: </w:t>
      </w:r>
    </w:p>
    <w:p w14:paraId="22540A33" w14:textId="77777777" w:rsidR="00FD4F47" w:rsidRPr="000B5CB1" w:rsidRDefault="00FD4F47" w:rsidP="00681C7B">
      <w:pPr>
        <w:numPr>
          <w:ilvl w:val="0"/>
          <w:numId w:val="21"/>
        </w:numPr>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681C7B">
      <w:pPr>
        <w:numPr>
          <w:ilvl w:val="0"/>
          <w:numId w:val="21"/>
        </w:numPr>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681C7B">
      <w:pPr>
        <w:numPr>
          <w:ilvl w:val="0"/>
          <w:numId w:val="21"/>
        </w:numPr>
        <w:jc w:val="both"/>
        <w:rPr>
          <w:sz w:val="22"/>
          <w:szCs w:val="22"/>
        </w:rPr>
      </w:pPr>
      <w:r w:rsidRPr="000B5CB1">
        <w:rPr>
          <w:sz w:val="22"/>
          <w:szCs w:val="22"/>
        </w:rPr>
        <w:t>dobavljal blago, ki nima pravnih in stvarnih napak;</w:t>
      </w:r>
    </w:p>
    <w:p w14:paraId="5113C7D9" w14:textId="77777777" w:rsidR="00FD4F47" w:rsidRPr="000B5CB1" w:rsidRDefault="00FD4F47" w:rsidP="00681C7B">
      <w:pPr>
        <w:numPr>
          <w:ilvl w:val="0"/>
          <w:numId w:val="21"/>
        </w:numPr>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681C7B">
      <w:pPr>
        <w:numPr>
          <w:ilvl w:val="0"/>
          <w:numId w:val="21"/>
        </w:numPr>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681C7B">
      <w:pPr>
        <w:numPr>
          <w:ilvl w:val="0"/>
          <w:numId w:val="21"/>
        </w:numPr>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7777777" w:rsidR="00FD4F47" w:rsidRPr="000B5CB1" w:rsidRDefault="00FD4F47" w:rsidP="00FD4F47">
      <w:pPr>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47AD996B" w14:textId="77777777" w:rsidR="00FD4F47" w:rsidRPr="000B5CB1" w:rsidRDefault="00FD4F47" w:rsidP="00FD4F47">
      <w:pPr>
        <w:autoSpaceDE w:val="0"/>
        <w:jc w:val="both"/>
        <w:rPr>
          <w:b/>
          <w:sz w:val="22"/>
          <w:szCs w:val="22"/>
        </w:rPr>
      </w:pPr>
    </w:p>
    <w:p w14:paraId="69E36E58" w14:textId="77777777" w:rsidR="00FD4F47" w:rsidRPr="000B5CB1" w:rsidRDefault="00FD4F47" w:rsidP="00FD4F47">
      <w:pPr>
        <w:autoSpaceDE w:val="0"/>
        <w:jc w:val="both"/>
        <w:rPr>
          <w:b/>
          <w:sz w:val="22"/>
          <w:szCs w:val="22"/>
        </w:rPr>
      </w:pPr>
      <w:r w:rsidRPr="000B5CB1">
        <w:rPr>
          <w:b/>
          <w:sz w:val="22"/>
          <w:szCs w:val="22"/>
        </w:rPr>
        <w:t>VI. Rok plačila</w:t>
      </w:r>
    </w:p>
    <w:p w14:paraId="550D02F4" w14:textId="77777777" w:rsidR="00FD4F47" w:rsidRPr="000B5CB1" w:rsidRDefault="00FD4F47" w:rsidP="00FD4F47">
      <w:pPr>
        <w:pStyle w:val="Telobesedila"/>
        <w:rPr>
          <w:sz w:val="22"/>
          <w:szCs w:val="22"/>
        </w:rPr>
      </w:pPr>
    </w:p>
    <w:p w14:paraId="6F373470" w14:textId="77777777" w:rsidR="00FD4F47" w:rsidRPr="000B5CB1" w:rsidRDefault="00FD4F47" w:rsidP="00681C7B">
      <w:pPr>
        <w:numPr>
          <w:ilvl w:val="0"/>
          <w:numId w:val="19"/>
        </w:numPr>
        <w:suppressAutoHyphens/>
        <w:autoSpaceDE w:val="0"/>
        <w:jc w:val="center"/>
        <w:rPr>
          <w:b/>
          <w:bCs/>
          <w:sz w:val="22"/>
          <w:szCs w:val="22"/>
        </w:rPr>
      </w:pPr>
      <w:r w:rsidRPr="000B5CB1">
        <w:rPr>
          <w:b/>
          <w:bCs/>
          <w:sz w:val="22"/>
          <w:szCs w:val="22"/>
        </w:rPr>
        <w:t>člen</w:t>
      </w:r>
    </w:p>
    <w:p w14:paraId="33E398CF" w14:textId="77777777" w:rsidR="00FD4F47" w:rsidRPr="000B5CB1" w:rsidRDefault="00FD4F47" w:rsidP="00FD4F47">
      <w:pPr>
        <w:autoSpaceDE w:val="0"/>
        <w:ind w:left="360"/>
        <w:jc w:val="both"/>
        <w:rPr>
          <w:b/>
          <w:bCs/>
          <w:sz w:val="22"/>
          <w:szCs w:val="22"/>
        </w:rPr>
      </w:pPr>
    </w:p>
    <w:p w14:paraId="3D6A1B3C" w14:textId="1642343D" w:rsidR="00FD4F47" w:rsidRPr="000B5CB1" w:rsidRDefault="00FD4F47" w:rsidP="00FD4F47">
      <w:pPr>
        <w:pStyle w:val="Telobesedila"/>
        <w:rPr>
          <w:sz w:val="22"/>
          <w:szCs w:val="22"/>
        </w:rPr>
      </w:pPr>
      <w:r w:rsidRPr="000B5CB1">
        <w:rPr>
          <w:sz w:val="22"/>
          <w:szCs w:val="22"/>
        </w:rPr>
        <w:t>Naročnik bo poravnal stroške za dobavljeno blago v roku  60 dni  od datuma pravilno izstavljenega računa po prejemu blaga</w:t>
      </w:r>
      <w:r w:rsidR="00477378">
        <w:rPr>
          <w:sz w:val="22"/>
          <w:szCs w:val="22"/>
        </w:rPr>
        <w:t xml:space="preserve"> oziroma skladno z vsakokrat veljavno zakonodajo</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FD4F47">
      <w:pPr>
        <w:jc w:val="both"/>
        <w:rPr>
          <w:sz w:val="22"/>
          <w:szCs w:val="22"/>
        </w:rPr>
      </w:pPr>
    </w:p>
    <w:p w14:paraId="63002F9A" w14:textId="20D3FEDA" w:rsidR="00FD4F47" w:rsidRPr="000B5CB1" w:rsidRDefault="00FD4F47" w:rsidP="00FD4F47">
      <w:pPr>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FD4F47">
      <w:pPr>
        <w:pStyle w:val="Telobesedila"/>
        <w:rPr>
          <w:sz w:val="22"/>
          <w:szCs w:val="22"/>
        </w:rPr>
      </w:pPr>
      <w:r w:rsidRPr="000B5CB1">
        <w:rPr>
          <w:sz w:val="22"/>
          <w:szCs w:val="22"/>
        </w:rPr>
        <w:t xml:space="preserve">Izstavljen račun mora imeti prilogo </w:t>
      </w:r>
    </w:p>
    <w:p w14:paraId="3CA54087" w14:textId="77777777" w:rsidR="00FD4F47" w:rsidRPr="000B5CB1" w:rsidRDefault="00FD4F47" w:rsidP="00681C7B">
      <w:pPr>
        <w:pStyle w:val="Telobesedila"/>
        <w:numPr>
          <w:ilvl w:val="0"/>
          <w:numId w:val="16"/>
        </w:numPr>
        <w:rPr>
          <w:sz w:val="22"/>
          <w:szCs w:val="22"/>
        </w:rPr>
      </w:pPr>
      <w:r w:rsidRPr="000B5CB1">
        <w:rPr>
          <w:sz w:val="22"/>
          <w:szCs w:val="22"/>
        </w:rPr>
        <w:t>naročilnice oz. odjave porabljenega blaga</w:t>
      </w:r>
    </w:p>
    <w:p w14:paraId="2AA94406" w14:textId="77777777" w:rsidR="00FD4F47" w:rsidRPr="000B5CB1" w:rsidRDefault="00FD4F47" w:rsidP="00681C7B">
      <w:pPr>
        <w:pStyle w:val="Telobesedila"/>
        <w:numPr>
          <w:ilvl w:val="0"/>
          <w:numId w:val="16"/>
        </w:numPr>
        <w:rPr>
          <w:sz w:val="22"/>
          <w:szCs w:val="22"/>
        </w:rPr>
      </w:pPr>
      <w:r w:rsidRPr="000B5CB1">
        <w:rPr>
          <w:sz w:val="22"/>
          <w:szCs w:val="22"/>
        </w:rPr>
        <w:t xml:space="preserve">dobavnice </w:t>
      </w:r>
    </w:p>
    <w:p w14:paraId="3AA370DF" w14:textId="77777777" w:rsidR="00FD4F47" w:rsidRPr="000B5CB1" w:rsidRDefault="00FD4F47" w:rsidP="00FD4F47">
      <w:pPr>
        <w:pStyle w:val="Telobesedila"/>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B2DFAEC" w14:textId="77777777" w:rsidR="00FD4F47" w:rsidRPr="000B5CB1" w:rsidRDefault="00FD4F47" w:rsidP="00FD4F47">
      <w:pPr>
        <w:pStyle w:val="Telobesedila"/>
        <w:rPr>
          <w:sz w:val="22"/>
          <w:szCs w:val="22"/>
        </w:rPr>
      </w:pPr>
    </w:p>
    <w:p w14:paraId="1DFFF665" w14:textId="77777777" w:rsidR="00FD4F47" w:rsidRPr="000B5CB1" w:rsidRDefault="00FD4F47" w:rsidP="00FD4F47">
      <w:pPr>
        <w:pStyle w:val="Telobesedila"/>
        <w:rPr>
          <w:sz w:val="22"/>
          <w:szCs w:val="22"/>
        </w:rPr>
      </w:pPr>
    </w:p>
    <w:p w14:paraId="7F9C3F2E" w14:textId="77777777" w:rsidR="00FD4F47" w:rsidRPr="000B5CB1" w:rsidRDefault="00FD4F47" w:rsidP="00FD4F47">
      <w:pPr>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FD4F47">
      <w:pPr>
        <w:jc w:val="both"/>
        <w:rPr>
          <w:b/>
          <w:sz w:val="22"/>
          <w:szCs w:val="22"/>
        </w:rPr>
      </w:pPr>
    </w:p>
    <w:p w14:paraId="6F810FA3" w14:textId="77777777" w:rsidR="00FD4F47" w:rsidRPr="000B5CB1" w:rsidRDefault="00FD4F47" w:rsidP="00681C7B">
      <w:pPr>
        <w:pStyle w:val="Odstavekseznama"/>
        <w:numPr>
          <w:ilvl w:val="0"/>
          <w:numId w:val="19"/>
        </w:numPr>
        <w:suppressAutoHyphens/>
        <w:jc w:val="center"/>
        <w:rPr>
          <w:b/>
          <w:sz w:val="22"/>
          <w:szCs w:val="22"/>
        </w:rPr>
      </w:pPr>
      <w:r w:rsidRPr="000B5CB1">
        <w:rPr>
          <w:b/>
          <w:sz w:val="22"/>
          <w:szCs w:val="22"/>
        </w:rPr>
        <w:t>člen</w:t>
      </w:r>
    </w:p>
    <w:p w14:paraId="4541C61E" w14:textId="77777777" w:rsidR="00A544B7" w:rsidRPr="000B5CB1" w:rsidRDefault="00A544B7" w:rsidP="00342456">
      <w:pPr>
        <w:pStyle w:val="Odstavekseznama"/>
        <w:suppressAutoHyphens/>
        <w:ind w:left="1440"/>
        <w:rPr>
          <w:b/>
          <w:sz w:val="22"/>
          <w:szCs w:val="22"/>
        </w:rPr>
      </w:pPr>
    </w:p>
    <w:p w14:paraId="075A47F1" w14:textId="77777777" w:rsidR="00FD4F47" w:rsidRPr="000B5CB1" w:rsidRDefault="00FD4F47" w:rsidP="00FD4F47">
      <w:pPr>
        <w:jc w:val="both"/>
        <w:rPr>
          <w:sz w:val="22"/>
          <w:szCs w:val="22"/>
        </w:rPr>
      </w:pPr>
      <w:r w:rsidRPr="000B5CB1">
        <w:rPr>
          <w:sz w:val="22"/>
          <w:szCs w:val="22"/>
        </w:rPr>
        <w:t xml:space="preserve">Vsaka zavrnitev posameznega naročila dobavitelja ali da dobava ni izvedena v skladu s okvirnim sporazumom in zahtevami razpisne dokumentacije, pomeni kršitev pogodbene obveznosti, zaradi katere </w:t>
      </w:r>
      <w:r w:rsidRPr="000B5CB1">
        <w:rPr>
          <w:sz w:val="22"/>
          <w:szCs w:val="22"/>
        </w:rPr>
        <w:lastRenderedPageBreak/>
        <w:t>lahko naročnik izvede kritni kup. Stroški kritnega nakupa, to je morebitna razlika med dobaviteljevo ceno in ceno po kritnem nakupu, bremenijo dobavitelja.</w:t>
      </w:r>
    </w:p>
    <w:p w14:paraId="2D869044" w14:textId="77777777" w:rsidR="00FD4F47" w:rsidRPr="000B5CB1" w:rsidRDefault="00FD4F47" w:rsidP="00FD4F47">
      <w:pPr>
        <w:pStyle w:val="Telobesedila"/>
        <w:rPr>
          <w:sz w:val="22"/>
          <w:szCs w:val="22"/>
        </w:rPr>
      </w:pPr>
    </w:p>
    <w:p w14:paraId="1E593E85" w14:textId="060C8347" w:rsidR="00FD4F47" w:rsidRPr="000B5CB1" w:rsidRDefault="00FD4F47" w:rsidP="00FD4F47">
      <w:pPr>
        <w:pStyle w:val="Telobesedila"/>
        <w:rPr>
          <w:sz w:val="22"/>
          <w:szCs w:val="22"/>
        </w:rPr>
      </w:pPr>
      <w:r w:rsidRPr="000B5CB1">
        <w:rPr>
          <w:sz w:val="22"/>
          <w:szCs w:val="22"/>
        </w:rPr>
        <w:t>Dobavitelj bo od  podpisu tega sporazuma predal naročniku finančno zavarovanje za dobro izvedbo pogodbenih obveznosti v višini 5% pogodbene vrednosti v EUR z DDV</w:t>
      </w:r>
      <w:r w:rsidR="00AA5CD9">
        <w:rPr>
          <w:sz w:val="22"/>
          <w:szCs w:val="22"/>
        </w:rPr>
        <w:t>, ki je enaka ocenjeni vrednosti predmeta naročila z DDV</w:t>
      </w:r>
      <w:r w:rsidRPr="000B5CB1">
        <w:rPr>
          <w:sz w:val="22"/>
          <w:szCs w:val="22"/>
        </w:rPr>
        <w:t xml:space="preserve"> 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FD4F47">
      <w:pPr>
        <w:pStyle w:val="Telobesedila"/>
        <w:rPr>
          <w:sz w:val="22"/>
          <w:szCs w:val="22"/>
        </w:rPr>
      </w:pPr>
    </w:p>
    <w:p w14:paraId="4BAB8FE7" w14:textId="77777777" w:rsidR="00FD4F47" w:rsidRPr="000B5CB1" w:rsidRDefault="00FD4F47" w:rsidP="00FD4F47">
      <w:pPr>
        <w:pStyle w:val="Telobesedila"/>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FD4F47">
      <w:pPr>
        <w:pStyle w:val="Telobesedila"/>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FD4F47">
      <w:pPr>
        <w:pStyle w:val="Telobesedila"/>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FD4F47">
      <w:pPr>
        <w:pStyle w:val="Telobesedila"/>
        <w:rPr>
          <w:sz w:val="22"/>
          <w:szCs w:val="22"/>
        </w:rPr>
      </w:pPr>
    </w:p>
    <w:p w14:paraId="3A04160E" w14:textId="77777777" w:rsidR="00FD4F47" w:rsidRPr="000B5CB1" w:rsidRDefault="00FD4F47" w:rsidP="00FD4F47">
      <w:pPr>
        <w:pStyle w:val="Telobesedila"/>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FD4F47">
      <w:pPr>
        <w:pStyle w:val="Telobesedila"/>
        <w:rPr>
          <w:sz w:val="22"/>
          <w:szCs w:val="22"/>
        </w:rPr>
      </w:pPr>
    </w:p>
    <w:p w14:paraId="203D4575" w14:textId="77777777" w:rsidR="00FD4F47" w:rsidRPr="000B5CB1" w:rsidRDefault="00FD4F47" w:rsidP="00FD4F47">
      <w:pPr>
        <w:suppressAutoHyphens/>
        <w:autoSpaceDE w:val="0"/>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FD4F47">
      <w:pPr>
        <w:pStyle w:val="Telobesedila"/>
        <w:rPr>
          <w:sz w:val="22"/>
          <w:szCs w:val="22"/>
        </w:rPr>
      </w:pPr>
    </w:p>
    <w:p w14:paraId="7ABF568C"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19683DC9" w14:textId="77777777" w:rsidR="00FD4F47" w:rsidRPr="000B5CB1" w:rsidRDefault="00FD4F47" w:rsidP="00FD4F47">
      <w:pPr>
        <w:suppressAutoHyphens/>
        <w:autoSpaceDE w:val="0"/>
        <w:jc w:val="both"/>
        <w:rPr>
          <w:b/>
          <w:bCs/>
          <w:sz w:val="22"/>
          <w:szCs w:val="22"/>
        </w:rPr>
      </w:pPr>
    </w:p>
    <w:p w14:paraId="4F17047C" w14:textId="77777777" w:rsidR="00FD4F47" w:rsidRDefault="00FD4F47" w:rsidP="00FD4F47">
      <w:pPr>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F640D8">
      <w:pPr>
        <w:jc w:val="both"/>
        <w:rPr>
          <w:sz w:val="22"/>
          <w:szCs w:val="22"/>
        </w:rPr>
      </w:pPr>
    </w:p>
    <w:p w14:paraId="364F6978" w14:textId="77777777" w:rsidR="00F640D8" w:rsidRPr="00F640D8" w:rsidRDefault="00F640D8" w:rsidP="00F640D8">
      <w:pPr>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F640D8">
      <w:pPr>
        <w:jc w:val="both"/>
        <w:rPr>
          <w:sz w:val="22"/>
          <w:szCs w:val="22"/>
        </w:rPr>
      </w:pPr>
    </w:p>
    <w:p w14:paraId="240CAEAA" w14:textId="77777777" w:rsidR="007E4D2D" w:rsidRPr="000B5CB1" w:rsidRDefault="00F640D8" w:rsidP="00F640D8">
      <w:pPr>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FD4F47">
      <w:pPr>
        <w:suppressAutoHyphens/>
        <w:autoSpaceDE w:val="0"/>
        <w:ind w:left="1080"/>
        <w:jc w:val="both"/>
        <w:rPr>
          <w:b/>
          <w:bCs/>
          <w:sz w:val="22"/>
          <w:szCs w:val="22"/>
        </w:rPr>
      </w:pPr>
    </w:p>
    <w:p w14:paraId="201DDA2F" w14:textId="77777777" w:rsidR="00FD4F47" w:rsidRPr="000B5CB1" w:rsidRDefault="00FD4F47" w:rsidP="00FD4F47">
      <w:pPr>
        <w:suppressAutoHyphens/>
        <w:autoSpaceDE w:val="0"/>
        <w:ind w:left="1080"/>
        <w:jc w:val="both"/>
        <w:rPr>
          <w:b/>
          <w:bCs/>
          <w:sz w:val="22"/>
          <w:szCs w:val="22"/>
        </w:rPr>
      </w:pPr>
    </w:p>
    <w:p w14:paraId="34480E99" w14:textId="77777777" w:rsidR="00FD4F47" w:rsidRPr="000B5CB1" w:rsidRDefault="00FD4F47" w:rsidP="00681C7B">
      <w:pPr>
        <w:pStyle w:val="Odstavekseznama"/>
        <w:numPr>
          <w:ilvl w:val="0"/>
          <w:numId w:val="23"/>
        </w:numPr>
        <w:suppressAutoHyphens/>
        <w:autoSpaceDE w:val="0"/>
        <w:contextualSpacing/>
        <w:jc w:val="both"/>
        <w:rPr>
          <w:b/>
          <w:bCs/>
          <w:sz w:val="22"/>
          <w:szCs w:val="22"/>
        </w:rPr>
      </w:pPr>
      <w:r w:rsidRPr="000B5CB1">
        <w:rPr>
          <w:b/>
          <w:bCs/>
          <w:sz w:val="22"/>
          <w:szCs w:val="22"/>
        </w:rPr>
        <w:t>Skrbnik sporazuma</w:t>
      </w:r>
    </w:p>
    <w:p w14:paraId="4B64CF09"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756762BC" w14:textId="77777777" w:rsidR="00FD4F47" w:rsidRPr="000B5CB1" w:rsidRDefault="00FD4F47" w:rsidP="00FD4F47">
      <w:pPr>
        <w:autoSpaceDE w:val="0"/>
        <w:ind w:left="360"/>
        <w:jc w:val="both"/>
        <w:rPr>
          <w:b/>
          <w:bCs/>
          <w:sz w:val="22"/>
          <w:szCs w:val="22"/>
        </w:rPr>
      </w:pPr>
    </w:p>
    <w:p w14:paraId="1A43B7AA" w14:textId="77777777" w:rsidR="00FD4F47" w:rsidRPr="000B5CB1" w:rsidRDefault="00FD4F47" w:rsidP="00FD4F47">
      <w:pPr>
        <w:autoSpaceDE w:val="0"/>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FD4F47">
      <w:pPr>
        <w:autoSpaceDE w:val="0"/>
        <w:jc w:val="both"/>
        <w:rPr>
          <w:sz w:val="22"/>
          <w:szCs w:val="22"/>
        </w:rPr>
      </w:pPr>
      <w:r w:rsidRPr="000B5CB1">
        <w:rPr>
          <w:sz w:val="22"/>
          <w:szCs w:val="22"/>
        </w:rPr>
        <w:t>Kontaktna oseba in skrbnik sporazuma s strani dobavitelja/stranke okvirnega sporazuma je: ___________________________________________.</w:t>
      </w:r>
    </w:p>
    <w:p w14:paraId="4DA4E0E5" w14:textId="77777777" w:rsidR="00FD4F47" w:rsidRPr="000B5CB1" w:rsidRDefault="00FD4F47" w:rsidP="00FD4F47">
      <w:pPr>
        <w:autoSpaceDE w:val="0"/>
        <w:jc w:val="both"/>
        <w:rPr>
          <w:sz w:val="22"/>
          <w:szCs w:val="22"/>
        </w:rPr>
      </w:pPr>
    </w:p>
    <w:p w14:paraId="49547DD8" w14:textId="77777777" w:rsidR="00FD4F47" w:rsidRPr="000B5CB1" w:rsidRDefault="00FD4F47" w:rsidP="00FD4F47">
      <w:pPr>
        <w:autoSpaceDE w:val="0"/>
        <w:jc w:val="both"/>
        <w:rPr>
          <w:sz w:val="22"/>
          <w:szCs w:val="22"/>
        </w:rPr>
      </w:pPr>
    </w:p>
    <w:p w14:paraId="496C9A57" w14:textId="77777777" w:rsidR="00FD4F47" w:rsidRPr="000B5CB1" w:rsidRDefault="00FD4F47" w:rsidP="00681C7B">
      <w:pPr>
        <w:pStyle w:val="Odstavekseznama"/>
        <w:numPr>
          <w:ilvl w:val="0"/>
          <w:numId w:val="23"/>
        </w:numPr>
        <w:autoSpaceDE w:val="0"/>
        <w:contextualSpacing/>
        <w:jc w:val="both"/>
        <w:rPr>
          <w:b/>
          <w:sz w:val="22"/>
          <w:szCs w:val="22"/>
        </w:rPr>
      </w:pPr>
      <w:r w:rsidRPr="000B5CB1">
        <w:rPr>
          <w:b/>
          <w:sz w:val="22"/>
          <w:szCs w:val="22"/>
        </w:rPr>
        <w:t>Posebne in končne določbe</w:t>
      </w:r>
    </w:p>
    <w:p w14:paraId="6669D165" w14:textId="77777777" w:rsidR="00FD4F47" w:rsidRPr="000B5CB1" w:rsidRDefault="00FD4F47" w:rsidP="00FD4F47">
      <w:pPr>
        <w:autoSpaceDE w:val="0"/>
        <w:jc w:val="both"/>
        <w:rPr>
          <w:sz w:val="22"/>
          <w:szCs w:val="22"/>
        </w:rPr>
      </w:pPr>
    </w:p>
    <w:p w14:paraId="04930F13"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18B5F74A" w14:textId="77777777" w:rsidR="00FD4F47" w:rsidRPr="000B5CB1" w:rsidRDefault="00FD4F47" w:rsidP="00FD4F47">
      <w:pPr>
        <w:autoSpaceDE w:val="0"/>
        <w:ind w:left="360"/>
        <w:jc w:val="both"/>
        <w:rPr>
          <w:b/>
          <w:bCs/>
          <w:sz w:val="22"/>
          <w:szCs w:val="22"/>
        </w:rPr>
      </w:pPr>
    </w:p>
    <w:p w14:paraId="17DC8BE1" w14:textId="77777777" w:rsidR="00FD4F47" w:rsidRPr="000B5CB1" w:rsidRDefault="00FD4F47" w:rsidP="00FD4F47">
      <w:pPr>
        <w:autoSpaceDE w:val="0"/>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02EF00D9"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26002A99" w14:textId="77777777" w:rsidR="00FD4F47" w:rsidRPr="000B5CB1" w:rsidRDefault="00FD4F47" w:rsidP="00FD4F47">
      <w:pPr>
        <w:autoSpaceDE w:val="0"/>
        <w:jc w:val="both"/>
        <w:rPr>
          <w:sz w:val="22"/>
          <w:szCs w:val="22"/>
        </w:rPr>
      </w:pPr>
    </w:p>
    <w:p w14:paraId="6F6EF80A" w14:textId="77777777" w:rsidR="00FD4F47" w:rsidRPr="000B5CB1" w:rsidRDefault="00FD4F47" w:rsidP="00FD4F47">
      <w:pPr>
        <w:autoSpaceDE w:val="0"/>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FD4F47">
      <w:pPr>
        <w:autoSpaceDE w:val="0"/>
        <w:jc w:val="both"/>
        <w:rPr>
          <w:sz w:val="22"/>
          <w:szCs w:val="22"/>
        </w:rPr>
      </w:pPr>
    </w:p>
    <w:p w14:paraId="052E306A" w14:textId="77777777" w:rsidR="00FD4F47" w:rsidRPr="000B5CB1" w:rsidRDefault="00FD4F47" w:rsidP="00FD4F47">
      <w:pPr>
        <w:pStyle w:val="Telobesedila"/>
        <w:keepNext/>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5803F7F9" w14:textId="77777777" w:rsidR="00FD4F47" w:rsidRDefault="00FD4F47" w:rsidP="00FD4F47">
      <w:pPr>
        <w:autoSpaceDE w:val="0"/>
        <w:jc w:val="both"/>
        <w:rPr>
          <w:sz w:val="22"/>
          <w:szCs w:val="22"/>
        </w:rPr>
      </w:pPr>
    </w:p>
    <w:p w14:paraId="2B4CDE67" w14:textId="77777777" w:rsidR="006E78F3" w:rsidRDefault="006E78F3" w:rsidP="00FD4F47">
      <w:pPr>
        <w:autoSpaceDE w:val="0"/>
        <w:jc w:val="both"/>
        <w:rPr>
          <w:sz w:val="22"/>
          <w:szCs w:val="22"/>
        </w:rPr>
      </w:pPr>
    </w:p>
    <w:p w14:paraId="3EFCF22E" w14:textId="77777777" w:rsidR="006E78F3" w:rsidRDefault="006E78F3" w:rsidP="00FD4F47">
      <w:pPr>
        <w:autoSpaceDE w:val="0"/>
        <w:jc w:val="both"/>
        <w:rPr>
          <w:sz w:val="22"/>
          <w:szCs w:val="22"/>
        </w:rPr>
      </w:pPr>
    </w:p>
    <w:p w14:paraId="08E3A39C" w14:textId="77777777" w:rsidR="006E78F3" w:rsidRPr="000B5CB1" w:rsidRDefault="006E78F3" w:rsidP="00FD4F47">
      <w:pPr>
        <w:autoSpaceDE w:val="0"/>
        <w:jc w:val="both"/>
        <w:rPr>
          <w:sz w:val="22"/>
          <w:szCs w:val="22"/>
        </w:rPr>
      </w:pPr>
    </w:p>
    <w:p w14:paraId="2008436F" w14:textId="77777777" w:rsidR="00FD4F47" w:rsidRPr="000B5CB1" w:rsidRDefault="00FD4F47" w:rsidP="00681C7B">
      <w:pPr>
        <w:numPr>
          <w:ilvl w:val="0"/>
          <w:numId w:val="23"/>
        </w:numPr>
        <w:autoSpaceDE w:val="0"/>
        <w:jc w:val="both"/>
        <w:rPr>
          <w:b/>
          <w:sz w:val="22"/>
          <w:szCs w:val="22"/>
        </w:rPr>
      </w:pPr>
      <w:r w:rsidRPr="000B5CB1">
        <w:rPr>
          <w:b/>
          <w:sz w:val="22"/>
          <w:szCs w:val="22"/>
        </w:rPr>
        <w:t>Veljavnost in odstop sporazuma</w:t>
      </w:r>
    </w:p>
    <w:p w14:paraId="780FAFCB" w14:textId="77777777" w:rsidR="00FD4F47" w:rsidRPr="000B5CB1" w:rsidRDefault="00FD4F47" w:rsidP="00FD4F47">
      <w:pPr>
        <w:autoSpaceDE w:val="0"/>
        <w:jc w:val="both"/>
        <w:rPr>
          <w:b/>
          <w:sz w:val="22"/>
          <w:szCs w:val="22"/>
        </w:rPr>
      </w:pPr>
    </w:p>
    <w:p w14:paraId="0CD800FA"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55AA1E9B" w14:textId="77777777" w:rsidR="00FD4F47" w:rsidRPr="000B5CB1" w:rsidRDefault="00FD4F47" w:rsidP="00FD4F47">
      <w:pPr>
        <w:autoSpaceDE w:val="0"/>
        <w:ind w:left="1080"/>
        <w:jc w:val="both"/>
        <w:rPr>
          <w:b/>
          <w:sz w:val="22"/>
          <w:szCs w:val="22"/>
        </w:rPr>
      </w:pPr>
    </w:p>
    <w:p w14:paraId="7A650B74" w14:textId="77777777" w:rsidR="00FD4F47" w:rsidRPr="000B5CB1" w:rsidRDefault="00FD4F47" w:rsidP="00FD4F47">
      <w:pPr>
        <w:pStyle w:val="Telobesedila"/>
        <w:keepNext/>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FD4F47">
      <w:pPr>
        <w:pStyle w:val="Telobesedila"/>
        <w:keepNext/>
        <w:rPr>
          <w:sz w:val="22"/>
          <w:szCs w:val="22"/>
        </w:rPr>
      </w:pPr>
    </w:p>
    <w:p w14:paraId="5DAE8F87" w14:textId="77777777" w:rsidR="0010226B" w:rsidRDefault="0010226B" w:rsidP="00FD4F47">
      <w:pPr>
        <w:pStyle w:val="Telobesedila"/>
        <w:keepNext/>
        <w:rPr>
          <w:sz w:val="22"/>
          <w:szCs w:val="22"/>
        </w:rPr>
      </w:pPr>
    </w:p>
    <w:p w14:paraId="0CC50D0E" w14:textId="77777777" w:rsidR="00FD4F47" w:rsidRPr="000B5CB1" w:rsidRDefault="00FD4F47" w:rsidP="00FD4F47">
      <w:pPr>
        <w:pStyle w:val="Telobesedila"/>
        <w:keepNext/>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FD4F47">
      <w:pPr>
        <w:jc w:val="both"/>
        <w:rPr>
          <w:sz w:val="22"/>
          <w:szCs w:val="22"/>
        </w:rPr>
      </w:pPr>
    </w:p>
    <w:p w14:paraId="57F221C6" w14:textId="77777777" w:rsidR="00FD4F47" w:rsidRPr="000B5CB1" w:rsidRDefault="00FD4F47" w:rsidP="00FD4F47">
      <w:pPr>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681C7B">
      <w:pPr>
        <w:numPr>
          <w:ilvl w:val="0"/>
          <w:numId w:val="22"/>
        </w:numPr>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681C7B">
      <w:pPr>
        <w:numPr>
          <w:ilvl w:val="0"/>
          <w:numId w:val="22"/>
        </w:numPr>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681C7B">
      <w:pPr>
        <w:numPr>
          <w:ilvl w:val="0"/>
          <w:numId w:val="22"/>
        </w:numPr>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Pr="000B5CB1" w:rsidRDefault="00FD4F47" w:rsidP="00FD4F47">
      <w:pPr>
        <w:autoSpaceDE w:val="0"/>
        <w:jc w:val="both"/>
        <w:rPr>
          <w:sz w:val="22"/>
          <w:szCs w:val="22"/>
        </w:rPr>
      </w:pPr>
    </w:p>
    <w:p w14:paraId="7B90AF4E" w14:textId="77777777" w:rsidR="00FD4F47" w:rsidRPr="000B5CB1" w:rsidRDefault="00FD4F47" w:rsidP="00FD4F47">
      <w:pPr>
        <w:autoSpaceDE w:val="0"/>
        <w:jc w:val="both"/>
        <w:rPr>
          <w:sz w:val="22"/>
          <w:szCs w:val="22"/>
        </w:rPr>
      </w:pPr>
    </w:p>
    <w:p w14:paraId="78A23F90" w14:textId="77777777" w:rsidR="00FD4F47" w:rsidRPr="000B5CB1" w:rsidRDefault="00FD4F47" w:rsidP="00681C7B">
      <w:pPr>
        <w:pStyle w:val="Odstavekseznama"/>
        <w:numPr>
          <w:ilvl w:val="0"/>
          <w:numId w:val="19"/>
        </w:numPr>
        <w:suppressAutoHyphens/>
        <w:autoSpaceDE w:val="0"/>
        <w:jc w:val="center"/>
        <w:rPr>
          <w:b/>
          <w:bCs/>
          <w:sz w:val="22"/>
          <w:szCs w:val="22"/>
        </w:rPr>
      </w:pPr>
      <w:r w:rsidRPr="000B5CB1">
        <w:rPr>
          <w:b/>
          <w:bCs/>
          <w:sz w:val="22"/>
          <w:szCs w:val="22"/>
        </w:rPr>
        <w:t>člen</w:t>
      </w:r>
    </w:p>
    <w:p w14:paraId="036D7DD0" w14:textId="77777777" w:rsidR="00FD4F47" w:rsidRPr="000B5CB1" w:rsidRDefault="00FD4F47" w:rsidP="00FD4F47">
      <w:pPr>
        <w:jc w:val="both"/>
        <w:rPr>
          <w:sz w:val="22"/>
          <w:szCs w:val="22"/>
        </w:rPr>
      </w:pPr>
    </w:p>
    <w:p w14:paraId="1A8049D7" w14:textId="77777777" w:rsidR="00FD4F47" w:rsidRPr="000B5CB1" w:rsidRDefault="00FD4F47" w:rsidP="00FD4F47">
      <w:pPr>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FD4F47">
      <w:pPr>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FD4F47">
      <w:pPr>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FD4F47">
      <w:pPr>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FD4F47">
      <w:pPr>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FD4F47">
      <w:pPr>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FD4F47">
      <w:pPr>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FD4F47">
      <w:pPr>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FD4F47">
      <w:pPr>
        <w:jc w:val="both"/>
        <w:rPr>
          <w:sz w:val="22"/>
          <w:szCs w:val="22"/>
        </w:rPr>
      </w:pPr>
    </w:p>
    <w:p w14:paraId="06AEFD1F" w14:textId="77777777" w:rsidR="00FD4F47" w:rsidRDefault="00FD4F47" w:rsidP="00FD4F47">
      <w:pPr>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FD4F47">
      <w:pPr>
        <w:jc w:val="both"/>
        <w:rPr>
          <w:sz w:val="22"/>
          <w:szCs w:val="22"/>
        </w:rPr>
      </w:pPr>
    </w:p>
    <w:p w14:paraId="33FC20A1" w14:textId="77777777" w:rsidR="00FD4F47" w:rsidRDefault="00FD4F47" w:rsidP="00FD4F47">
      <w:pPr>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FD4F47">
      <w:pPr>
        <w:jc w:val="both"/>
        <w:rPr>
          <w:sz w:val="22"/>
          <w:szCs w:val="22"/>
        </w:rPr>
      </w:pPr>
    </w:p>
    <w:p w14:paraId="4922723A" w14:textId="77777777" w:rsidR="00FD4F47" w:rsidRPr="000B5CB1" w:rsidRDefault="00FD4F47" w:rsidP="00FD4F47">
      <w:pPr>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brez razloga odstopi od te pogodbe. V tem primeru mora pisno obvestiti nasprotno stranko, in sicer najmanj en mesec pred nameravanim odstopom.</w:t>
      </w:r>
    </w:p>
    <w:p w14:paraId="4984E600" w14:textId="77777777" w:rsidR="00FD4F47" w:rsidRPr="000B5CB1" w:rsidRDefault="00FD4F47" w:rsidP="00FD4F47">
      <w:pPr>
        <w:jc w:val="both"/>
        <w:rPr>
          <w:sz w:val="22"/>
          <w:szCs w:val="22"/>
        </w:rPr>
      </w:pPr>
    </w:p>
    <w:p w14:paraId="0A785A0E" w14:textId="77777777" w:rsidR="00FD4F47" w:rsidRPr="000B5CB1" w:rsidRDefault="00FD4F47" w:rsidP="00FD4F47">
      <w:pPr>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FD4F47">
      <w:pPr>
        <w:jc w:val="both"/>
        <w:rPr>
          <w:sz w:val="22"/>
          <w:szCs w:val="22"/>
        </w:rPr>
      </w:pPr>
      <w:r w:rsidRPr="000B5CB1">
        <w:rPr>
          <w:sz w:val="22"/>
          <w:szCs w:val="22"/>
        </w:rPr>
        <w:t xml:space="preserve">Naročnik bo v primeru ugotovitve o domnevnem obstoju dejanskega stanja iz prvega odstavka tega člena ali obvestila Komisije za preprečevanje korupcije ali drugih organov, glede njegovega </w:t>
      </w:r>
      <w:r w:rsidRPr="000B5CB1">
        <w:rPr>
          <w:sz w:val="22"/>
          <w:szCs w:val="22"/>
        </w:rPr>
        <w:lastRenderedPageBreak/>
        <w:t>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FD4F47">
      <w:pPr>
        <w:jc w:val="both"/>
        <w:rPr>
          <w:sz w:val="22"/>
          <w:szCs w:val="22"/>
        </w:rPr>
      </w:pPr>
    </w:p>
    <w:p w14:paraId="6702957D" w14:textId="77777777" w:rsidR="00FD4F47" w:rsidRPr="000B5CB1" w:rsidRDefault="00FD4F47" w:rsidP="00FD4F47">
      <w:pPr>
        <w:jc w:val="both"/>
        <w:rPr>
          <w:sz w:val="22"/>
          <w:szCs w:val="22"/>
        </w:rPr>
      </w:pPr>
    </w:p>
    <w:p w14:paraId="692DCA54" w14:textId="77777777" w:rsidR="00FD4F47" w:rsidRPr="000B5CB1" w:rsidRDefault="00FD4F47" w:rsidP="00FD4F47">
      <w:pPr>
        <w:jc w:val="both"/>
        <w:rPr>
          <w:sz w:val="22"/>
          <w:szCs w:val="22"/>
        </w:rPr>
      </w:pPr>
      <w:r w:rsidRPr="000B5CB1">
        <w:rPr>
          <w:sz w:val="22"/>
          <w:szCs w:val="22"/>
        </w:rPr>
        <w:t>Sporazum je sklenjen pod razveznim pogojem, ki se uresniči v primeru izpolnitve ene od naslednjih okoliščin:</w:t>
      </w:r>
    </w:p>
    <w:p w14:paraId="1CB7E444" w14:textId="77777777" w:rsidR="00FD4F47" w:rsidRPr="000B5CB1" w:rsidRDefault="00FD4F47" w:rsidP="00FD4F47">
      <w:pPr>
        <w:jc w:val="both"/>
        <w:rPr>
          <w:sz w:val="22"/>
          <w:szCs w:val="22"/>
        </w:rPr>
      </w:pPr>
      <w:r w:rsidRPr="000B5CB1">
        <w:rPr>
          <w:sz w:val="22"/>
          <w:szCs w:val="22"/>
        </w:rPr>
        <w:t>-</w:t>
      </w:r>
      <w:r w:rsidRPr="000B5CB1">
        <w:rPr>
          <w:sz w:val="22"/>
          <w:szCs w:val="22"/>
        </w:rPr>
        <w:tab/>
        <w:t xml:space="preserve">če bo naročnik seznanjen, da je sodišče s pravnomočno odločitvijo ugotovilo kršitev obveznosti delovne, </w:t>
      </w:r>
      <w:proofErr w:type="spellStart"/>
      <w:r w:rsidRPr="000B5CB1">
        <w:rPr>
          <w:sz w:val="22"/>
          <w:szCs w:val="22"/>
        </w:rPr>
        <w:t>okoljske</w:t>
      </w:r>
      <w:proofErr w:type="spellEnd"/>
      <w:r w:rsidRPr="000B5CB1">
        <w:rPr>
          <w:sz w:val="22"/>
          <w:szCs w:val="22"/>
        </w:rPr>
        <w:t xml:space="preserve"> ali socialne zakonodaje s strani izvajalca ali podizvajalca ali </w:t>
      </w:r>
    </w:p>
    <w:p w14:paraId="55BCBFD2" w14:textId="77777777" w:rsidR="00FD4F47" w:rsidRPr="000B5CB1" w:rsidRDefault="00FD4F47" w:rsidP="00FD4F47">
      <w:pPr>
        <w:jc w:val="both"/>
        <w:rPr>
          <w:sz w:val="22"/>
          <w:szCs w:val="22"/>
        </w:rPr>
      </w:pPr>
      <w:r w:rsidRPr="000B5CB1">
        <w:rPr>
          <w:sz w:val="22"/>
          <w:szCs w:val="22"/>
        </w:rPr>
        <w:t>-</w:t>
      </w:r>
      <w:r w:rsidRPr="000B5CB1">
        <w:rPr>
          <w:sz w:val="22"/>
          <w:szCs w:val="22"/>
        </w:rPr>
        <w:tab/>
        <w:t>če bo naročnik seznanjen, da je pristojni državni organ pri izvajalcu ali podizvajalcu v času izvajanja pogodbe ugotovil najmanj dve kršitvi v zvezi s:</w:t>
      </w:r>
    </w:p>
    <w:p w14:paraId="4517C131"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plačilom za delo, </w:t>
      </w:r>
    </w:p>
    <w:p w14:paraId="3B5B4FD7"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delovnim časom, </w:t>
      </w:r>
    </w:p>
    <w:p w14:paraId="3912B92E"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počitki, </w:t>
      </w:r>
    </w:p>
    <w:p w14:paraId="1E56FDE4" w14:textId="77777777" w:rsidR="00FD4F47" w:rsidRPr="000B5CB1" w:rsidRDefault="00FD4F47" w:rsidP="00FD4F47">
      <w:pPr>
        <w:jc w:val="both"/>
        <w:rPr>
          <w:sz w:val="22"/>
          <w:szCs w:val="22"/>
        </w:rPr>
      </w:pPr>
      <w:r w:rsidRPr="000B5CB1">
        <w:rPr>
          <w:sz w:val="22"/>
          <w:szCs w:val="22"/>
        </w:rPr>
        <w:t>o</w:t>
      </w:r>
      <w:r w:rsidRPr="000B5CB1">
        <w:rPr>
          <w:sz w:val="22"/>
          <w:szCs w:val="22"/>
        </w:rPr>
        <w:tab/>
        <w:t xml:space="preserve">opravljanjem dela na podlagi pogodb civilnega prava kljub obstoju elementov delovnega razmerja ali v zvezi z zaposlovanjem na črno </w:t>
      </w:r>
    </w:p>
    <w:p w14:paraId="0A56E80D" w14:textId="77777777" w:rsidR="00FD4F47" w:rsidRPr="000B5CB1" w:rsidRDefault="00FD4F47" w:rsidP="00FD4F47">
      <w:pPr>
        <w:jc w:val="both"/>
        <w:rPr>
          <w:sz w:val="22"/>
          <w:szCs w:val="22"/>
        </w:rPr>
      </w:pPr>
      <w:r w:rsidRPr="000B5CB1">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310F47E" w14:textId="77777777" w:rsidR="00FD4F47" w:rsidRPr="000B5CB1" w:rsidRDefault="00FD4F47" w:rsidP="00FD4F47">
      <w:pPr>
        <w:jc w:val="both"/>
        <w:rPr>
          <w:sz w:val="22"/>
          <w:szCs w:val="22"/>
        </w:rPr>
      </w:pPr>
    </w:p>
    <w:p w14:paraId="7C806155" w14:textId="77777777" w:rsidR="00FD4F47" w:rsidRPr="000B5CB1" w:rsidRDefault="00FD4F47" w:rsidP="00FD4F47">
      <w:pPr>
        <w:jc w:val="both"/>
        <w:rPr>
          <w:sz w:val="22"/>
          <w:szCs w:val="22"/>
        </w:rPr>
      </w:pPr>
      <w:r w:rsidRPr="000B5CB1">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6422F8BB" w14:textId="77777777" w:rsidR="00FD4F47" w:rsidRPr="000B5CB1" w:rsidRDefault="00FD4F47" w:rsidP="00FD4F47">
      <w:pPr>
        <w:jc w:val="both"/>
        <w:rPr>
          <w:sz w:val="22"/>
          <w:szCs w:val="22"/>
        </w:rPr>
      </w:pPr>
      <w:r w:rsidRPr="000B5CB1">
        <w:rPr>
          <w:sz w:val="22"/>
          <w:szCs w:val="22"/>
        </w:rPr>
        <w:t>Če naročnik v roku 30 dni od seznanitve s kršitvijo ne začne novega postopka javnega naročila, se šteje, da je pogodba razvezana trideseti dan od seznanitve s kršitvijo.</w:t>
      </w:r>
    </w:p>
    <w:p w14:paraId="2CAD0BB4" w14:textId="77777777" w:rsidR="00FD4F47" w:rsidRPr="000B5CB1" w:rsidRDefault="00FD4F47" w:rsidP="00FD4F47">
      <w:pPr>
        <w:jc w:val="both"/>
        <w:rPr>
          <w:b/>
          <w:sz w:val="22"/>
          <w:szCs w:val="22"/>
        </w:rPr>
      </w:pPr>
    </w:p>
    <w:p w14:paraId="05A6D634" w14:textId="77777777" w:rsidR="00FD4F47" w:rsidRPr="000B5CB1" w:rsidRDefault="00FD4F47" w:rsidP="00FD4F47">
      <w:pPr>
        <w:pStyle w:val="Telobesedila"/>
        <w:rPr>
          <w:sz w:val="22"/>
          <w:szCs w:val="22"/>
        </w:rPr>
      </w:pPr>
    </w:p>
    <w:p w14:paraId="6C744C40" w14:textId="77777777" w:rsidR="00FD4F47" w:rsidRPr="000B5CB1" w:rsidRDefault="00FD4F47" w:rsidP="00681C7B">
      <w:pPr>
        <w:pStyle w:val="Odstavekseznama"/>
        <w:numPr>
          <w:ilvl w:val="0"/>
          <w:numId w:val="19"/>
        </w:numPr>
        <w:suppressAutoHyphens/>
        <w:autoSpaceDE w:val="0"/>
        <w:jc w:val="center"/>
        <w:rPr>
          <w:b/>
          <w:sz w:val="22"/>
          <w:szCs w:val="22"/>
        </w:rPr>
      </w:pPr>
      <w:r w:rsidRPr="000B5CB1">
        <w:rPr>
          <w:b/>
          <w:sz w:val="22"/>
          <w:szCs w:val="22"/>
        </w:rPr>
        <w:t>člen</w:t>
      </w:r>
    </w:p>
    <w:p w14:paraId="449E1867" w14:textId="77777777" w:rsidR="00FD4F47" w:rsidRPr="000B5CB1" w:rsidRDefault="00FD4F47" w:rsidP="00FD4F47">
      <w:pPr>
        <w:pStyle w:val="Odstavekseznama"/>
        <w:suppressAutoHyphens/>
        <w:autoSpaceDE w:val="0"/>
        <w:ind w:left="1440"/>
        <w:jc w:val="both"/>
        <w:rPr>
          <w:b/>
          <w:sz w:val="22"/>
          <w:szCs w:val="22"/>
        </w:rPr>
      </w:pPr>
    </w:p>
    <w:p w14:paraId="001B09A7" w14:textId="77777777" w:rsidR="00FD4F47" w:rsidRPr="000B5CB1" w:rsidRDefault="00FD4F47" w:rsidP="00FD4F47">
      <w:pPr>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FD4F47">
      <w:pPr>
        <w:jc w:val="both"/>
        <w:rPr>
          <w:sz w:val="22"/>
          <w:szCs w:val="22"/>
        </w:rPr>
      </w:pPr>
    </w:p>
    <w:p w14:paraId="54029773" w14:textId="77777777" w:rsidR="00FD4F47" w:rsidRPr="000B5CB1" w:rsidRDefault="00FD4F47" w:rsidP="00FD4F47">
      <w:pPr>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FD4F47">
      <w:pPr>
        <w:jc w:val="both"/>
        <w:rPr>
          <w:sz w:val="22"/>
          <w:szCs w:val="22"/>
        </w:rPr>
      </w:pPr>
    </w:p>
    <w:p w14:paraId="75A80413" w14:textId="77777777" w:rsidR="00FD4F47" w:rsidRPr="000B5CB1" w:rsidRDefault="00FD4F47" w:rsidP="00FD4F47">
      <w:pPr>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FD4F47">
      <w:pPr>
        <w:jc w:val="both"/>
        <w:rPr>
          <w:sz w:val="22"/>
          <w:szCs w:val="22"/>
        </w:rPr>
      </w:pPr>
    </w:p>
    <w:p w14:paraId="31161700" w14:textId="77777777" w:rsidR="00FD4F47" w:rsidRPr="000B5CB1" w:rsidRDefault="00FD4F47" w:rsidP="00FD4F47">
      <w:pPr>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FD4F47">
      <w:pPr>
        <w:autoSpaceDE w:val="0"/>
        <w:jc w:val="both"/>
        <w:rPr>
          <w:b/>
          <w:bCs/>
          <w:sz w:val="22"/>
          <w:szCs w:val="22"/>
        </w:rPr>
      </w:pPr>
    </w:p>
    <w:p w14:paraId="58165CA6" w14:textId="77777777" w:rsidR="00FD4F47" w:rsidRPr="000B5CB1" w:rsidRDefault="00FD4F47" w:rsidP="00681C7B">
      <w:pPr>
        <w:pStyle w:val="Odstavekseznama"/>
        <w:numPr>
          <w:ilvl w:val="0"/>
          <w:numId w:val="19"/>
        </w:numPr>
        <w:suppressAutoHyphens/>
        <w:autoSpaceDE w:val="0"/>
        <w:contextualSpacing/>
        <w:jc w:val="center"/>
        <w:rPr>
          <w:b/>
          <w:bCs/>
          <w:sz w:val="22"/>
          <w:szCs w:val="22"/>
        </w:rPr>
      </w:pPr>
      <w:r w:rsidRPr="000B5CB1">
        <w:rPr>
          <w:b/>
          <w:bCs/>
          <w:sz w:val="22"/>
          <w:szCs w:val="22"/>
        </w:rPr>
        <w:t>člen</w:t>
      </w:r>
    </w:p>
    <w:p w14:paraId="6CED3341" w14:textId="77777777" w:rsidR="00FD4F47" w:rsidRPr="000B5CB1" w:rsidRDefault="00FD4F47" w:rsidP="00FD4F47">
      <w:pPr>
        <w:pStyle w:val="Odstavekseznama"/>
        <w:suppressAutoHyphens/>
        <w:autoSpaceDE w:val="0"/>
        <w:ind w:left="1440"/>
        <w:contextualSpacing/>
        <w:jc w:val="both"/>
        <w:rPr>
          <w:b/>
          <w:bCs/>
          <w:sz w:val="22"/>
          <w:szCs w:val="22"/>
        </w:rPr>
      </w:pPr>
    </w:p>
    <w:p w14:paraId="62D4347B" w14:textId="77777777" w:rsidR="00FD4F47" w:rsidRPr="000B5CB1" w:rsidRDefault="00FD4F47" w:rsidP="00FD4F47">
      <w:pPr>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FD4F47">
      <w:pPr>
        <w:autoSpaceDE w:val="0"/>
        <w:jc w:val="both"/>
        <w:rPr>
          <w:sz w:val="22"/>
          <w:szCs w:val="22"/>
        </w:rPr>
      </w:pPr>
    </w:p>
    <w:p w14:paraId="2A4895AE" w14:textId="77777777" w:rsidR="00FD4F47" w:rsidRPr="000B5CB1" w:rsidRDefault="00FD4F47" w:rsidP="00FD4F47">
      <w:pPr>
        <w:autoSpaceDE w:val="0"/>
        <w:jc w:val="both"/>
        <w:rPr>
          <w:sz w:val="22"/>
          <w:szCs w:val="22"/>
        </w:rPr>
      </w:pPr>
    </w:p>
    <w:p w14:paraId="3DA2F95F" w14:textId="77777777" w:rsidR="00986E99" w:rsidRPr="000B5CB1" w:rsidRDefault="00FD4F47" w:rsidP="00FD4F47">
      <w:pPr>
        <w:autoSpaceDE w:val="0"/>
        <w:jc w:val="both"/>
        <w:rPr>
          <w:sz w:val="22"/>
          <w:szCs w:val="22"/>
        </w:rPr>
      </w:pPr>
      <w:r w:rsidRPr="000B5CB1">
        <w:rPr>
          <w:sz w:val="22"/>
          <w:szCs w:val="22"/>
        </w:rPr>
        <w:t xml:space="preserve">Okvirni sporazum je sklenjen, ko ga podpišeta obe pogodbeni stranki in začne veljati, ko naročnik prejme zavarovanje za dobro izvedbo pogodbenih obveznosti. Okvirni sporazum se sklepa za obdobje do </w:t>
      </w:r>
      <w:r w:rsidR="004409AB" w:rsidRPr="000B5CB1">
        <w:rPr>
          <w:sz w:val="22"/>
          <w:szCs w:val="22"/>
        </w:rPr>
        <w:t xml:space="preserve"> 31.12.202</w:t>
      </w:r>
      <w:r w:rsidR="00382C26" w:rsidRPr="000B5CB1">
        <w:rPr>
          <w:sz w:val="22"/>
          <w:szCs w:val="22"/>
        </w:rPr>
        <w:t>3.</w:t>
      </w:r>
    </w:p>
    <w:p w14:paraId="30459518" w14:textId="77777777" w:rsidR="00FD4F47" w:rsidRPr="000B5CB1" w:rsidRDefault="00FD4F47" w:rsidP="00FD4F47">
      <w:pPr>
        <w:autoSpaceDE w:val="0"/>
        <w:jc w:val="both"/>
        <w:rPr>
          <w:sz w:val="22"/>
          <w:szCs w:val="22"/>
        </w:rPr>
      </w:pPr>
    </w:p>
    <w:p w14:paraId="78757C8D" w14:textId="77777777" w:rsidR="00FD4F47" w:rsidRPr="000B5CB1" w:rsidRDefault="00FD4F47" w:rsidP="00FD4F47">
      <w:pPr>
        <w:autoSpaceDE w:val="0"/>
        <w:jc w:val="both"/>
        <w:rPr>
          <w:sz w:val="22"/>
          <w:szCs w:val="22"/>
        </w:rPr>
      </w:pPr>
    </w:p>
    <w:p w14:paraId="4E382E53" w14:textId="77777777" w:rsidR="00FD4F47" w:rsidRPr="000B5CB1" w:rsidRDefault="00FD4F47" w:rsidP="00FD4F47">
      <w:pPr>
        <w:autoSpaceDE w:val="0"/>
        <w:jc w:val="both"/>
        <w:rPr>
          <w:sz w:val="22"/>
          <w:szCs w:val="22"/>
        </w:rPr>
      </w:pPr>
      <w:r w:rsidRPr="000B5CB1">
        <w:rPr>
          <w:sz w:val="22"/>
          <w:szCs w:val="22"/>
        </w:rPr>
        <w:lastRenderedPageBreak/>
        <w:t>Sporazum je sestavljen in podpisan v dveh enakih izvodih, od katerih prejme vsaka stranka po en izvod.</w:t>
      </w:r>
    </w:p>
    <w:p w14:paraId="5C55FECB" w14:textId="77777777" w:rsidR="00FD4F47" w:rsidRPr="000B5CB1" w:rsidRDefault="00FD4F47" w:rsidP="00FD4F47">
      <w:pPr>
        <w:autoSpaceDE w:val="0"/>
        <w:autoSpaceDN w:val="0"/>
        <w:adjustRightInd w:val="0"/>
        <w:jc w:val="both"/>
        <w:rPr>
          <w:sz w:val="22"/>
          <w:szCs w:val="22"/>
        </w:rPr>
      </w:pPr>
    </w:p>
    <w:p w14:paraId="6A1C8703" w14:textId="77777777" w:rsidR="00FD4F47" w:rsidRPr="000B5CB1" w:rsidRDefault="00FD4F47" w:rsidP="00FD4F47">
      <w:pPr>
        <w:autoSpaceDE w:val="0"/>
        <w:jc w:val="both"/>
        <w:rPr>
          <w:b/>
          <w:bCs/>
          <w:sz w:val="22"/>
          <w:szCs w:val="22"/>
        </w:rPr>
      </w:pPr>
    </w:p>
    <w:p w14:paraId="6374730D" w14:textId="77777777" w:rsidR="00FD4F47" w:rsidRPr="000B5CB1" w:rsidRDefault="00FD4F47" w:rsidP="00FD4F47">
      <w:pPr>
        <w:autoSpaceDE w:val="0"/>
        <w:autoSpaceDN w:val="0"/>
        <w:adjustRightInd w:val="0"/>
        <w:jc w:val="both"/>
        <w:rPr>
          <w:sz w:val="22"/>
          <w:szCs w:val="22"/>
        </w:rPr>
      </w:pPr>
    </w:p>
    <w:tbl>
      <w:tblPr>
        <w:tblW w:w="0" w:type="auto"/>
        <w:tblLook w:val="04A0" w:firstRow="1" w:lastRow="0" w:firstColumn="1" w:lastColumn="0" w:noHBand="0" w:noVBand="1"/>
      </w:tblPr>
      <w:tblGrid>
        <w:gridCol w:w="4464"/>
        <w:gridCol w:w="4464"/>
      </w:tblGrid>
      <w:tr w:rsidR="000B5CB1" w:rsidRPr="000B5CB1" w14:paraId="7302CC15" w14:textId="77777777" w:rsidTr="0045209F">
        <w:tc>
          <w:tcPr>
            <w:tcW w:w="4464" w:type="dxa"/>
          </w:tcPr>
          <w:p w14:paraId="056EA852"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013C092A"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c>
          <w:tcPr>
            <w:tcW w:w="4464" w:type="dxa"/>
          </w:tcPr>
          <w:p w14:paraId="77384CA6"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Datum :</w:t>
            </w:r>
          </w:p>
          <w:p w14:paraId="45E16595"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Št. pogodbe:</w:t>
            </w:r>
          </w:p>
        </w:tc>
      </w:tr>
      <w:tr w:rsidR="000B5CB1" w:rsidRPr="000B5CB1" w14:paraId="17F3B627" w14:textId="77777777" w:rsidTr="0045209F">
        <w:tc>
          <w:tcPr>
            <w:tcW w:w="4464" w:type="dxa"/>
          </w:tcPr>
          <w:p w14:paraId="4D5C425B" w14:textId="77777777" w:rsidR="00FD4F47" w:rsidRPr="000B5CB1" w:rsidRDefault="00FD4F47" w:rsidP="0045209F">
            <w:pPr>
              <w:pStyle w:val="Telobesedila"/>
              <w:spacing w:line="276" w:lineRule="auto"/>
              <w:rPr>
                <w:b/>
                <w:sz w:val="22"/>
                <w:szCs w:val="22"/>
                <w:lang w:eastAsia="en-US"/>
              </w:rPr>
            </w:pPr>
            <w:r w:rsidRPr="000B5CB1">
              <w:rPr>
                <w:sz w:val="22"/>
                <w:szCs w:val="22"/>
                <w:lang w:eastAsia="en-US"/>
              </w:rPr>
              <w:t>Stranka okvirnega sporazuma:</w:t>
            </w:r>
          </w:p>
        </w:tc>
        <w:tc>
          <w:tcPr>
            <w:tcW w:w="4464" w:type="dxa"/>
          </w:tcPr>
          <w:p w14:paraId="676A794B" w14:textId="77777777" w:rsidR="00FD4F47" w:rsidRPr="000B5CB1" w:rsidRDefault="00FD4F47" w:rsidP="0045209F">
            <w:pPr>
              <w:spacing w:line="276" w:lineRule="auto"/>
              <w:jc w:val="both"/>
              <w:rPr>
                <w:sz w:val="22"/>
                <w:szCs w:val="22"/>
                <w:lang w:eastAsia="en-US"/>
              </w:rPr>
            </w:pPr>
            <w:r w:rsidRPr="000B5CB1">
              <w:rPr>
                <w:sz w:val="22"/>
                <w:szCs w:val="22"/>
                <w:lang w:eastAsia="en-US"/>
              </w:rPr>
              <w:t>Naročnik: Splošna bolnišnica Celje</w:t>
            </w:r>
          </w:p>
          <w:p w14:paraId="7ABC2316" w14:textId="77777777" w:rsidR="008F45F1" w:rsidRDefault="008F45F1" w:rsidP="0045209F">
            <w:pPr>
              <w:spacing w:line="276" w:lineRule="auto"/>
              <w:jc w:val="both"/>
              <w:rPr>
                <w:sz w:val="22"/>
                <w:szCs w:val="22"/>
                <w:lang w:eastAsia="en-US"/>
              </w:rPr>
            </w:pPr>
          </w:p>
          <w:p w14:paraId="1E9AF1F7" w14:textId="77777777" w:rsidR="00FD4F47" w:rsidRPr="000B5CB1" w:rsidRDefault="008F45F1" w:rsidP="0045209F">
            <w:pPr>
              <w:spacing w:line="276" w:lineRule="auto"/>
              <w:jc w:val="both"/>
              <w:rPr>
                <w:sz w:val="22"/>
                <w:szCs w:val="22"/>
                <w:lang w:eastAsia="en-US"/>
              </w:rPr>
            </w:pPr>
            <w:proofErr w:type="spellStart"/>
            <w:r>
              <w:rPr>
                <w:sz w:val="22"/>
                <w:szCs w:val="22"/>
                <w:lang w:eastAsia="en-US"/>
              </w:rPr>
              <w:t>v.d</w:t>
            </w:r>
            <w:proofErr w:type="spellEnd"/>
            <w:r>
              <w:rPr>
                <w:sz w:val="22"/>
                <w:szCs w:val="22"/>
                <w:lang w:eastAsia="en-US"/>
              </w:rPr>
              <w:t>. d</w:t>
            </w:r>
            <w:r w:rsidR="00FD4F47" w:rsidRPr="000B5CB1">
              <w:rPr>
                <w:sz w:val="22"/>
                <w:szCs w:val="22"/>
                <w:lang w:eastAsia="en-US"/>
              </w:rPr>
              <w:t>irektorica:</w:t>
            </w:r>
          </w:p>
          <w:p w14:paraId="394144A8" w14:textId="77777777" w:rsidR="00FD4F47" w:rsidRPr="000B5CB1" w:rsidRDefault="008F45F1" w:rsidP="0045209F">
            <w:pPr>
              <w:spacing w:line="276" w:lineRule="auto"/>
              <w:jc w:val="both"/>
              <w:rPr>
                <w:sz w:val="22"/>
                <w:szCs w:val="22"/>
                <w:lang w:eastAsia="en-US"/>
              </w:rPr>
            </w:pPr>
            <w:r>
              <w:rPr>
                <w:sz w:val="22"/>
                <w:szCs w:val="22"/>
                <w:lang w:eastAsia="en-US"/>
              </w:rPr>
              <w:t xml:space="preserve">Damjana Medved </w:t>
            </w:r>
            <w:proofErr w:type="spellStart"/>
            <w:r>
              <w:rPr>
                <w:sz w:val="22"/>
                <w:szCs w:val="22"/>
                <w:lang w:eastAsia="en-US"/>
              </w:rPr>
              <w:t>Arbeiter</w:t>
            </w:r>
            <w:proofErr w:type="spellEnd"/>
            <w:r>
              <w:rPr>
                <w:sz w:val="22"/>
                <w:szCs w:val="22"/>
                <w:lang w:eastAsia="en-US"/>
              </w:rPr>
              <w:t xml:space="preserve">, </w:t>
            </w:r>
            <w:proofErr w:type="spellStart"/>
            <w:r>
              <w:rPr>
                <w:sz w:val="22"/>
                <w:szCs w:val="22"/>
                <w:lang w:eastAsia="en-US"/>
              </w:rPr>
              <w:t>univ.dipl.prav</w:t>
            </w:r>
            <w:proofErr w:type="spellEnd"/>
            <w:r>
              <w:rPr>
                <w:sz w:val="22"/>
                <w:szCs w:val="22"/>
                <w:lang w:eastAsia="en-US"/>
              </w:rPr>
              <w:t>.</w:t>
            </w:r>
          </w:p>
        </w:tc>
      </w:tr>
      <w:tr w:rsidR="00FD4F47" w:rsidRPr="000B5CB1" w14:paraId="61F35D54" w14:textId="77777777" w:rsidTr="0045209F">
        <w:tc>
          <w:tcPr>
            <w:tcW w:w="4464" w:type="dxa"/>
          </w:tcPr>
          <w:p w14:paraId="7B9FB6D4" w14:textId="77777777" w:rsidR="00FD4F47" w:rsidRPr="000B5CB1" w:rsidRDefault="00FD4F47" w:rsidP="0045209F">
            <w:pPr>
              <w:pStyle w:val="Telobesedila"/>
              <w:spacing w:line="276" w:lineRule="auto"/>
              <w:rPr>
                <w:b/>
                <w:sz w:val="22"/>
                <w:szCs w:val="22"/>
                <w:lang w:eastAsia="en-US"/>
              </w:rPr>
            </w:pPr>
            <w:r w:rsidRPr="000B5CB1">
              <w:rPr>
                <w:b/>
                <w:sz w:val="22"/>
                <w:szCs w:val="22"/>
                <w:lang w:eastAsia="en-US"/>
              </w:rPr>
              <w:t xml:space="preserve">Žig in podpis: </w:t>
            </w:r>
            <w:r w:rsidRPr="000B5CB1">
              <w:rPr>
                <w:b/>
                <w:sz w:val="22"/>
                <w:szCs w:val="22"/>
                <w:lang w:eastAsia="en-US"/>
              </w:rPr>
              <w:tab/>
            </w:r>
            <w:r w:rsidRPr="000B5CB1">
              <w:rPr>
                <w:b/>
                <w:sz w:val="22"/>
                <w:szCs w:val="22"/>
                <w:lang w:eastAsia="en-US"/>
              </w:rPr>
              <w:tab/>
              <w:t xml:space="preserve"> </w:t>
            </w:r>
          </w:p>
        </w:tc>
        <w:tc>
          <w:tcPr>
            <w:tcW w:w="4464" w:type="dxa"/>
          </w:tcPr>
          <w:p w14:paraId="3935D9DA" w14:textId="77777777" w:rsidR="00FD4F47" w:rsidRPr="000B5CB1" w:rsidRDefault="00FD4F47" w:rsidP="0045209F">
            <w:pPr>
              <w:spacing w:line="276"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FD4F47">
      <w:pPr>
        <w:jc w:val="both"/>
        <w:rPr>
          <w:b/>
          <w:sz w:val="22"/>
          <w:szCs w:val="22"/>
        </w:rPr>
      </w:pPr>
    </w:p>
    <w:p w14:paraId="35301621" w14:textId="77777777" w:rsidR="00FD4F47" w:rsidRPr="000B5CB1" w:rsidRDefault="00FD4F47" w:rsidP="00FD4F47">
      <w:pPr>
        <w:jc w:val="both"/>
        <w:rPr>
          <w:b/>
          <w:sz w:val="22"/>
          <w:szCs w:val="22"/>
        </w:rPr>
      </w:pPr>
    </w:p>
    <w:p w14:paraId="10CDCEB3" w14:textId="77777777" w:rsidR="00FD4F47" w:rsidRPr="000B5CB1" w:rsidRDefault="00FD4F47" w:rsidP="00FD4F47">
      <w:pPr>
        <w:jc w:val="both"/>
        <w:rPr>
          <w:b/>
          <w:sz w:val="22"/>
          <w:szCs w:val="22"/>
        </w:rPr>
      </w:pPr>
    </w:p>
    <w:p w14:paraId="427F7348" w14:textId="77777777" w:rsidR="00FD4F47" w:rsidRDefault="00FD4F47" w:rsidP="00FD4F47">
      <w:pPr>
        <w:jc w:val="both"/>
        <w:rPr>
          <w:b/>
          <w:sz w:val="22"/>
          <w:szCs w:val="22"/>
        </w:rPr>
      </w:pPr>
    </w:p>
    <w:p w14:paraId="2E766B39" w14:textId="77777777" w:rsidR="00346D85" w:rsidRDefault="00346D85" w:rsidP="00FD4F47">
      <w:pPr>
        <w:jc w:val="both"/>
        <w:rPr>
          <w:b/>
          <w:sz w:val="22"/>
          <w:szCs w:val="22"/>
        </w:rPr>
      </w:pPr>
    </w:p>
    <w:p w14:paraId="0FFC29ED" w14:textId="77777777" w:rsidR="00346D85" w:rsidRDefault="00346D85" w:rsidP="00FD4F47">
      <w:pPr>
        <w:jc w:val="both"/>
        <w:rPr>
          <w:b/>
          <w:sz w:val="22"/>
          <w:szCs w:val="22"/>
        </w:rPr>
      </w:pPr>
    </w:p>
    <w:p w14:paraId="57E10FC2" w14:textId="77777777" w:rsidR="00346D85" w:rsidRDefault="00346D85" w:rsidP="00FD4F47">
      <w:pPr>
        <w:jc w:val="both"/>
        <w:rPr>
          <w:b/>
          <w:sz w:val="22"/>
          <w:szCs w:val="22"/>
        </w:rPr>
      </w:pPr>
    </w:p>
    <w:p w14:paraId="70267B30" w14:textId="77777777" w:rsidR="00346D85" w:rsidRDefault="00346D85" w:rsidP="00FD4F47">
      <w:pPr>
        <w:jc w:val="both"/>
        <w:rPr>
          <w:b/>
          <w:sz w:val="22"/>
          <w:szCs w:val="22"/>
        </w:rPr>
      </w:pPr>
    </w:p>
    <w:p w14:paraId="0F50C7FE" w14:textId="77777777" w:rsidR="00346D85" w:rsidRDefault="00346D85" w:rsidP="00FD4F47">
      <w:pPr>
        <w:jc w:val="both"/>
        <w:rPr>
          <w:b/>
          <w:sz w:val="22"/>
          <w:szCs w:val="22"/>
        </w:rPr>
      </w:pPr>
    </w:p>
    <w:p w14:paraId="29150FF3" w14:textId="77777777" w:rsidR="00346D85" w:rsidRDefault="00346D85" w:rsidP="00FD4F47">
      <w:pPr>
        <w:jc w:val="both"/>
        <w:rPr>
          <w:b/>
          <w:sz w:val="22"/>
          <w:szCs w:val="22"/>
        </w:rPr>
      </w:pPr>
    </w:p>
    <w:p w14:paraId="2811AB5B" w14:textId="77777777" w:rsidR="00346D85" w:rsidRDefault="00346D85" w:rsidP="00FD4F47">
      <w:pPr>
        <w:jc w:val="both"/>
        <w:rPr>
          <w:b/>
          <w:sz w:val="22"/>
          <w:szCs w:val="22"/>
        </w:rPr>
      </w:pPr>
    </w:p>
    <w:p w14:paraId="48E77FE0" w14:textId="77777777" w:rsidR="00346D85" w:rsidRDefault="00346D85" w:rsidP="00FD4F47">
      <w:pPr>
        <w:jc w:val="both"/>
        <w:rPr>
          <w:b/>
          <w:sz w:val="22"/>
          <w:szCs w:val="22"/>
        </w:rPr>
      </w:pPr>
    </w:p>
    <w:p w14:paraId="74218897" w14:textId="77777777" w:rsidR="00346D85" w:rsidRPr="000B5CB1" w:rsidRDefault="00346D85" w:rsidP="00FD4F47">
      <w:pPr>
        <w:jc w:val="both"/>
        <w:rPr>
          <w:b/>
          <w:sz w:val="22"/>
          <w:szCs w:val="22"/>
        </w:rPr>
      </w:pPr>
    </w:p>
    <w:p w14:paraId="45820F5A" w14:textId="77777777" w:rsidR="00FD4F47" w:rsidRPr="000B5CB1" w:rsidRDefault="00FD4F47" w:rsidP="00FD4F47">
      <w:pPr>
        <w:jc w:val="both"/>
        <w:rPr>
          <w:b/>
          <w:sz w:val="22"/>
          <w:szCs w:val="22"/>
        </w:rPr>
      </w:pPr>
    </w:p>
    <w:p w14:paraId="2993CB56" w14:textId="77777777" w:rsidR="00FD4F47" w:rsidRPr="000B5CB1" w:rsidRDefault="00FD4F47" w:rsidP="00FD4F47">
      <w:pPr>
        <w:jc w:val="both"/>
        <w:rPr>
          <w:b/>
          <w:sz w:val="22"/>
          <w:szCs w:val="22"/>
        </w:rPr>
      </w:pPr>
    </w:p>
    <w:p w14:paraId="25EC5B57" w14:textId="77777777" w:rsidR="00A24212" w:rsidRPr="000B5CB1" w:rsidRDefault="00A24212" w:rsidP="00A24212">
      <w:pPr>
        <w:jc w:val="both"/>
        <w:rPr>
          <w:sz w:val="22"/>
          <w:szCs w:val="22"/>
        </w:rPr>
      </w:pPr>
      <w:r w:rsidRPr="000B5CB1">
        <w:rPr>
          <w:b/>
          <w:bCs/>
          <w:sz w:val="22"/>
          <w:szCs w:val="22"/>
        </w:rPr>
        <w:t>OBR-</w:t>
      </w:r>
      <w:r w:rsidR="004409AB" w:rsidRPr="000B5CB1">
        <w:rPr>
          <w:b/>
          <w:bCs/>
          <w:sz w:val="22"/>
          <w:szCs w:val="22"/>
        </w:rPr>
        <w:t>3</w:t>
      </w:r>
    </w:p>
    <w:p w14:paraId="7778DBD0" w14:textId="77777777" w:rsidR="00A24212" w:rsidRPr="000B5CB1" w:rsidRDefault="00A24212" w:rsidP="00A24212">
      <w:pPr>
        <w:suppressAutoHyphens/>
        <w:jc w:val="both"/>
        <w:rPr>
          <w:b/>
          <w:sz w:val="22"/>
          <w:szCs w:val="22"/>
        </w:rPr>
      </w:pPr>
    </w:p>
    <w:p w14:paraId="7295B824" w14:textId="77777777" w:rsidR="00A24212" w:rsidRPr="000B5CB1" w:rsidRDefault="00A24212" w:rsidP="00A24212">
      <w:pPr>
        <w:suppressAutoHyphens/>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A24212">
      <w:pPr>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A24212">
      <w:pPr>
        <w:jc w:val="both"/>
        <w:rPr>
          <w:sz w:val="22"/>
          <w:szCs w:val="22"/>
        </w:rPr>
      </w:pPr>
    </w:p>
    <w:p w14:paraId="3922EA47" w14:textId="77777777" w:rsidR="00A24212" w:rsidRPr="000B5CB1" w:rsidRDefault="00A24212" w:rsidP="00A24212">
      <w:pPr>
        <w:jc w:val="both"/>
        <w:rPr>
          <w:sz w:val="22"/>
          <w:szCs w:val="22"/>
        </w:rPr>
      </w:pPr>
      <w:r w:rsidRPr="000B5CB1">
        <w:rPr>
          <w:sz w:val="22"/>
          <w:szCs w:val="22"/>
        </w:rPr>
        <w:t>Podatki o ponudniku/podizvajalcu (v nadaljevanju ponudniku):</w:t>
      </w:r>
    </w:p>
    <w:p w14:paraId="0B827CA3" w14:textId="77777777" w:rsidR="00A24212" w:rsidRPr="000B5CB1" w:rsidRDefault="00A24212" w:rsidP="00A24212">
      <w:pPr>
        <w:jc w:val="both"/>
        <w:rPr>
          <w:b/>
          <w:sz w:val="22"/>
          <w:szCs w:val="22"/>
        </w:rPr>
      </w:pPr>
    </w:p>
    <w:p w14:paraId="27F440B3" w14:textId="77777777" w:rsidR="00A24212" w:rsidRPr="000B5CB1" w:rsidRDefault="00A24212" w:rsidP="00A24212">
      <w:pPr>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A24212">
      <w:pPr>
        <w:jc w:val="both"/>
        <w:rPr>
          <w:sz w:val="22"/>
          <w:szCs w:val="22"/>
        </w:rPr>
      </w:pPr>
      <w:r w:rsidRPr="000B5CB1">
        <w:rPr>
          <w:sz w:val="22"/>
          <w:szCs w:val="22"/>
        </w:rPr>
        <w:t>Naslov: _____________________________________</w:t>
      </w:r>
    </w:p>
    <w:p w14:paraId="4A09C1A7" w14:textId="77777777" w:rsidR="00A24212" w:rsidRPr="000B5CB1" w:rsidRDefault="00A24212" w:rsidP="00A24212">
      <w:pPr>
        <w:jc w:val="both"/>
        <w:rPr>
          <w:sz w:val="22"/>
          <w:szCs w:val="22"/>
        </w:rPr>
      </w:pPr>
      <w:r w:rsidRPr="000B5CB1">
        <w:rPr>
          <w:sz w:val="22"/>
          <w:szCs w:val="22"/>
        </w:rPr>
        <w:t>Matična številka: ________________________________-</w:t>
      </w:r>
    </w:p>
    <w:p w14:paraId="73570931" w14:textId="77777777" w:rsidR="00A24212" w:rsidRPr="000B5CB1" w:rsidRDefault="00A24212" w:rsidP="00A24212">
      <w:pPr>
        <w:jc w:val="both"/>
        <w:rPr>
          <w:sz w:val="22"/>
          <w:szCs w:val="22"/>
        </w:rPr>
      </w:pPr>
    </w:p>
    <w:p w14:paraId="6D08A1B9" w14:textId="77777777" w:rsidR="00A24212" w:rsidRPr="000B5CB1" w:rsidRDefault="00A24212" w:rsidP="00A24212">
      <w:pPr>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42456" w:rsidRPr="000B5CB1">
        <w:rPr>
          <w:b/>
          <w:bCs/>
          <w:sz w:val="22"/>
          <w:szCs w:val="22"/>
        </w:rPr>
        <w:t xml:space="preserve">» </w:t>
      </w:r>
      <w:r w:rsidR="00A6629B">
        <w:rPr>
          <w:b/>
          <w:bCs/>
          <w:sz w:val="22"/>
          <w:szCs w:val="22"/>
        </w:rPr>
        <w:t>DOBAVA OSTEOSINTETSKEGA MATERIALA IN MATERIALA ZA HRBTENIČNO KIRURGIJO</w:t>
      </w:r>
      <w:r w:rsidR="00342456" w:rsidRPr="000B5CB1">
        <w:rPr>
          <w:b/>
          <w:bCs/>
          <w:sz w:val="22"/>
          <w:szCs w:val="22"/>
        </w:rPr>
        <w:t>«</w:t>
      </w:r>
      <w:r w:rsidR="00342456" w:rsidRPr="000B5CB1">
        <w:rPr>
          <w:bCs/>
          <w:sz w:val="22"/>
          <w:szCs w:val="22"/>
        </w:rPr>
        <w:t xml:space="preserve"> </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A24212">
      <w:pPr>
        <w:jc w:val="both"/>
        <w:rPr>
          <w:sz w:val="22"/>
          <w:szCs w:val="22"/>
        </w:rPr>
      </w:pPr>
    </w:p>
    <w:p w14:paraId="199A5E97" w14:textId="77777777" w:rsidR="00A24212" w:rsidRPr="000B5CB1" w:rsidRDefault="00A24212" w:rsidP="00A24212">
      <w:pPr>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A24212">
      <w:pPr>
        <w:jc w:val="both"/>
        <w:rPr>
          <w:sz w:val="22"/>
          <w:szCs w:val="22"/>
        </w:rPr>
      </w:pPr>
    </w:p>
    <w:p w14:paraId="6A9ECDED"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45209F">
            <w:pPr>
              <w:jc w:val="both"/>
              <w:rPr>
                <w:b/>
                <w:sz w:val="22"/>
                <w:szCs w:val="22"/>
                <w:lang w:eastAsia="en-US"/>
              </w:rPr>
            </w:pPr>
            <w:r w:rsidRPr="000B5CB1">
              <w:rPr>
                <w:b/>
                <w:sz w:val="22"/>
                <w:szCs w:val="22"/>
              </w:rPr>
              <w:t>Ime in priimek/</w:t>
            </w:r>
          </w:p>
          <w:p w14:paraId="13952476"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45209F">
            <w:pPr>
              <w:jc w:val="both"/>
              <w:rPr>
                <w:b/>
                <w:sz w:val="22"/>
                <w:szCs w:val="22"/>
                <w:lang w:eastAsia="en-US"/>
              </w:rPr>
            </w:pPr>
            <w:r w:rsidRPr="000B5CB1">
              <w:rPr>
                <w:b/>
                <w:sz w:val="22"/>
                <w:szCs w:val="22"/>
              </w:rPr>
              <w:t>Naslov prebivališča/</w:t>
            </w:r>
          </w:p>
          <w:p w14:paraId="51BE4439"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45209F">
            <w:pPr>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45209F">
            <w:pPr>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45209F">
            <w:pPr>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45209F">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45209F">
            <w:pPr>
              <w:jc w:val="both"/>
              <w:rPr>
                <w:sz w:val="22"/>
                <w:szCs w:val="22"/>
                <w:lang w:eastAsia="en-US"/>
              </w:rPr>
            </w:pPr>
          </w:p>
        </w:tc>
      </w:tr>
    </w:tbl>
    <w:p w14:paraId="0CA9F627" w14:textId="77777777" w:rsidR="00A24212" w:rsidRPr="000B5CB1" w:rsidRDefault="00A24212" w:rsidP="00A24212">
      <w:pPr>
        <w:jc w:val="both"/>
        <w:rPr>
          <w:sz w:val="22"/>
          <w:szCs w:val="22"/>
          <w:lang w:eastAsia="en-US"/>
        </w:rPr>
      </w:pPr>
    </w:p>
    <w:p w14:paraId="6F54DBB4"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45209F">
            <w:pPr>
              <w:jc w:val="both"/>
              <w:rPr>
                <w:b/>
                <w:sz w:val="22"/>
                <w:szCs w:val="22"/>
                <w:lang w:eastAsia="en-US"/>
              </w:rPr>
            </w:pPr>
            <w:r w:rsidRPr="000B5CB1">
              <w:rPr>
                <w:b/>
                <w:sz w:val="22"/>
                <w:szCs w:val="22"/>
              </w:rPr>
              <w:t>Ime in priimek/</w:t>
            </w:r>
          </w:p>
          <w:p w14:paraId="5BF0E0C3" w14:textId="77777777" w:rsidR="00A24212" w:rsidRPr="000B5CB1" w:rsidRDefault="00A24212" w:rsidP="0045209F">
            <w:pPr>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45209F">
            <w:pPr>
              <w:jc w:val="both"/>
              <w:rPr>
                <w:b/>
                <w:sz w:val="22"/>
                <w:szCs w:val="22"/>
                <w:lang w:eastAsia="en-US"/>
              </w:rPr>
            </w:pPr>
            <w:r w:rsidRPr="000B5CB1">
              <w:rPr>
                <w:b/>
                <w:sz w:val="22"/>
                <w:szCs w:val="22"/>
              </w:rPr>
              <w:t>Naslov prebivališča/</w:t>
            </w:r>
          </w:p>
          <w:p w14:paraId="5CEBF6C5" w14:textId="77777777" w:rsidR="00A24212" w:rsidRPr="000B5CB1" w:rsidRDefault="00A24212" w:rsidP="0045209F">
            <w:pPr>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45209F">
            <w:pPr>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45209F">
            <w:pPr>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45209F">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45209F">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45209F">
            <w:pPr>
              <w:jc w:val="both"/>
              <w:rPr>
                <w:sz w:val="22"/>
                <w:szCs w:val="22"/>
              </w:rPr>
            </w:pPr>
          </w:p>
        </w:tc>
      </w:tr>
    </w:tbl>
    <w:p w14:paraId="75FF5B1D" w14:textId="77777777" w:rsidR="00A24212" w:rsidRPr="000B5CB1" w:rsidRDefault="00A24212" w:rsidP="00A24212">
      <w:pPr>
        <w:jc w:val="both"/>
        <w:rPr>
          <w:sz w:val="22"/>
          <w:szCs w:val="22"/>
          <w:lang w:eastAsia="en-US"/>
        </w:rPr>
      </w:pPr>
    </w:p>
    <w:p w14:paraId="605753BB" w14:textId="77777777" w:rsidR="00A24212" w:rsidRPr="000B5CB1" w:rsidRDefault="00A24212" w:rsidP="00A24212">
      <w:pPr>
        <w:pStyle w:val="Odstavekseznama"/>
        <w:numPr>
          <w:ilvl w:val="0"/>
          <w:numId w:val="4"/>
        </w:numPr>
        <w:spacing w:line="276"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45209F">
            <w:pPr>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45209F">
            <w:pPr>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45209F">
            <w:pPr>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45209F">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45209F">
            <w:pPr>
              <w:jc w:val="both"/>
              <w:rPr>
                <w:sz w:val="22"/>
                <w:szCs w:val="22"/>
              </w:rPr>
            </w:pPr>
          </w:p>
        </w:tc>
      </w:tr>
    </w:tbl>
    <w:p w14:paraId="289F69B8" w14:textId="77777777" w:rsidR="00A24212" w:rsidRPr="000B5CB1" w:rsidRDefault="00A24212" w:rsidP="00A24212">
      <w:pPr>
        <w:jc w:val="both"/>
        <w:rPr>
          <w:sz w:val="22"/>
          <w:szCs w:val="22"/>
          <w:lang w:eastAsia="en-US"/>
        </w:rPr>
      </w:pPr>
    </w:p>
    <w:p w14:paraId="06A778F6" w14:textId="77777777" w:rsidR="00A24212" w:rsidRPr="000B5CB1" w:rsidRDefault="00A24212" w:rsidP="00A24212">
      <w:pPr>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A24212">
      <w:pPr>
        <w:pStyle w:val="Odstavekseznama"/>
        <w:ind w:left="360"/>
        <w:jc w:val="both"/>
        <w:rPr>
          <w:sz w:val="22"/>
          <w:szCs w:val="22"/>
        </w:rPr>
      </w:pPr>
    </w:p>
    <w:p w14:paraId="3BC0A25C" w14:textId="77777777" w:rsidR="00A24212" w:rsidRPr="000B5CB1" w:rsidRDefault="00A24212" w:rsidP="00A24212">
      <w:pPr>
        <w:jc w:val="both"/>
        <w:rPr>
          <w:sz w:val="22"/>
          <w:szCs w:val="22"/>
        </w:rPr>
      </w:pPr>
      <w:r w:rsidRPr="000B5CB1">
        <w:rPr>
          <w:sz w:val="22"/>
          <w:szCs w:val="22"/>
        </w:rPr>
        <w:t>Seznanjeni smo, da je naročnik dolžan to izjavo oziroma podatke na njeno zahtevo predložiti Komisiji za preprečevanje korupcije.</w:t>
      </w:r>
    </w:p>
    <w:p w14:paraId="6821691A" w14:textId="77777777" w:rsidR="00A24212" w:rsidRPr="000B5CB1" w:rsidRDefault="00A24212" w:rsidP="00A24212">
      <w:pPr>
        <w:spacing w:line="360" w:lineRule="auto"/>
        <w:jc w:val="both"/>
        <w:rPr>
          <w:sz w:val="22"/>
          <w:szCs w:val="22"/>
        </w:rPr>
      </w:pPr>
    </w:p>
    <w:p w14:paraId="64CA07CC" w14:textId="77777777" w:rsidR="00A24212" w:rsidRPr="000B5CB1" w:rsidRDefault="00A24212" w:rsidP="00A24212">
      <w:pPr>
        <w:spacing w:line="360"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r>
      <w:r w:rsidRPr="000B5CB1">
        <w:rPr>
          <w:sz w:val="22"/>
          <w:szCs w:val="22"/>
        </w:rPr>
        <w:tab/>
        <w:t xml:space="preserve"> Podpis odgovorne osebe </w:t>
      </w:r>
    </w:p>
    <w:p w14:paraId="359A18E4" w14:textId="77777777" w:rsidR="00A24212" w:rsidRPr="000B5CB1" w:rsidRDefault="00A24212" w:rsidP="00A24212">
      <w:pPr>
        <w:spacing w:line="360"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A24212">
      <w:pPr>
        <w:spacing w:line="360" w:lineRule="auto"/>
        <w:jc w:val="both"/>
        <w:rPr>
          <w:sz w:val="22"/>
          <w:szCs w:val="22"/>
        </w:rPr>
      </w:pPr>
    </w:p>
    <w:p w14:paraId="37EF3923" w14:textId="77777777" w:rsidR="00090AF6" w:rsidRPr="000B5CB1" w:rsidRDefault="00090AF6" w:rsidP="000D3B55">
      <w:pPr>
        <w:spacing w:line="360" w:lineRule="auto"/>
        <w:jc w:val="both"/>
        <w:rPr>
          <w:sz w:val="22"/>
          <w:szCs w:val="22"/>
        </w:rPr>
      </w:pPr>
    </w:p>
    <w:p w14:paraId="6F6FD259" w14:textId="77777777" w:rsidR="00D563C1" w:rsidRPr="000B5CB1" w:rsidRDefault="00D563C1" w:rsidP="000D3B55">
      <w:pPr>
        <w:spacing w:line="360" w:lineRule="auto"/>
        <w:jc w:val="both"/>
        <w:rPr>
          <w:sz w:val="22"/>
          <w:szCs w:val="22"/>
        </w:rPr>
      </w:pPr>
    </w:p>
    <w:p w14:paraId="2FE589FB" w14:textId="77777777" w:rsidR="00D563C1" w:rsidRPr="000B5CB1" w:rsidRDefault="00D563C1" w:rsidP="000D3B55">
      <w:pPr>
        <w:spacing w:line="360" w:lineRule="auto"/>
        <w:jc w:val="both"/>
        <w:rPr>
          <w:sz w:val="22"/>
          <w:szCs w:val="22"/>
        </w:rPr>
      </w:pPr>
    </w:p>
    <w:p w14:paraId="13EB4085" w14:textId="77777777" w:rsidR="00090AF6" w:rsidRPr="000B5CB1" w:rsidRDefault="00090AF6" w:rsidP="000D3B55">
      <w:pPr>
        <w:spacing w:line="360" w:lineRule="auto"/>
        <w:jc w:val="both"/>
        <w:rPr>
          <w:sz w:val="22"/>
          <w:szCs w:val="22"/>
        </w:rPr>
      </w:pPr>
    </w:p>
    <w:p w14:paraId="4316FC18" w14:textId="77777777" w:rsidR="00A7458D" w:rsidRPr="000B5CB1" w:rsidRDefault="00A7458D" w:rsidP="00A24212">
      <w:pPr>
        <w:spacing w:line="360" w:lineRule="auto"/>
        <w:jc w:val="both"/>
        <w:rPr>
          <w:sz w:val="22"/>
          <w:szCs w:val="22"/>
        </w:rPr>
      </w:pPr>
    </w:p>
    <w:p w14:paraId="63D1ED06" w14:textId="77777777"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4</w:t>
      </w:r>
    </w:p>
    <w:p w14:paraId="077EE3E3" w14:textId="77777777" w:rsidR="00A24212" w:rsidRPr="000B5CB1" w:rsidRDefault="00A24212" w:rsidP="00A24212">
      <w:pPr>
        <w:spacing w:line="360" w:lineRule="auto"/>
        <w:jc w:val="both"/>
        <w:rPr>
          <w:b/>
          <w:bCs/>
          <w:sz w:val="22"/>
          <w:szCs w:val="22"/>
        </w:rPr>
      </w:pPr>
    </w:p>
    <w:p w14:paraId="29F933BD" w14:textId="77777777" w:rsidR="00A24212" w:rsidRPr="000B5CB1" w:rsidRDefault="00A24212" w:rsidP="00A24212">
      <w:pPr>
        <w:spacing w:line="360"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A24212">
      <w:pPr>
        <w:spacing w:line="360" w:lineRule="auto"/>
        <w:jc w:val="both"/>
        <w:rPr>
          <w:sz w:val="22"/>
          <w:szCs w:val="22"/>
        </w:rPr>
      </w:pPr>
    </w:p>
    <w:p w14:paraId="0E8BCE1A" w14:textId="77777777" w:rsidR="00A24212" w:rsidRPr="000B5CB1" w:rsidRDefault="00A24212" w:rsidP="00A24212">
      <w:pPr>
        <w:spacing w:line="360" w:lineRule="auto"/>
        <w:jc w:val="both"/>
        <w:rPr>
          <w:sz w:val="22"/>
          <w:szCs w:val="22"/>
        </w:rPr>
      </w:pPr>
      <w:r w:rsidRPr="000B5CB1">
        <w:rPr>
          <w:sz w:val="22"/>
          <w:szCs w:val="22"/>
        </w:rPr>
        <w:t>V postopku oddaje javnega naročila »</w:t>
      </w:r>
      <w:r w:rsidR="00A6629B">
        <w:rPr>
          <w:b/>
          <w:sz w:val="22"/>
          <w:szCs w:val="22"/>
        </w:rPr>
        <w:t>DOBAVA OSTEOSINTETSKEGA MATERIALA IN MATERIALA ZA HRBTENIČNO KIRURGIJO</w:t>
      </w:r>
      <w:r w:rsidR="00342456" w:rsidRPr="000B5CB1">
        <w:rPr>
          <w:b/>
          <w:sz w:val="22"/>
          <w:szCs w:val="22"/>
        </w:rPr>
        <w:t>«</w:t>
      </w:r>
      <w:r w:rsidRPr="000B5CB1">
        <w:rPr>
          <w:sz w:val="22"/>
          <w:szCs w:val="22"/>
        </w:rPr>
        <w:t>, objavljen na Portalu javnih naročil pod  št. objave JN____/2021 podajamo ponudbeno ceno iz priloženega ponudbenega predračuna (izpolnite ustrezno)</w:t>
      </w:r>
    </w:p>
    <w:p w14:paraId="246E7B49" w14:textId="77777777" w:rsidR="009F590D" w:rsidRPr="000B5CB1" w:rsidRDefault="009F590D" w:rsidP="00A24212">
      <w:pPr>
        <w:jc w:val="both"/>
        <w:rPr>
          <w:rFonts w:eastAsia="Calibri"/>
          <w:b/>
          <w:bCs/>
          <w:i/>
          <w:iCs/>
          <w:sz w:val="22"/>
          <w:szCs w:val="22"/>
        </w:rPr>
      </w:pPr>
    </w:p>
    <w:p w14:paraId="3D7C7011" w14:textId="77777777" w:rsidR="009F590D" w:rsidRPr="000B5CB1" w:rsidRDefault="009F590D" w:rsidP="00546707">
      <w:pPr>
        <w:jc w:val="center"/>
        <w:rPr>
          <w:rFonts w:eastAsia="Calibri"/>
          <w:b/>
          <w:bCs/>
          <w:i/>
          <w:iCs/>
          <w:sz w:val="22"/>
          <w:szCs w:val="22"/>
        </w:rPr>
      </w:pPr>
    </w:p>
    <w:tbl>
      <w:tblPr>
        <w:tblW w:w="9760" w:type="dxa"/>
        <w:tblCellMar>
          <w:left w:w="70" w:type="dxa"/>
          <w:right w:w="70" w:type="dxa"/>
        </w:tblCellMar>
        <w:tblLook w:val="04A0" w:firstRow="1" w:lastRow="0" w:firstColumn="1" w:lastColumn="0" w:noHBand="0" w:noVBand="1"/>
      </w:tblPr>
      <w:tblGrid>
        <w:gridCol w:w="903"/>
        <w:gridCol w:w="3797"/>
        <w:gridCol w:w="2040"/>
        <w:gridCol w:w="1120"/>
        <w:gridCol w:w="1900"/>
      </w:tblGrid>
      <w:tr w:rsidR="00D1631E" w14:paraId="0E548F15" w14:textId="77777777" w:rsidTr="00D1631E">
        <w:trPr>
          <w:trHeight w:val="240"/>
        </w:trPr>
        <w:tc>
          <w:tcPr>
            <w:tcW w:w="903" w:type="dxa"/>
            <w:tcBorders>
              <w:top w:val="single" w:sz="4" w:space="0" w:color="000000"/>
              <w:left w:val="single" w:sz="4" w:space="0" w:color="000000"/>
              <w:bottom w:val="nil"/>
              <w:right w:val="single" w:sz="4" w:space="0" w:color="000000"/>
            </w:tcBorders>
            <w:shd w:val="clear" w:color="auto" w:fill="auto"/>
            <w:vAlign w:val="bottom"/>
            <w:hideMark/>
          </w:tcPr>
          <w:p w14:paraId="69E42021" w14:textId="77777777" w:rsidR="00D1631E" w:rsidRDefault="00D1631E">
            <w:pPr>
              <w:rPr>
                <w:rFonts w:ascii="Calibri" w:hAnsi="Calibri" w:cs="Calibri"/>
                <w:sz w:val="18"/>
                <w:szCs w:val="18"/>
              </w:rPr>
            </w:pPr>
            <w:r>
              <w:rPr>
                <w:rFonts w:ascii="Calibri" w:hAnsi="Calibri" w:cs="Calibri"/>
                <w:sz w:val="18"/>
                <w:szCs w:val="18"/>
              </w:rPr>
              <w:t>Sklop</w:t>
            </w:r>
          </w:p>
        </w:tc>
        <w:tc>
          <w:tcPr>
            <w:tcW w:w="3797" w:type="dxa"/>
            <w:tcBorders>
              <w:top w:val="single" w:sz="4" w:space="0" w:color="000000"/>
              <w:left w:val="nil"/>
              <w:bottom w:val="nil"/>
              <w:right w:val="nil"/>
            </w:tcBorders>
            <w:shd w:val="clear" w:color="auto" w:fill="auto"/>
            <w:vAlign w:val="bottom"/>
            <w:hideMark/>
          </w:tcPr>
          <w:p w14:paraId="6FB177AA" w14:textId="77777777" w:rsidR="00D1631E" w:rsidRDefault="00D1631E">
            <w:pPr>
              <w:rPr>
                <w:rFonts w:ascii="Calibri" w:hAnsi="Calibri" w:cs="Calibri"/>
                <w:sz w:val="18"/>
                <w:szCs w:val="18"/>
              </w:rPr>
            </w:pPr>
            <w:r>
              <w:rPr>
                <w:rFonts w:ascii="Calibri" w:hAnsi="Calibri" w:cs="Calibri"/>
                <w:sz w:val="18"/>
                <w:szCs w:val="18"/>
              </w:rPr>
              <w:t>Naziv sklopa</w:t>
            </w:r>
          </w:p>
        </w:tc>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8A142" w14:textId="77777777" w:rsidR="00D1631E" w:rsidRDefault="00D1631E">
            <w:pPr>
              <w:rPr>
                <w:rFonts w:ascii="Calibri" w:hAnsi="Calibri" w:cs="Calibri"/>
                <w:sz w:val="18"/>
                <w:szCs w:val="18"/>
              </w:rPr>
            </w:pPr>
            <w:r>
              <w:rPr>
                <w:rFonts w:ascii="Calibri" w:hAnsi="Calibri" w:cs="Calibri"/>
                <w:sz w:val="18"/>
                <w:szCs w:val="18"/>
              </w:rPr>
              <w:t xml:space="preserve">Vrednost 2 letna brez DDV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B5F150E" w14:textId="77777777" w:rsidR="00D1631E" w:rsidRDefault="00D1631E">
            <w:pPr>
              <w:rPr>
                <w:rFonts w:ascii="Calibri" w:hAnsi="Calibri" w:cs="Calibri"/>
                <w:sz w:val="18"/>
                <w:szCs w:val="18"/>
              </w:rPr>
            </w:pPr>
            <w:r>
              <w:rPr>
                <w:rFonts w:ascii="Calibri" w:hAnsi="Calibri" w:cs="Calibri"/>
                <w:sz w:val="18"/>
                <w:szCs w:val="18"/>
              </w:rPr>
              <w:t xml:space="preserve">Stopnja DDV </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79B776C6" w14:textId="77777777" w:rsidR="00D1631E" w:rsidRDefault="00D1631E">
            <w:pPr>
              <w:rPr>
                <w:rFonts w:ascii="Calibri" w:hAnsi="Calibri" w:cs="Calibri"/>
                <w:sz w:val="18"/>
                <w:szCs w:val="18"/>
              </w:rPr>
            </w:pPr>
            <w:r>
              <w:rPr>
                <w:rFonts w:ascii="Calibri" w:hAnsi="Calibri" w:cs="Calibri"/>
                <w:sz w:val="18"/>
                <w:szCs w:val="18"/>
              </w:rPr>
              <w:t xml:space="preserve">Vrednot 2 letna z DDV </w:t>
            </w:r>
          </w:p>
        </w:tc>
      </w:tr>
      <w:tr w:rsidR="00D1631E" w14:paraId="21B9F2AB" w14:textId="77777777" w:rsidTr="00D1631E">
        <w:trPr>
          <w:trHeight w:val="240"/>
        </w:trPr>
        <w:tc>
          <w:tcPr>
            <w:tcW w:w="90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01C390" w14:textId="77777777" w:rsidR="00D1631E" w:rsidRDefault="00D1631E">
            <w:pPr>
              <w:rPr>
                <w:rFonts w:ascii="Calibri" w:hAnsi="Calibri" w:cs="Calibri"/>
                <w:sz w:val="18"/>
                <w:szCs w:val="18"/>
              </w:rPr>
            </w:pPr>
            <w:r>
              <w:rPr>
                <w:rFonts w:ascii="Calibri" w:hAnsi="Calibri" w:cs="Calibri"/>
                <w:sz w:val="18"/>
                <w:szCs w:val="18"/>
              </w:rPr>
              <w:t>1. SKLOP</w:t>
            </w:r>
          </w:p>
        </w:tc>
        <w:tc>
          <w:tcPr>
            <w:tcW w:w="3797" w:type="dxa"/>
            <w:tcBorders>
              <w:top w:val="single" w:sz="4" w:space="0" w:color="auto"/>
              <w:left w:val="nil"/>
              <w:bottom w:val="single" w:sz="4" w:space="0" w:color="auto"/>
              <w:right w:val="single" w:sz="4" w:space="0" w:color="auto"/>
            </w:tcBorders>
            <w:shd w:val="clear" w:color="auto" w:fill="auto"/>
            <w:vAlign w:val="bottom"/>
            <w:hideMark/>
          </w:tcPr>
          <w:p w14:paraId="27B8483A" w14:textId="77777777" w:rsidR="00D1631E" w:rsidRDefault="00D1631E">
            <w:pPr>
              <w:rPr>
                <w:rFonts w:ascii="Calibri" w:hAnsi="Calibri" w:cs="Calibri"/>
                <w:sz w:val="18"/>
                <w:szCs w:val="18"/>
              </w:rPr>
            </w:pPr>
            <w:r>
              <w:rPr>
                <w:rFonts w:ascii="Calibri" w:hAnsi="Calibri" w:cs="Calibri"/>
                <w:sz w:val="18"/>
                <w:szCs w:val="18"/>
              </w:rPr>
              <w:t xml:space="preserve">50.01.01.01 - KOSTI GLAVE- titan.  </w:t>
            </w:r>
          </w:p>
        </w:tc>
        <w:tc>
          <w:tcPr>
            <w:tcW w:w="2040" w:type="dxa"/>
            <w:tcBorders>
              <w:top w:val="nil"/>
              <w:left w:val="nil"/>
              <w:bottom w:val="single" w:sz="4" w:space="0" w:color="auto"/>
              <w:right w:val="single" w:sz="4" w:space="0" w:color="auto"/>
            </w:tcBorders>
            <w:shd w:val="clear" w:color="auto" w:fill="auto"/>
            <w:noWrap/>
            <w:vAlign w:val="bottom"/>
            <w:hideMark/>
          </w:tcPr>
          <w:p w14:paraId="63B79589"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4F09904"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D2AE5AC" w14:textId="77777777" w:rsidR="00D1631E" w:rsidRDefault="00D1631E">
            <w:pPr>
              <w:rPr>
                <w:rFonts w:ascii="Calibri" w:hAnsi="Calibri" w:cs="Calibri"/>
                <w:sz w:val="18"/>
                <w:szCs w:val="18"/>
              </w:rPr>
            </w:pPr>
            <w:r>
              <w:rPr>
                <w:rFonts w:ascii="Calibri" w:hAnsi="Calibri" w:cs="Calibri"/>
                <w:sz w:val="18"/>
                <w:szCs w:val="18"/>
              </w:rPr>
              <w:t> </w:t>
            </w:r>
          </w:p>
        </w:tc>
      </w:tr>
      <w:tr w:rsidR="00D1631E" w14:paraId="3D1BF862"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59F5545" w14:textId="77777777" w:rsidR="00D1631E" w:rsidRDefault="00D1631E">
            <w:pPr>
              <w:rPr>
                <w:rFonts w:ascii="Calibri" w:hAnsi="Calibri" w:cs="Calibri"/>
                <w:sz w:val="18"/>
                <w:szCs w:val="18"/>
              </w:rPr>
            </w:pPr>
            <w:r>
              <w:rPr>
                <w:rFonts w:ascii="Calibri" w:hAnsi="Calibri" w:cs="Calibri"/>
                <w:sz w:val="18"/>
                <w:szCs w:val="18"/>
              </w:rPr>
              <w:t>2. SKLOP</w:t>
            </w:r>
          </w:p>
        </w:tc>
        <w:tc>
          <w:tcPr>
            <w:tcW w:w="3797" w:type="dxa"/>
            <w:tcBorders>
              <w:top w:val="nil"/>
              <w:left w:val="nil"/>
              <w:bottom w:val="single" w:sz="4" w:space="0" w:color="auto"/>
              <w:right w:val="single" w:sz="4" w:space="0" w:color="auto"/>
            </w:tcBorders>
            <w:shd w:val="clear" w:color="auto" w:fill="auto"/>
            <w:vAlign w:val="bottom"/>
            <w:hideMark/>
          </w:tcPr>
          <w:p w14:paraId="7C973F62" w14:textId="77777777" w:rsidR="00D1631E" w:rsidRDefault="00D1631E">
            <w:pPr>
              <w:rPr>
                <w:rFonts w:ascii="Calibri" w:hAnsi="Calibri" w:cs="Calibri"/>
                <w:sz w:val="18"/>
                <w:szCs w:val="18"/>
              </w:rPr>
            </w:pPr>
            <w:r>
              <w:rPr>
                <w:rFonts w:ascii="Calibri" w:hAnsi="Calibri" w:cs="Calibri"/>
                <w:sz w:val="18"/>
                <w:szCs w:val="18"/>
              </w:rPr>
              <w:t xml:space="preserve">50.01.01.02 PLOŠČE IZ TITANA ZA OSTEOSINTEZE NEUROKARNIUMA </w:t>
            </w:r>
          </w:p>
        </w:tc>
        <w:tc>
          <w:tcPr>
            <w:tcW w:w="2040" w:type="dxa"/>
            <w:tcBorders>
              <w:top w:val="nil"/>
              <w:left w:val="nil"/>
              <w:bottom w:val="single" w:sz="4" w:space="0" w:color="auto"/>
              <w:right w:val="single" w:sz="4" w:space="0" w:color="auto"/>
            </w:tcBorders>
            <w:shd w:val="clear" w:color="auto" w:fill="auto"/>
            <w:noWrap/>
            <w:vAlign w:val="bottom"/>
            <w:hideMark/>
          </w:tcPr>
          <w:p w14:paraId="5167949A"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0DBCB77B"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BD7B3DD"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C79B4AC" w14:textId="77777777" w:rsidTr="00D1631E">
        <w:trPr>
          <w:trHeight w:val="480"/>
        </w:trPr>
        <w:tc>
          <w:tcPr>
            <w:tcW w:w="903" w:type="dxa"/>
            <w:tcBorders>
              <w:top w:val="single" w:sz="4" w:space="0" w:color="B2B2B2"/>
              <w:left w:val="single" w:sz="4" w:space="0" w:color="B2B2B2"/>
              <w:bottom w:val="single" w:sz="4" w:space="0" w:color="B2B2B2"/>
              <w:right w:val="single" w:sz="4" w:space="0" w:color="B2B2B2"/>
            </w:tcBorders>
            <w:shd w:val="clear" w:color="auto" w:fill="auto"/>
            <w:vAlign w:val="bottom"/>
            <w:hideMark/>
          </w:tcPr>
          <w:p w14:paraId="75148BEF" w14:textId="77777777" w:rsidR="00D1631E" w:rsidRDefault="00D1631E">
            <w:pPr>
              <w:rPr>
                <w:rFonts w:ascii="Calibri" w:hAnsi="Calibri" w:cs="Calibri"/>
                <w:sz w:val="18"/>
                <w:szCs w:val="18"/>
              </w:rPr>
            </w:pPr>
            <w:r>
              <w:rPr>
                <w:rFonts w:ascii="Calibri" w:hAnsi="Calibri" w:cs="Calibri"/>
                <w:sz w:val="18"/>
                <w:szCs w:val="18"/>
              </w:rPr>
              <w:t>3. SKLOP</w:t>
            </w:r>
          </w:p>
        </w:tc>
        <w:tc>
          <w:tcPr>
            <w:tcW w:w="3797" w:type="dxa"/>
            <w:tcBorders>
              <w:top w:val="nil"/>
              <w:left w:val="single" w:sz="4" w:space="0" w:color="auto"/>
              <w:bottom w:val="single" w:sz="4" w:space="0" w:color="auto"/>
              <w:right w:val="single" w:sz="4" w:space="0" w:color="auto"/>
            </w:tcBorders>
            <w:shd w:val="clear" w:color="auto" w:fill="auto"/>
            <w:vAlign w:val="bottom"/>
            <w:hideMark/>
          </w:tcPr>
          <w:p w14:paraId="304942D7" w14:textId="77777777" w:rsidR="00D1631E" w:rsidRDefault="00D1631E">
            <w:pPr>
              <w:rPr>
                <w:rFonts w:ascii="Calibri" w:hAnsi="Calibri" w:cs="Calibri"/>
                <w:sz w:val="18"/>
                <w:szCs w:val="18"/>
              </w:rPr>
            </w:pPr>
            <w:r>
              <w:rPr>
                <w:rFonts w:ascii="Calibri" w:hAnsi="Calibri" w:cs="Calibri"/>
                <w:sz w:val="18"/>
                <w:szCs w:val="18"/>
              </w:rPr>
              <w:t xml:space="preserve">50.01.01.03 MATERIAL ZA KRITJE DEFEKTA LOBANJSKE KOSTI </w:t>
            </w:r>
          </w:p>
        </w:tc>
        <w:tc>
          <w:tcPr>
            <w:tcW w:w="2040" w:type="dxa"/>
            <w:tcBorders>
              <w:top w:val="nil"/>
              <w:left w:val="nil"/>
              <w:bottom w:val="single" w:sz="4" w:space="0" w:color="auto"/>
              <w:right w:val="single" w:sz="4" w:space="0" w:color="auto"/>
            </w:tcBorders>
            <w:shd w:val="clear" w:color="auto" w:fill="auto"/>
            <w:noWrap/>
            <w:vAlign w:val="bottom"/>
            <w:hideMark/>
          </w:tcPr>
          <w:p w14:paraId="0596050E"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74CA07B"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01B589F2"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A478441" w14:textId="77777777" w:rsidTr="00D1631E">
        <w:trPr>
          <w:trHeight w:val="240"/>
        </w:trPr>
        <w:tc>
          <w:tcPr>
            <w:tcW w:w="90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150752" w14:textId="77777777" w:rsidR="00D1631E" w:rsidRDefault="00D1631E">
            <w:pPr>
              <w:rPr>
                <w:rFonts w:ascii="Calibri" w:hAnsi="Calibri" w:cs="Calibri"/>
                <w:sz w:val="18"/>
                <w:szCs w:val="18"/>
              </w:rPr>
            </w:pPr>
            <w:r>
              <w:rPr>
                <w:rFonts w:ascii="Calibri" w:hAnsi="Calibri" w:cs="Calibri"/>
                <w:sz w:val="18"/>
                <w:szCs w:val="18"/>
              </w:rPr>
              <w:t>4. SKLOP</w:t>
            </w:r>
          </w:p>
        </w:tc>
        <w:tc>
          <w:tcPr>
            <w:tcW w:w="3797" w:type="dxa"/>
            <w:tcBorders>
              <w:top w:val="nil"/>
              <w:left w:val="nil"/>
              <w:bottom w:val="single" w:sz="4" w:space="0" w:color="auto"/>
              <w:right w:val="single" w:sz="4" w:space="0" w:color="auto"/>
            </w:tcBorders>
            <w:shd w:val="clear" w:color="auto" w:fill="auto"/>
            <w:vAlign w:val="bottom"/>
            <w:hideMark/>
          </w:tcPr>
          <w:p w14:paraId="45C6C7A7" w14:textId="77777777" w:rsidR="00D1631E" w:rsidRDefault="00D1631E">
            <w:pPr>
              <w:rPr>
                <w:rFonts w:ascii="Calibri" w:hAnsi="Calibri" w:cs="Calibri"/>
                <w:sz w:val="18"/>
                <w:szCs w:val="18"/>
              </w:rPr>
            </w:pPr>
            <w:r>
              <w:rPr>
                <w:rFonts w:ascii="Calibri" w:hAnsi="Calibri" w:cs="Calibri"/>
                <w:sz w:val="18"/>
                <w:szCs w:val="18"/>
              </w:rPr>
              <w:t xml:space="preserve">50.01.02.01 - </w:t>
            </w:r>
            <w:proofErr w:type="spellStart"/>
            <w:r>
              <w:rPr>
                <w:rFonts w:ascii="Calibri" w:hAnsi="Calibri" w:cs="Calibri"/>
                <w:sz w:val="18"/>
                <w:szCs w:val="18"/>
              </w:rPr>
              <w:t>Kanuliran</w:t>
            </w:r>
            <w:proofErr w:type="spellEnd"/>
            <w:r>
              <w:rPr>
                <w:rFonts w:ascii="Calibri" w:hAnsi="Calibri" w:cs="Calibri"/>
                <w:sz w:val="18"/>
                <w:szCs w:val="18"/>
              </w:rPr>
              <w:t xml:space="preserve"> veliki vijak, 7.3 </w:t>
            </w:r>
          </w:p>
        </w:tc>
        <w:tc>
          <w:tcPr>
            <w:tcW w:w="2040" w:type="dxa"/>
            <w:tcBorders>
              <w:top w:val="nil"/>
              <w:left w:val="nil"/>
              <w:bottom w:val="single" w:sz="4" w:space="0" w:color="auto"/>
              <w:right w:val="single" w:sz="4" w:space="0" w:color="auto"/>
            </w:tcBorders>
            <w:shd w:val="clear" w:color="auto" w:fill="auto"/>
            <w:noWrap/>
            <w:vAlign w:val="bottom"/>
            <w:hideMark/>
          </w:tcPr>
          <w:p w14:paraId="75E63CF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CBDADC5"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3C0108B" w14:textId="77777777" w:rsidR="00D1631E" w:rsidRDefault="00D1631E">
            <w:pPr>
              <w:rPr>
                <w:rFonts w:ascii="Calibri" w:hAnsi="Calibri" w:cs="Calibri"/>
                <w:sz w:val="18"/>
                <w:szCs w:val="18"/>
              </w:rPr>
            </w:pPr>
            <w:r>
              <w:rPr>
                <w:rFonts w:ascii="Calibri" w:hAnsi="Calibri" w:cs="Calibri"/>
                <w:sz w:val="18"/>
                <w:szCs w:val="18"/>
              </w:rPr>
              <w:t> </w:t>
            </w:r>
          </w:p>
        </w:tc>
      </w:tr>
      <w:tr w:rsidR="00D1631E" w14:paraId="498F4A96"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4A990B2" w14:textId="77777777" w:rsidR="00D1631E" w:rsidRDefault="00D1631E">
            <w:pPr>
              <w:rPr>
                <w:rFonts w:ascii="Calibri" w:hAnsi="Calibri" w:cs="Calibri"/>
                <w:sz w:val="18"/>
                <w:szCs w:val="18"/>
              </w:rPr>
            </w:pPr>
            <w:r>
              <w:rPr>
                <w:rFonts w:ascii="Calibri" w:hAnsi="Calibri" w:cs="Calibri"/>
                <w:sz w:val="18"/>
                <w:szCs w:val="18"/>
              </w:rPr>
              <w:t>5. SKLOP</w:t>
            </w:r>
          </w:p>
        </w:tc>
        <w:tc>
          <w:tcPr>
            <w:tcW w:w="3797" w:type="dxa"/>
            <w:tcBorders>
              <w:top w:val="nil"/>
              <w:left w:val="nil"/>
              <w:bottom w:val="single" w:sz="4" w:space="0" w:color="auto"/>
              <w:right w:val="single" w:sz="4" w:space="0" w:color="auto"/>
            </w:tcBorders>
            <w:shd w:val="clear" w:color="auto" w:fill="auto"/>
            <w:vAlign w:val="bottom"/>
            <w:hideMark/>
          </w:tcPr>
          <w:p w14:paraId="0820E9C3" w14:textId="77777777" w:rsidR="00D1631E" w:rsidRDefault="00D1631E">
            <w:pPr>
              <w:rPr>
                <w:rFonts w:ascii="Calibri" w:hAnsi="Calibri" w:cs="Calibri"/>
                <w:sz w:val="18"/>
                <w:szCs w:val="18"/>
              </w:rPr>
            </w:pPr>
            <w:r>
              <w:rPr>
                <w:rFonts w:ascii="Calibri" w:hAnsi="Calibri" w:cs="Calibri"/>
                <w:sz w:val="18"/>
                <w:szCs w:val="18"/>
              </w:rPr>
              <w:t>50.01.02.02- Rekonstrukcijske plošče 3,5 in 4,5 z vijaki.</w:t>
            </w:r>
          </w:p>
        </w:tc>
        <w:tc>
          <w:tcPr>
            <w:tcW w:w="2040" w:type="dxa"/>
            <w:tcBorders>
              <w:top w:val="nil"/>
              <w:left w:val="nil"/>
              <w:bottom w:val="single" w:sz="4" w:space="0" w:color="auto"/>
              <w:right w:val="single" w:sz="4" w:space="0" w:color="auto"/>
            </w:tcBorders>
            <w:shd w:val="clear" w:color="auto" w:fill="auto"/>
            <w:noWrap/>
            <w:vAlign w:val="bottom"/>
            <w:hideMark/>
          </w:tcPr>
          <w:p w14:paraId="71B4A34C"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9E9830F"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4E55B861" w14:textId="77777777" w:rsidR="00D1631E" w:rsidRDefault="00D1631E">
            <w:pPr>
              <w:rPr>
                <w:rFonts w:ascii="Calibri" w:hAnsi="Calibri" w:cs="Calibri"/>
                <w:sz w:val="18"/>
                <w:szCs w:val="18"/>
              </w:rPr>
            </w:pPr>
            <w:r>
              <w:rPr>
                <w:rFonts w:ascii="Calibri" w:hAnsi="Calibri" w:cs="Calibri"/>
                <w:sz w:val="18"/>
                <w:szCs w:val="18"/>
              </w:rPr>
              <w:t> </w:t>
            </w:r>
          </w:p>
        </w:tc>
      </w:tr>
      <w:tr w:rsidR="00D1631E" w14:paraId="5044B702"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192D452B" w14:textId="77777777" w:rsidR="00D1631E" w:rsidRDefault="00D1631E">
            <w:pPr>
              <w:rPr>
                <w:rFonts w:ascii="Calibri" w:hAnsi="Calibri" w:cs="Calibri"/>
                <w:sz w:val="18"/>
                <w:szCs w:val="18"/>
              </w:rPr>
            </w:pPr>
            <w:r>
              <w:rPr>
                <w:rFonts w:ascii="Calibri" w:hAnsi="Calibri" w:cs="Calibri"/>
                <w:sz w:val="18"/>
                <w:szCs w:val="18"/>
              </w:rPr>
              <w:t>6. SKLOP</w:t>
            </w:r>
          </w:p>
        </w:tc>
        <w:tc>
          <w:tcPr>
            <w:tcW w:w="3797" w:type="dxa"/>
            <w:tcBorders>
              <w:top w:val="nil"/>
              <w:left w:val="nil"/>
              <w:bottom w:val="single" w:sz="4" w:space="0" w:color="auto"/>
              <w:right w:val="nil"/>
            </w:tcBorders>
            <w:shd w:val="clear" w:color="auto" w:fill="auto"/>
            <w:vAlign w:val="bottom"/>
            <w:hideMark/>
          </w:tcPr>
          <w:p w14:paraId="78C352F1" w14:textId="77777777" w:rsidR="00D1631E" w:rsidRDefault="00D1631E">
            <w:pPr>
              <w:rPr>
                <w:rFonts w:ascii="Calibri" w:hAnsi="Calibri" w:cs="Calibri"/>
                <w:sz w:val="18"/>
                <w:szCs w:val="18"/>
              </w:rPr>
            </w:pPr>
            <w:r>
              <w:rPr>
                <w:rFonts w:ascii="Calibri" w:hAnsi="Calibri" w:cs="Calibri"/>
                <w:sz w:val="18"/>
                <w:szCs w:val="18"/>
              </w:rPr>
              <w:t xml:space="preserve">50.01.02.02.009 PALICE križnične za </w:t>
            </w:r>
            <w:proofErr w:type="spellStart"/>
            <w:r>
              <w:rPr>
                <w:rFonts w:ascii="Calibri" w:hAnsi="Calibri" w:cs="Calibri"/>
                <w:sz w:val="18"/>
                <w:szCs w:val="18"/>
              </w:rPr>
              <w:t>posterirno</w:t>
            </w:r>
            <w:proofErr w:type="spellEnd"/>
            <w:r>
              <w:rPr>
                <w:rFonts w:ascii="Calibri" w:hAnsi="Calibri" w:cs="Calibri"/>
                <w:sz w:val="18"/>
                <w:szCs w:val="18"/>
              </w:rPr>
              <w:t xml:space="preserve"> fiksacijo medenice, set. </w:t>
            </w:r>
          </w:p>
        </w:tc>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7851DCF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7796BB7B"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CA35019" w14:textId="77777777" w:rsidR="00D1631E" w:rsidRDefault="00D1631E">
            <w:pPr>
              <w:rPr>
                <w:rFonts w:ascii="Calibri" w:hAnsi="Calibri" w:cs="Calibri"/>
                <w:sz w:val="18"/>
                <w:szCs w:val="18"/>
              </w:rPr>
            </w:pPr>
            <w:r>
              <w:rPr>
                <w:rFonts w:ascii="Calibri" w:hAnsi="Calibri" w:cs="Calibri"/>
                <w:sz w:val="18"/>
                <w:szCs w:val="18"/>
              </w:rPr>
              <w:t> </w:t>
            </w:r>
          </w:p>
        </w:tc>
      </w:tr>
      <w:tr w:rsidR="00D1631E" w14:paraId="509F47A4"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72D9F2A" w14:textId="77777777" w:rsidR="00D1631E" w:rsidRDefault="00D1631E">
            <w:pPr>
              <w:rPr>
                <w:rFonts w:ascii="Calibri" w:hAnsi="Calibri" w:cs="Calibri"/>
                <w:sz w:val="18"/>
                <w:szCs w:val="18"/>
              </w:rPr>
            </w:pPr>
            <w:r>
              <w:rPr>
                <w:rFonts w:ascii="Calibri" w:hAnsi="Calibri" w:cs="Calibri"/>
                <w:sz w:val="18"/>
                <w:szCs w:val="18"/>
              </w:rPr>
              <w:t>7. SKLOP</w:t>
            </w:r>
          </w:p>
        </w:tc>
        <w:tc>
          <w:tcPr>
            <w:tcW w:w="3797" w:type="dxa"/>
            <w:tcBorders>
              <w:top w:val="nil"/>
              <w:left w:val="nil"/>
              <w:bottom w:val="single" w:sz="4" w:space="0" w:color="auto"/>
              <w:right w:val="single" w:sz="4" w:space="0" w:color="auto"/>
            </w:tcBorders>
            <w:shd w:val="clear" w:color="auto" w:fill="auto"/>
            <w:vAlign w:val="bottom"/>
            <w:hideMark/>
          </w:tcPr>
          <w:p w14:paraId="2C400D7D" w14:textId="77777777" w:rsidR="00D1631E" w:rsidRDefault="00D1631E">
            <w:pPr>
              <w:rPr>
                <w:rFonts w:ascii="Calibri" w:hAnsi="Calibri" w:cs="Calibri"/>
                <w:sz w:val="18"/>
                <w:szCs w:val="18"/>
              </w:rPr>
            </w:pPr>
            <w:r>
              <w:rPr>
                <w:rFonts w:ascii="Calibri" w:hAnsi="Calibri" w:cs="Calibri"/>
                <w:sz w:val="18"/>
                <w:szCs w:val="18"/>
              </w:rPr>
              <w:t xml:space="preserve">50.01.02.03 - Plošče za </w:t>
            </w:r>
            <w:proofErr w:type="spellStart"/>
            <w:r>
              <w:rPr>
                <w:rFonts w:ascii="Calibri" w:hAnsi="Calibri" w:cs="Calibri"/>
                <w:sz w:val="18"/>
                <w:szCs w:val="18"/>
              </w:rPr>
              <w:t>osteosintezo</w:t>
            </w:r>
            <w:proofErr w:type="spellEnd"/>
            <w:r>
              <w:rPr>
                <w:rFonts w:ascii="Calibri" w:hAnsi="Calibri" w:cs="Calibri"/>
                <w:sz w:val="18"/>
                <w:szCs w:val="18"/>
              </w:rPr>
              <w:t xml:space="preserve"> medenice 4,5mm z vijaki </w:t>
            </w:r>
          </w:p>
        </w:tc>
        <w:tc>
          <w:tcPr>
            <w:tcW w:w="2040" w:type="dxa"/>
            <w:tcBorders>
              <w:top w:val="nil"/>
              <w:left w:val="nil"/>
              <w:bottom w:val="single" w:sz="4" w:space="0" w:color="auto"/>
              <w:right w:val="single" w:sz="4" w:space="0" w:color="auto"/>
            </w:tcBorders>
            <w:shd w:val="clear" w:color="auto" w:fill="auto"/>
            <w:noWrap/>
            <w:vAlign w:val="bottom"/>
            <w:hideMark/>
          </w:tcPr>
          <w:p w14:paraId="3052385F"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D4964AF"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3A8750C"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ACF4F2F" w14:textId="77777777" w:rsidTr="00D1631E">
        <w:trPr>
          <w:trHeight w:val="120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98C4934" w14:textId="77777777" w:rsidR="00D1631E" w:rsidRDefault="00D1631E">
            <w:pPr>
              <w:rPr>
                <w:rFonts w:ascii="Calibri" w:hAnsi="Calibri" w:cs="Calibri"/>
                <w:sz w:val="18"/>
                <w:szCs w:val="18"/>
              </w:rPr>
            </w:pPr>
            <w:r>
              <w:rPr>
                <w:rFonts w:ascii="Calibri" w:hAnsi="Calibri" w:cs="Calibri"/>
                <w:sz w:val="18"/>
                <w:szCs w:val="18"/>
              </w:rPr>
              <w:t>8. SKLOP</w:t>
            </w:r>
          </w:p>
        </w:tc>
        <w:tc>
          <w:tcPr>
            <w:tcW w:w="3797" w:type="dxa"/>
            <w:tcBorders>
              <w:top w:val="nil"/>
              <w:left w:val="nil"/>
              <w:bottom w:val="single" w:sz="4" w:space="0" w:color="auto"/>
              <w:right w:val="single" w:sz="4" w:space="0" w:color="auto"/>
            </w:tcBorders>
            <w:shd w:val="clear" w:color="auto" w:fill="auto"/>
            <w:vAlign w:val="bottom"/>
            <w:hideMark/>
          </w:tcPr>
          <w:p w14:paraId="65E11592" w14:textId="77777777" w:rsidR="00D1631E" w:rsidRDefault="00D1631E">
            <w:pPr>
              <w:rPr>
                <w:rFonts w:ascii="Calibri" w:hAnsi="Calibri" w:cs="Calibri"/>
                <w:sz w:val="18"/>
                <w:szCs w:val="18"/>
              </w:rPr>
            </w:pPr>
            <w:r>
              <w:rPr>
                <w:rFonts w:ascii="Calibri" w:hAnsi="Calibri" w:cs="Calibri"/>
                <w:sz w:val="18"/>
                <w:szCs w:val="18"/>
              </w:rPr>
              <w:t xml:space="preserve">50.01.02.04 - Plošče za </w:t>
            </w:r>
            <w:proofErr w:type="spellStart"/>
            <w:r>
              <w:rPr>
                <w:rFonts w:ascii="Calibri" w:hAnsi="Calibri" w:cs="Calibri"/>
                <w:sz w:val="18"/>
                <w:szCs w:val="18"/>
              </w:rPr>
              <w:t>osteosintezo</w:t>
            </w:r>
            <w:proofErr w:type="spellEnd"/>
            <w:r>
              <w:rPr>
                <w:rFonts w:ascii="Calibri" w:hAnsi="Calibri" w:cs="Calibri"/>
                <w:sz w:val="18"/>
                <w:szCs w:val="18"/>
              </w:rPr>
              <w:t xml:space="preserve"> medenice, </w:t>
            </w:r>
            <w:proofErr w:type="spellStart"/>
            <w:r>
              <w:rPr>
                <w:rFonts w:ascii="Calibri" w:hAnsi="Calibri" w:cs="Calibri"/>
                <w:sz w:val="18"/>
                <w:szCs w:val="18"/>
              </w:rPr>
              <w:t>acetabuluma</w:t>
            </w:r>
            <w:proofErr w:type="spellEnd"/>
            <w:r>
              <w:rPr>
                <w:rFonts w:ascii="Calibri" w:hAnsi="Calibri" w:cs="Calibri"/>
                <w:sz w:val="18"/>
                <w:szCs w:val="18"/>
              </w:rPr>
              <w:t xml:space="preserve"> 3,5mm z vijaki Ponudnik mora zagotoviti ustrezen instrumentarij, ki je potreben za vgradnjo, krivljenje plošč, in sicer:  1 set.</w:t>
            </w:r>
          </w:p>
        </w:tc>
        <w:tc>
          <w:tcPr>
            <w:tcW w:w="2040" w:type="dxa"/>
            <w:tcBorders>
              <w:top w:val="nil"/>
              <w:left w:val="nil"/>
              <w:bottom w:val="single" w:sz="4" w:space="0" w:color="auto"/>
              <w:right w:val="single" w:sz="4" w:space="0" w:color="auto"/>
            </w:tcBorders>
            <w:shd w:val="clear" w:color="auto" w:fill="auto"/>
            <w:noWrap/>
            <w:vAlign w:val="bottom"/>
            <w:hideMark/>
          </w:tcPr>
          <w:p w14:paraId="07057F6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78F51B1B"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E1DDDB5"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72865F1" w14:textId="77777777" w:rsidTr="00D1631E">
        <w:trPr>
          <w:trHeight w:val="120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4E1D7D3D" w14:textId="77777777" w:rsidR="00D1631E" w:rsidRDefault="00D1631E">
            <w:pPr>
              <w:rPr>
                <w:rFonts w:ascii="Calibri" w:hAnsi="Calibri" w:cs="Calibri"/>
                <w:sz w:val="18"/>
                <w:szCs w:val="18"/>
              </w:rPr>
            </w:pPr>
            <w:r>
              <w:rPr>
                <w:rFonts w:ascii="Calibri" w:hAnsi="Calibri" w:cs="Calibri"/>
                <w:sz w:val="18"/>
                <w:szCs w:val="18"/>
              </w:rPr>
              <w:lastRenderedPageBreak/>
              <w:t>9. SKLOP</w:t>
            </w:r>
          </w:p>
        </w:tc>
        <w:tc>
          <w:tcPr>
            <w:tcW w:w="3797" w:type="dxa"/>
            <w:tcBorders>
              <w:top w:val="nil"/>
              <w:left w:val="nil"/>
              <w:bottom w:val="single" w:sz="4" w:space="0" w:color="auto"/>
              <w:right w:val="single" w:sz="4" w:space="0" w:color="auto"/>
            </w:tcBorders>
            <w:shd w:val="clear" w:color="auto" w:fill="auto"/>
            <w:vAlign w:val="bottom"/>
            <w:hideMark/>
          </w:tcPr>
          <w:p w14:paraId="5C5A6BB8" w14:textId="77777777" w:rsidR="00D1631E" w:rsidRDefault="00D1631E">
            <w:pPr>
              <w:rPr>
                <w:rFonts w:ascii="Calibri" w:hAnsi="Calibri" w:cs="Calibri"/>
                <w:sz w:val="18"/>
                <w:szCs w:val="18"/>
              </w:rPr>
            </w:pPr>
            <w:r>
              <w:rPr>
                <w:rFonts w:ascii="Calibri" w:hAnsi="Calibri" w:cs="Calibri"/>
                <w:sz w:val="18"/>
                <w:szCs w:val="18"/>
              </w:rPr>
              <w:t xml:space="preserve">50.01.02.05- Brezglavi kompresijski vijak    različnih debelin (vsaj 5) od 2,0 – 6,5, </w:t>
            </w:r>
            <w:proofErr w:type="spellStart"/>
            <w:r>
              <w:rPr>
                <w:rFonts w:ascii="Calibri" w:hAnsi="Calibri" w:cs="Calibri"/>
                <w:sz w:val="18"/>
                <w:szCs w:val="18"/>
              </w:rPr>
              <w:t>kanulirani</w:t>
            </w:r>
            <w:proofErr w:type="spellEnd"/>
            <w:r>
              <w:rPr>
                <w:rFonts w:ascii="Calibri" w:hAnsi="Calibri" w:cs="Calibri"/>
                <w:sz w:val="18"/>
                <w:szCs w:val="18"/>
              </w:rPr>
              <w:t xml:space="preserve">,  </w:t>
            </w:r>
            <w:proofErr w:type="spellStart"/>
            <w:r>
              <w:rPr>
                <w:rFonts w:ascii="Calibri" w:hAnsi="Calibri" w:cs="Calibri"/>
                <w:sz w:val="18"/>
                <w:szCs w:val="18"/>
              </w:rPr>
              <w:t>stardrive</w:t>
            </w:r>
            <w:proofErr w:type="spellEnd"/>
            <w:r>
              <w:rPr>
                <w:rFonts w:ascii="Calibri" w:hAnsi="Calibri" w:cs="Calibri"/>
                <w:sz w:val="18"/>
                <w:szCs w:val="18"/>
              </w:rPr>
              <w:t xml:space="preserve"> utor, </w:t>
            </w:r>
            <w:proofErr w:type="spellStart"/>
            <w:r>
              <w:rPr>
                <w:rFonts w:ascii="Calibri" w:hAnsi="Calibri" w:cs="Calibri"/>
                <w:sz w:val="18"/>
                <w:szCs w:val="18"/>
              </w:rPr>
              <w:t>samovrezni</w:t>
            </w:r>
            <w:proofErr w:type="spellEnd"/>
            <w:r>
              <w:rPr>
                <w:rFonts w:ascii="Calibri" w:hAnsi="Calibri" w:cs="Calibri"/>
                <w:sz w:val="18"/>
                <w:szCs w:val="18"/>
              </w:rPr>
              <w:t xml:space="preserve">,  </w:t>
            </w:r>
            <w:proofErr w:type="spellStart"/>
            <w:r>
              <w:rPr>
                <w:rFonts w:ascii="Calibri" w:hAnsi="Calibri" w:cs="Calibri"/>
                <w:sz w:val="18"/>
                <w:szCs w:val="18"/>
              </w:rPr>
              <w:t>samovrtalni</w:t>
            </w:r>
            <w:proofErr w:type="spellEnd"/>
            <w:r>
              <w:rPr>
                <w:rFonts w:ascii="Calibri" w:hAnsi="Calibri" w:cs="Calibri"/>
                <w:sz w:val="18"/>
                <w:szCs w:val="18"/>
              </w:rPr>
              <w:t xml:space="preserve">, pripadajoča vodilna žica z navojem </w:t>
            </w:r>
          </w:p>
        </w:tc>
        <w:tc>
          <w:tcPr>
            <w:tcW w:w="2040" w:type="dxa"/>
            <w:tcBorders>
              <w:top w:val="nil"/>
              <w:left w:val="nil"/>
              <w:bottom w:val="single" w:sz="4" w:space="0" w:color="auto"/>
              <w:right w:val="single" w:sz="4" w:space="0" w:color="auto"/>
            </w:tcBorders>
            <w:shd w:val="clear" w:color="auto" w:fill="auto"/>
            <w:noWrap/>
            <w:vAlign w:val="bottom"/>
            <w:hideMark/>
          </w:tcPr>
          <w:p w14:paraId="13E35487"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32E7AFD"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7930FB5F" w14:textId="77777777" w:rsidR="00D1631E" w:rsidRDefault="00D1631E">
            <w:pPr>
              <w:rPr>
                <w:rFonts w:ascii="Calibri" w:hAnsi="Calibri" w:cs="Calibri"/>
                <w:sz w:val="18"/>
                <w:szCs w:val="18"/>
              </w:rPr>
            </w:pPr>
            <w:r>
              <w:rPr>
                <w:rFonts w:ascii="Calibri" w:hAnsi="Calibri" w:cs="Calibri"/>
                <w:sz w:val="18"/>
                <w:szCs w:val="18"/>
              </w:rPr>
              <w:t> </w:t>
            </w:r>
          </w:p>
        </w:tc>
      </w:tr>
      <w:tr w:rsidR="00D1631E" w14:paraId="5A3260ED" w14:textId="77777777" w:rsidTr="00D1631E">
        <w:trPr>
          <w:trHeight w:val="120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13DBC743" w14:textId="77777777" w:rsidR="00D1631E" w:rsidRDefault="00D1631E">
            <w:pPr>
              <w:rPr>
                <w:rFonts w:ascii="Calibri" w:hAnsi="Calibri" w:cs="Calibri"/>
                <w:sz w:val="18"/>
                <w:szCs w:val="18"/>
              </w:rPr>
            </w:pPr>
            <w:r>
              <w:rPr>
                <w:rFonts w:ascii="Calibri" w:hAnsi="Calibri" w:cs="Calibri"/>
                <w:sz w:val="18"/>
                <w:szCs w:val="18"/>
              </w:rPr>
              <w:t>10. SKLOP</w:t>
            </w:r>
          </w:p>
        </w:tc>
        <w:tc>
          <w:tcPr>
            <w:tcW w:w="3797" w:type="dxa"/>
            <w:tcBorders>
              <w:top w:val="nil"/>
              <w:left w:val="nil"/>
              <w:bottom w:val="single" w:sz="4" w:space="0" w:color="auto"/>
              <w:right w:val="single" w:sz="4" w:space="0" w:color="auto"/>
            </w:tcBorders>
            <w:shd w:val="clear" w:color="auto" w:fill="auto"/>
            <w:vAlign w:val="bottom"/>
            <w:hideMark/>
          </w:tcPr>
          <w:p w14:paraId="717820B7" w14:textId="77777777" w:rsidR="00D1631E" w:rsidRDefault="00D1631E">
            <w:pPr>
              <w:rPr>
                <w:rFonts w:ascii="Calibri" w:hAnsi="Calibri" w:cs="Calibri"/>
                <w:sz w:val="18"/>
                <w:szCs w:val="18"/>
              </w:rPr>
            </w:pPr>
            <w:r>
              <w:rPr>
                <w:rFonts w:ascii="Calibri" w:hAnsi="Calibri" w:cs="Calibri"/>
                <w:sz w:val="18"/>
                <w:szCs w:val="18"/>
              </w:rPr>
              <w:t xml:space="preserve">50.01.03.01 -   PLOŠČA DHS (za dinamični kolčni vijak ali spiralno klino) 135 stopinj s pripadajočim kolčnim vijakom, zaklepnim mehanizmom in stabilizacijsko ploščo, vodilno žico  </w:t>
            </w:r>
          </w:p>
        </w:tc>
        <w:tc>
          <w:tcPr>
            <w:tcW w:w="2040" w:type="dxa"/>
            <w:tcBorders>
              <w:top w:val="nil"/>
              <w:left w:val="nil"/>
              <w:bottom w:val="single" w:sz="4" w:space="0" w:color="auto"/>
              <w:right w:val="single" w:sz="4" w:space="0" w:color="auto"/>
            </w:tcBorders>
            <w:shd w:val="clear" w:color="auto" w:fill="auto"/>
            <w:noWrap/>
            <w:vAlign w:val="bottom"/>
            <w:hideMark/>
          </w:tcPr>
          <w:p w14:paraId="288C0258"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E42B92C"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00C6803D"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1CED1C5"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9BD49DA" w14:textId="77777777" w:rsidR="00D1631E" w:rsidRDefault="00D1631E">
            <w:pPr>
              <w:rPr>
                <w:rFonts w:ascii="Calibri" w:hAnsi="Calibri" w:cs="Calibri"/>
                <w:sz w:val="18"/>
                <w:szCs w:val="18"/>
              </w:rPr>
            </w:pPr>
            <w:r>
              <w:rPr>
                <w:rFonts w:ascii="Calibri" w:hAnsi="Calibri" w:cs="Calibri"/>
                <w:sz w:val="18"/>
                <w:szCs w:val="18"/>
              </w:rPr>
              <w:t>11. SKLOP</w:t>
            </w:r>
          </w:p>
        </w:tc>
        <w:tc>
          <w:tcPr>
            <w:tcW w:w="3797" w:type="dxa"/>
            <w:tcBorders>
              <w:top w:val="nil"/>
              <w:left w:val="nil"/>
              <w:bottom w:val="single" w:sz="4" w:space="0" w:color="auto"/>
              <w:right w:val="single" w:sz="4" w:space="0" w:color="auto"/>
            </w:tcBorders>
            <w:shd w:val="clear" w:color="auto" w:fill="auto"/>
            <w:vAlign w:val="bottom"/>
            <w:hideMark/>
          </w:tcPr>
          <w:p w14:paraId="4DC708C3" w14:textId="77777777" w:rsidR="00D1631E" w:rsidRDefault="00D1631E">
            <w:pPr>
              <w:rPr>
                <w:rFonts w:ascii="Calibri" w:hAnsi="Calibri" w:cs="Calibri"/>
                <w:sz w:val="18"/>
                <w:szCs w:val="18"/>
              </w:rPr>
            </w:pPr>
            <w:r>
              <w:rPr>
                <w:rFonts w:ascii="Calibri" w:hAnsi="Calibri" w:cs="Calibri"/>
                <w:sz w:val="18"/>
                <w:szCs w:val="18"/>
              </w:rPr>
              <w:t xml:space="preserve"> 50.01.03.02 - </w:t>
            </w:r>
            <w:proofErr w:type="spellStart"/>
            <w:r>
              <w:rPr>
                <w:rFonts w:ascii="Calibri" w:hAnsi="Calibri" w:cs="Calibri"/>
                <w:sz w:val="18"/>
                <w:szCs w:val="18"/>
              </w:rPr>
              <w:t>Kanuliran</w:t>
            </w:r>
            <w:proofErr w:type="spellEnd"/>
            <w:r>
              <w:rPr>
                <w:rFonts w:ascii="Calibri" w:hAnsi="Calibri" w:cs="Calibri"/>
                <w:sz w:val="18"/>
                <w:szCs w:val="18"/>
              </w:rPr>
              <w:t xml:space="preserve"> </w:t>
            </w:r>
            <w:proofErr w:type="spellStart"/>
            <w:r>
              <w:rPr>
                <w:rFonts w:ascii="Calibri" w:hAnsi="Calibri" w:cs="Calibri"/>
                <w:sz w:val="18"/>
                <w:szCs w:val="18"/>
              </w:rPr>
              <w:t>spongiozni</w:t>
            </w:r>
            <w:proofErr w:type="spellEnd"/>
            <w:r>
              <w:rPr>
                <w:rFonts w:ascii="Calibri" w:hAnsi="Calibri" w:cs="Calibri"/>
                <w:sz w:val="18"/>
                <w:szCs w:val="18"/>
              </w:rPr>
              <w:t xml:space="preserve"> vijak 6,5 mm . </w:t>
            </w:r>
          </w:p>
        </w:tc>
        <w:tc>
          <w:tcPr>
            <w:tcW w:w="2040" w:type="dxa"/>
            <w:tcBorders>
              <w:top w:val="nil"/>
              <w:left w:val="nil"/>
              <w:bottom w:val="single" w:sz="4" w:space="0" w:color="auto"/>
              <w:right w:val="single" w:sz="4" w:space="0" w:color="auto"/>
            </w:tcBorders>
            <w:shd w:val="clear" w:color="auto" w:fill="auto"/>
            <w:noWrap/>
            <w:vAlign w:val="bottom"/>
            <w:hideMark/>
          </w:tcPr>
          <w:p w14:paraId="67A7EF23"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08E0ACD"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54412254" w14:textId="77777777" w:rsidR="00D1631E" w:rsidRDefault="00D1631E">
            <w:pPr>
              <w:rPr>
                <w:rFonts w:ascii="Calibri" w:hAnsi="Calibri" w:cs="Calibri"/>
                <w:sz w:val="18"/>
                <w:szCs w:val="18"/>
              </w:rPr>
            </w:pPr>
            <w:r>
              <w:rPr>
                <w:rFonts w:ascii="Calibri" w:hAnsi="Calibri" w:cs="Calibri"/>
                <w:sz w:val="18"/>
                <w:szCs w:val="18"/>
              </w:rPr>
              <w:t> </w:t>
            </w:r>
          </w:p>
        </w:tc>
      </w:tr>
      <w:tr w:rsidR="00D1631E" w14:paraId="7BBC0A6C" w14:textId="77777777" w:rsidTr="00D1631E">
        <w:trPr>
          <w:trHeight w:val="72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65269ED" w14:textId="77777777" w:rsidR="00D1631E" w:rsidRDefault="00D1631E">
            <w:pPr>
              <w:rPr>
                <w:rFonts w:ascii="Calibri" w:hAnsi="Calibri" w:cs="Calibri"/>
                <w:sz w:val="18"/>
                <w:szCs w:val="18"/>
              </w:rPr>
            </w:pPr>
            <w:r>
              <w:rPr>
                <w:rFonts w:ascii="Calibri" w:hAnsi="Calibri" w:cs="Calibri"/>
                <w:sz w:val="18"/>
                <w:szCs w:val="18"/>
              </w:rPr>
              <w:t>12. SKLOP</w:t>
            </w:r>
          </w:p>
        </w:tc>
        <w:tc>
          <w:tcPr>
            <w:tcW w:w="3797" w:type="dxa"/>
            <w:tcBorders>
              <w:top w:val="nil"/>
              <w:left w:val="nil"/>
              <w:bottom w:val="single" w:sz="4" w:space="0" w:color="auto"/>
              <w:right w:val="single" w:sz="4" w:space="0" w:color="auto"/>
            </w:tcBorders>
            <w:shd w:val="clear" w:color="auto" w:fill="auto"/>
            <w:vAlign w:val="bottom"/>
            <w:hideMark/>
          </w:tcPr>
          <w:p w14:paraId="32B69080" w14:textId="77777777" w:rsidR="00D1631E" w:rsidRDefault="00D1631E">
            <w:pPr>
              <w:rPr>
                <w:rFonts w:ascii="Calibri" w:hAnsi="Calibri" w:cs="Calibri"/>
                <w:sz w:val="18"/>
                <w:szCs w:val="18"/>
              </w:rPr>
            </w:pPr>
            <w:r>
              <w:rPr>
                <w:rFonts w:ascii="Calibri" w:hAnsi="Calibri" w:cs="Calibri"/>
                <w:sz w:val="18"/>
                <w:szCs w:val="18"/>
              </w:rPr>
              <w:t xml:space="preserve">50.01.03.03 SISTEM za fiksacijo zloma vratu stegnenice (plošča z  </w:t>
            </w:r>
            <w:proofErr w:type="spellStart"/>
            <w:r>
              <w:rPr>
                <w:rFonts w:ascii="Calibri" w:hAnsi="Calibri" w:cs="Calibri"/>
                <w:sz w:val="18"/>
                <w:szCs w:val="18"/>
              </w:rPr>
              <w:t>antiroacijskim</w:t>
            </w:r>
            <w:proofErr w:type="spellEnd"/>
            <w:r>
              <w:rPr>
                <w:rFonts w:ascii="Calibri" w:hAnsi="Calibri" w:cs="Calibri"/>
                <w:sz w:val="18"/>
                <w:szCs w:val="18"/>
              </w:rPr>
              <w:t xml:space="preserve"> in zaklepnim vijakom). </w:t>
            </w:r>
          </w:p>
        </w:tc>
        <w:tc>
          <w:tcPr>
            <w:tcW w:w="2040" w:type="dxa"/>
            <w:tcBorders>
              <w:top w:val="nil"/>
              <w:left w:val="nil"/>
              <w:bottom w:val="single" w:sz="4" w:space="0" w:color="auto"/>
              <w:right w:val="single" w:sz="4" w:space="0" w:color="auto"/>
            </w:tcBorders>
            <w:shd w:val="clear" w:color="auto" w:fill="auto"/>
            <w:noWrap/>
            <w:vAlign w:val="bottom"/>
            <w:hideMark/>
          </w:tcPr>
          <w:p w14:paraId="20D24B74"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EA56986"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ACDFEFC" w14:textId="77777777" w:rsidR="00D1631E" w:rsidRDefault="00D1631E">
            <w:pPr>
              <w:rPr>
                <w:rFonts w:ascii="Calibri" w:hAnsi="Calibri" w:cs="Calibri"/>
                <w:sz w:val="18"/>
                <w:szCs w:val="18"/>
              </w:rPr>
            </w:pPr>
            <w:r>
              <w:rPr>
                <w:rFonts w:ascii="Calibri" w:hAnsi="Calibri" w:cs="Calibri"/>
                <w:sz w:val="18"/>
                <w:szCs w:val="18"/>
              </w:rPr>
              <w:t> </w:t>
            </w:r>
          </w:p>
        </w:tc>
      </w:tr>
      <w:tr w:rsidR="00D1631E" w14:paraId="7783E4F4" w14:textId="77777777" w:rsidTr="00D1631E">
        <w:trPr>
          <w:trHeight w:val="96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7E8BB41" w14:textId="77777777" w:rsidR="00D1631E" w:rsidRDefault="00D1631E">
            <w:pPr>
              <w:rPr>
                <w:rFonts w:ascii="Calibri" w:hAnsi="Calibri" w:cs="Calibri"/>
                <w:sz w:val="18"/>
                <w:szCs w:val="18"/>
              </w:rPr>
            </w:pPr>
            <w:r>
              <w:rPr>
                <w:rFonts w:ascii="Calibri" w:hAnsi="Calibri" w:cs="Calibri"/>
                <w:sz w:val="18"/>
                <w:szCs w:val="18"/>
              </w:rPr>
              <w:t>13. SKLOP</w:t>
            </w:r>
          </w:p>
        </w:tc>
        <w:tc>
          <w:tcPr>
            <w:tcW w:w="3797" w:type="dxa"/>
            <w:tcBorders>
              <w:top w:val="nil"/>
              <w:left w:val="nil"/>
              <w:bottom w:val="single" w:sz="4" w:space="0" w:color="auto"/>
              <w:right w:val="single" w:sz="4" w:space="0" w:color="auto"/>
            </w:tcBorders>
            <w:shd w:val="clear" w:color="auto" w:fill="auto"/>
            <w:vAlign w:val="bottom"/>
            <w:hideMark/>
          </w:tcPr>
          <w:p w14:paraId="3664ADB7" w14:textId="77777777" w:rsidR="00D1631E" w:rsidRDefault="00D1631E">
            <w:pPr>
              <w:rPr>
                <w:rFonts w:ascii="Calibri" w:hAnsi="Calibri" w:cs="Calibri"/>
                <w:sz w:val="18"/>
                <w:szCs w:val="18"/>
              </w:rPr>
            </w:pPr>
            <w:r>
              <w:rPr>
                <w:rFonts w:ascii="Calibri" w:hAnsi="Calibri" w:cs="Calibri"/>
                <w:sz w:val="18"/>
                <w:szCs w:val="18"/>
              </w:rPr>
              <w:t xml:space="preserve">50.01.03.04 -  ŽEBELJ </w:t>
            </w:r>
            <w:proofErr w:type="spellStart"/>
            <w:r>
              <w:rPr>
                <w:rFonts w:ascii="Calibri" w:hAnsi="Calibri" w:cs="Calibri"/>
                <w:sz w:val="18"/>
                <w:szCs w:val="18"/>
              </w:rPr>
              <w:t>proximalni</w:t>
            </w:r>
            <w:proofErr w:type="spellEnd"/>
            <w:r>
              <w:rPr>
                <w:rFonts w:ascii="Calibri" w:hAnsi="Calibri" w:cs="Calibri"/>
                <w:sz w:val="18"/>
                <w:szCs w:val="18"/>
              </w:rPr>
              <w:t xml:space="preserve">  </w:t>
            </w:r>
            <w:proofErr w:type="spellStart"/>
            <w:r>
              <w:rPr>
                <w:rFonts w:ascii="Calibri" w:hAnsi="Calibri" w:cs="Calibri"/>
                <w:sz w:val="18"/>
                <w:szCs w:val="18"/>
              </w:rPr>
              <w:t>femoralni</w:t>
            </w:r>
            <w:proofErr w:type="spellEnd"/>
            <w:r>
              <w:rPr>
                <w:rFonts w:ascii="Calibri" w:hAnsi="Calibri" w:cs="Calibri"/>
                <w:sz w:val="18"/>
                <w:szCs w:val="18"/>
              </w:rPr>
              <w:t xml:space="preserve">, lateralno vstopno mesto,   9-12 mm diameter, vsaj dve dolžini, 130°, titan, pripadajoča vodilna žica, zaklepni vijaki </w:t>
            </w:r>
          </w:p>
        </w:tc>
        <w:tc>
          <w:tcPr>
            <w:tcW w:w="2040" w:type="dxa"/>
            <w:tcBorders>
              <w:top w:val="nil"/>
              <w:left w:val="nil"/>
              <w:bottom w:val="single" w:sz="4" w:space="0" w:color="auto"/>
              <w:right w:val="single" w:sz="4" w:space="0" w:color="auto"/>
            </w:tcBorders>
            <w:shd w:val="clear" w:color="auto" w:fill="auto"/>
            <w:noWrap/>
            <w:vAlign w:val="bottom"/>
            <w:hideMark/>
          </w:tcPr>
          <w:p w14:paraId="4F691E1F"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0EB56089"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5F451001" w14:textId="77777777" w:rsidR="00D1631E" w:rsidRDefault="00D1631E">
            <w:pPr>
              <w:rPr>
                <w:rFonts w:ascii="Calibri" w:hAnsi="Calibri" w:cs="Calibri"/>
                <w:sz w:val="18"/>
                <w:szCs w:val="18"/>
              </w:rPr>
            </w:pPr>
            <w:r>
              <w:rPr>
                <w:rFonts w:ascii="Calibri" w:hAnsi="Calibri" w:cs="Calibri"/>
                <w:sz w:val="18"/>
                <w:szCs w:val="18"/>
              </w:rPr>
              <w:t> </w:t>
            </w:r>
          </w:p>
        </w:tc>
      </w:tr>
      <w:tr w:rsidR="00D1631E" w14:paraId="3FF55F7A" w14:textId="77777777" w:rsidTr="00D1631E">
        <w:trPr>
          <w:trHeight w:val="16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19F368BE" w14:textId="77777777" w:rsidR="00D1631E" w:rsidRDefault="00D1631E">
            <w:pPr>
              <w:rPr>
                <w:rFonts w:ascii="Calibri" w:hAnsi="Calibri" w:cs="Calibri"/>
                <w:sz w:val="18"/>
                <w:szCs w:val="18"/>
              </w:rPr>
            </w:pPr>
            <w:r>
              <w:rPr>
                <w:rFonts w:ascii="Calibri" w:hAnsi="Calibri" w:cs="Calibri"/>
                <w:sz w:val="18"/>
                <w:szCs w:val="18"/>
              </w:rPr>
              <w:t>14. SKLOP</w:t>
            </w:r>
          </w:p>
        </w:tc>
        <w:tc>
          <w:tcPr>
            <w:tcW w:w="3797" w:type="dxa"/>
            <w:tcBorders>
              <w:top w:val="nil"/>
              <w:left w:val="nil"/>
              <w:bottom w:val="single" w:sz="4" w:space="0" w:color="auto"/>
              <w:right w:val="single" w:sz="4" w:space="0" w:color="auto"/>
            </w:tcBorders>
            <w:shd w:val="clear" w:color="auto" w:fill="auto"/>
            <w:vAlign w:val="bottom"/>
            <w:hideMark/>
          </w:tcPr>
          <w:p w14:paraId="2A05FD7E" w14:textId="77777777" w:rsidR="00D1631E" w:rsidRDefault="00D1631E">
            <w:pPr>
              <w:rPr>
                <w:rFonts w:ascii="Calibri" w:hAnsi="Calibri" w:cs="Calibri"/>
                <w:sz w:val="18"/>
                <w:szCs w:val="18"/>
              </w:rPr>
            </w:pPr>
            <w:r>
              <w:rPr>
                <w:rFonts w:ascii="Calibri" w:hAnsi="Calibri" w:cs="Calibri"/>
                <w:sz w:val="18"/>
                <w:szCs w:val="18"/>
              </w:rPr>
              <w:t xml:space="preserve">50.01.03.05 -  </w:t>
            </w:r>
            <w:proofErr w:type="spellStart"/>
            <w:r>
              <w:rPr>
                <w:rFonts w:ascii="Calibri" w:hAnsi="Calibri" w:cs="Calibri"/>
                <w:sz w:val="18"/>
                <w:szCs w:val="18"/>
              </w:rPr>
              <w:t>Intramedularni</w:t>
            </w:r>
            <w:proofErr w:type="spellEnd"/>
            <w:r>
              <w:rPr>
                <w:rFonts w:ascii="Calibri" w:hAnsi="Calibri" w:cs="Calibri"/>
                <w:sz w:val="18"/>
                <w:szCs w:val="18"/>
              </w:rPr>
              <w:t xml:space="preserve"> žebelj za </w:t>
            </w:r>
            <w:proofErr w:type="spellStart"/>
            <w:r>
              <w:rPr>
                <w:rFonts w:ascii="Calibri" w:hAnsi="Calibri" w:cs="Calibri"/>
                <w:sz w:val="18"/>
                <w:szCs w:val="18"/>
              </w:rPr>
              <w:t>osteosintezo</w:t>
            </w:r>
            <w:proofErr w:type="spellEnd"/>
            <w:r>
              <w:rPr>
                <w:rFonts w:ascii="Calibri" w:hAnsi="Calibri" w:cs="Calibri"/>
                <w:sz w:val="18"/>
                <w:szCs w:val="18"/>
              </w:rPr>
              <w:t xml:space="preserve"> proksimalne stegnenice s klino za </w:t>
            </w:r>
            <w:proofErr w:type="spellStart"/>
            <w:r>
              <w:rPr>
                <w:rFonts w:ascii="Calibri" w:hAnsi="Calibri" w:cs="Calibri"/>
                <w:sz w:val="18"/>
                <w:szCs w:val="18"/>
              </w:rPr>
              <w:t>osteoporotično</w:t>
            </w:r>
            <w:proofErr w:type="spellEnd"/>
            <w:r>
              <w:rPr>
                <w:rFonts w:ascii="Calibri" w:hAnsi="Calibri" w:cs="Calibri"/>
                <w:sz w:val="18"/>
                <w:szCs w:val="18"/>
              </w:rPr>
              <w:t xml:space="preserve"> kost, možnost cementiranja. Lateralno vstopno mesto,   9-14 mm diameter, vsaj dveh dolžin, levi/desni 130°, pripadajoča vodilna igla, zaklepni vijaki, kapica, titan.</w:t>
            </w:r>
          </w:p>
        </w:tc>
        <w:tc>
          <w:tcPr>
            <w:tcW w:w="2040" w:type="dxa"/>
            <w:tcBorders>
              <w:top w:val="nil"/>
              <w:left w:val="nil"/>
              <w:bottom w:val="single" w:sz="4" w:space="0" w:color="auto"/>
              <w:right w:val="single" w:sz="4" w:space="0" w:color="auto"/>
            </w:tcBorders>
            <w:shd w:val="clear" w:color="auto" w:fill="auto"/>
            <w:noWrap/>
            <w:vAlign w:val="bottom"/>
            <w:hideMark/>
          </w:tcPr>
          <w:p w14:paraId="42DA94A7"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685A841"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0949A6E" w14:textId="77777777" w:rsidR="00D1631E" w:rsidRDefault="00D1631E">
            <w:pPr>
              <w:rPr>
                <w:rFonts w:ascii="Calibri" w:hAnsi="Calibri" w:cs="Calibri"/>
                <w:sz w:val="18"/>
                <w:szCs w:val="18"/>
              </w:rPr>
            </w:pPr>
            <w:r>
              <w:rPr>
                <w:rFonts w:ascii="Calibri" w:hAnsi="Calibri" w:cs="Calibri"/>
                <w:sz w:val="18"/>
                <w:szCs w:val="18"/>
              </w:rPr>
              <w:t> </w:t>
            </w:r>
          </w:p>
        </w:tc>
      </w:tr>
      <w:tr w:rsidR="00D1631E" w14:paraId="4C3BCC13" w14:textId="77777777" w:rsidTr="00D1631E">
        <w:trPr>
          <w:trHeight w:val="96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435CAC47" w14:textId="77777777" w:rsidR="00D1631E" w:rsidRDefault="00D1631E">
            <w:pPr>
              <w:rPr>
                <w:rFonts w:ascii="Calibri" w:hAnsi="Calibri" w:cs="Calibri"/>
                <w:sz w:val="18"/>
                <w:szCs w:val="18"/>
              </w:rPr>
            </w:pPr>
            <w:r>
              <w:rPr>
                <w:rFonts w:ascii="Calibri" w:hAnsi="Calibri" w:cs="Calibri"/>
                <w:sz w:val="18"/>
                <w:szCs w:val="18"/>
              </w:rPr>
              <w:t>15. SKLOP</w:t>
            </w:r>
          </w:p>
        </w:tc>
        <w:tc>
          <w:tcPr>
            <w:tcW w:w="3797" w:type="dxa"/>
            <w:tcBorders>
              <w:top w:val="nil"/>
              <w:left w:val="nil"/>
              <w:bottom w:val="single" w:sz="4" w:space="0" w:color="auto"/>
              <w:right w:val="single" w:sz="4" w:space="0" w:color="auto"/>
            </w:tcBorders>
            <w:shd w:val="clear" w:color="auto" w:fill="auto"/>
            <w:vAlign w:val="bottom"/>
            <w:hideMark/>
          </w:tcPr>
          <w:p w14:paraId="5549FB48" w14:textId="77777777" w:rsidR="00D1631E" w:rsidRDefault="00D1631E">
            <w:pPr>
              <w:rPr>
                <w:rFonts w:ascii="Calibri" w:hAnsi="Calibri" w:cs="Calibri"/>
                <w:sz w:val="18"/>
                <w:szCs w:val="18"/>
              </w:rPr>
            </w:pPr>
            <w:r>
              <w:rPr>
                <w:rFonts w:ascii="Calibri" w:hAnsi="Calibri" w:cs="Calibri"/>
                <w:sz w:val="18"/>
                <w:szCs w:val="18"/>
              </w:rPr>
              <w:t xml:space="preserve">50.01.03.06 -  Zaklepno kompresijske plošče 4.5/5.0 in vijaki, za proksimalno stegnenico, ravna in ukrivljena za </w:t>
            </w:r>
            <w:proofErr w:type="spellStart"/>
            <w:r>
              <w:rPr>
                <w:rFonts w:ascii="Calibri" w:hAnsi="Calibri" w:cs="Calibri"/>
                <w:sz w:val="18"/>
                <w:szCs w:val="18"/>
              </w:rPr>
              <w:t>diafizo</w:t>
            </w:r>
            <w:proofErr w:type="spellEnd"/>
            <w:r>
              <w:rPr>
                <w:rFonts w:ascii="Calibri" w:hAnsi="Calibri" w:cs="Calibri"/>
                <w:sz w:val="18"/>
                <w:szCs w:val="18"/>
              </w:rPr>
              <w:t xml:space="preserve">, za distalno stegnenico. </w:t>
            </w:r>
          </w:p>
        </w:tc>
        <w:tc>
          <w:tcPr>
            <w:tcW w:w="2040" w:type="dxa"/>
            <w:tcBorders>
              <w:top w:val="nil"/>
              <w:left w:val="nil"/>
              <w:bottom w:val="single" w:sz="4" w:space="0" w:color="auto"/>
              <w:right w:val="single" w:sz="4" w:space="0" w:color="auto"/>
            </w:tcBorders>
            <w:shd w:val="clear" w:color="auto" w:fill="auto"/>
            <w:noWrap/>
            <w:vAlign w:val="bottom"/>
            <w:hideMark/>
          </w:tcPr>
          <w:p w14:paraId="1239CAAE"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E2140AA"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CBA9039"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B35C75E" w14:textId="77777777" w:rsidTr="00D1631E">
        <w:trPr>
          <w:trHeight w:val="192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2D10C800" w14:textId="77777777" w:rsidR="00D1631E" w:rsidRDefault="00D1631E">
            <w:pPr>
              <w:rPr>
                <w:rFonts w:ascii="Calibri" w:hAnsi="Calibri" w:cs="Calibri"/>
                <w:sz w:val="18"/>
                <w:szCs w:val="18"/>
              </w:rPr>
            </w:pPr>
            <w:r>
              <w:rPr>
                <w:rFonts w:ascii="Calibri" w:hAnsi="Calibri" w:cs="Calibri"/>
                <w:sz w:val="18"/>
                <w:szCs w:val="18"/>
              </w:rPr>
              <w:t>16. SKLOP</w:t>
            </w:r>
          </w:p>
        </w:tc>
        <w:tc>
          <w:tcPr>
            <w:tcW w:w="3797" w:type="dxa"/>
            <w:tcBorders>
              <w:top w:val="nil"/>
              <w:left w:val="nil"/>
              <w:bottom w:val="single" w:sz="4" w:space="0" w:color="auto"/>
              <w:right w:val="single" w:sz="4" w:space="0" w:color="auto"/>
            </w:tcBorders>
            <w:shd w:val="clear" w:color="auto" w:fill="auto"/>
            <w:vAlign w:val="center"/>
            <w:hideMark/>
          </w:tcPr>
          <w:p w14:paraId="77D56C55" w14:textId="77777777" w:rsidR="00D1631E" w:rsidRDefault="00D1631E">
            <w:pPr>
              <w:rPr>
                <w:rFonts w:ascii="Calibri" w:hAnsi="Calibri" w:cs="Calibri"/>
                <w:sz w:val="18"/>
                <w:szCs w:val="18"/>
              </w:rPr>
            </w:pPr>
            <w:r>
              <w:rPr>
                <w:rFonts w:ascii="Calibri" w:hAnsi="Calibri" w:cs="Calibri"/>
                <w:sz w:val="18"/>
                <w:szCs w:val="18"/>
              </w:rPr>
              <w:t xml:space="preserve">50.01.03.07 -  </w:t>
            </w:r>
            <w:proofErr w:type="spellStart"/>
            <w:r>
              <w:rPr>
                <w:rFonts w:ascii="Calibri" w:hAnsi="Calibri" w:cs="Calibri"/>
                <w:sz w:val="18"/>
                <w:szCs w:val="18"/>
              </w:rPr>
              <w:t>Femoralni</w:t>
            </w:r>
            <w:proofErr w:type="spellEnd"/>
            <w:r>
              <w:rPr>
                <w:rFonts w:ascii="Calibri" w:hAnsi="Calibri" w:cs="Calibri"/>
                <w:sz w:val="18"/>
                <w:szCs w:val="18"/>
              </w:rPr>
              <w:t xml:space="preserve"> žebelj retrogradni z zaklepno klino in </w:t>
            </w:r>
            <w:proofErr w:type="spellStart"/>
            <w:r>
              <w:rPr>
                <w:rFonts w:ascii="Calibri" w:hAnsi="Calibri" w:cs="Calibri"/>
                <w:sz w:val="18"/>
                <w:szCs w:val="18"/>
              </w:rPr>
              <w:t>antegradni</w:t>
            </w:r>
            <w:proofErr w:type="spellEnd"/>
            <w:r>
              <w:rPr>
                <w:rFonts w:ascii="Calibri" w:hAnsi="Calibri" w:cs="Calibri"/>
                <w:sz w:val="18"/>
                <w:szCs w:val="18"/>
              </w:rPr>
              <w:t xml:space="preserve"> z lateralnim </w:t>
            </w:r>
            <w:proofErr w:type="spellStart"/>
            <w:r>
              <w:rPr>
                <w:rFonts w:ascii="Calibri" w:hAnsi="Calibri" w:cs="Calibri"/>
                <w:sz w:val="18"/>
                <w:szCs w:val="18"/>
              </w:rPr>
              <w:t>vstopiščem</w:t>
            </w:r>
            <w:proofErr w:type="spellEnd"/>
            <w:r>
              <w:rPr>
                <w:rFonts w:ascii="Calibri" w:hAnsi="Calibri" w:cs="Calibri"/>
                <w:sz w:val="18"/>
                <w:szCs w:val="18"/>
              </w:rPr>
              <w:t xml:space="preserve">, premer 9 -15 mm, dvojno ukrivljen po anatomiji stegnenice,  levi/desni,  </w:t>
            </w:r>
            <w:proofErr w:type="spellStart"/>
            <w:r>
              <w:rPr>
                <w:rFonts w:ascii="Calibri" w:hAnsi="Calibri" w:cs="Calibri"/>
                <w:sz w:val="18"/>
                <w:szCs w:val="18"/>
              </w:rPr>
              <w:t>kanuliran</w:t>
            </w:r>
            <w:proofErr w:type="spellEnd"/>
            <w:r>
              <w:rPr>
                <w:rFonts w:ascii="Calibri" w:hAnsi="Calibri" w:cs="Calibri"/>
                <w:sz w:val="18"/>
                <w:szCs w:val="18"/>
              </w:rPr>
              <w:t xml:space="preserve">,  titan, dolžine od 300 do  480mm po 20 mm. Pripadajoči zaklepni vijaki (možnost kotno stabilnega zaklepa), zaklepna kapica. </w:t>
            </w:r>
          </w:p>
        </w:tc>
        <w:tc>
          <w:tcPr>
            <w:tcW w:w="2040" w:type="dxa"/>
            <w:tcBorders>
              <w:top w:val="nil"/>
              <w:left w:val="nil"/>
              <w:bottom w:val="single" w:sz="4" w:space="0" w:color="auto"/>
              <w:right w:val="single" w:sz="4" w:space="0" w:color="auto"/>
            </w:tcBorders>
            <w:shd w:val="clear" w:color="auto" w:fill="auto"/>
            <w:noWrap/>
            <w:vAlign w:val="bottom"/>
            <w:hideMark/>
          </w:tcPr>
          <w:p w14:paraId="51A9EBE5"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7ECB8322"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072B279" w14:textId="77777777" w:rsidR="00D1631E" w:rsidRDefault="00D1631E">
            <w:pPr>
              <w:rPr>
                <w:rFonts w:ascii="Calibri" w:hAnsi="Calibri" w:cs="Calibri"/>
                <w:sz w:val="18"/>
                <w:szCs w:val="18"/>
              </w:rPr>
            </w:pPr>
            <w:r>
              <w:rPr>
                <w:rFonts w:ascii="Calibri" w:hAnsi="Calibri" w:cs="Calibri"/>
                <w:sz w:val="18"/>
                <w:szCs w:val="18"/>
              </w:rPr>
              <w:t> </w:t>
            </w:r>
          </w:p>
        </w:tc>
      </w:tr>
      <w:tr w:rsidR="00D1631E" w14:paraId="12123E5E"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492E1AD8" w14:textId="77777777" w:rsidR="00D1631E" w:rsidRDefault="00D1631E">
            <w:pPr>
              <w:rPr>
                <w:rFonts w:ascii="Calibri" w:hAnsi="Calibri" w:cs="Calibri"/>
                <w:sz w:val="18"/>
                <w:szCs w:val="18"/>
              </w:rPr>
            </w:pPr>
            <w:r>
              <w:rPr>
                <w:rFonts w:ascii="Calibri" w:hAnsi="Calibri" w:cs="Calibri"/>
                <w:sz w:val="18"/>
                <w:szCs w:val="18"/>
              </w:rPr>
              <w:t>17. SKLOP</w:t>
            </w:r>
          </w:p>
        </w:tc>
        <w:tc>
          <w:tcPr>
            <w:tcW w:w="3797" w:type="dxa"/>
            <w:tcBorders>
              <w:top w:val="nil"/>
              <w:left w:val="nil"/>
              <w:bottom w:val="single" w:sz="4" w:space="0" w:color="auto"/>
              <w:right w:val="single" w:sz="4" w:space="0" w:color="auto"/>
            </w:tcBorders>
            <w:shd w:val="clear" w:color="auto" w:fill="auto"/>
            <w:vAlign w:val="bottom"/>
            <w:hideMark/>
          </w:tcPr>
          <w:p w14:paraId="08C8A511" w14:textId="77777777" w:rsidR="00D1631E" w:rsidRDefault="00D1631E">
            <w:pPr>
              <w:rPr>
                <w:rFonts w:ascii="Calibri" w:hAnsi="Calibri" w:cs="Calibri"/>
                <w:i/>
                <w:iCs/>
                <w:sz w:val="18"/>
                <w:szCs w:val="18"/>
              </w:rPr>
            </w:pPr>
            <w:r>
              <w:rPr>
                <w:rFonts w:ascii="Calibri" w:hAnsi="Calibri" w:cs="Calibri"/>
                <w:i/>
                <w:iCs/>
                <w:sz w:val="18"/>
                <w:szCs w:val="18"/>
              </w:rPr>
              <w:t xml:space="preserve">50.01.03.08 Stegnenica - Pritezni trakovi.  </w:t>
            </w:r>
          </w:p>
        </w:tc>
        <w:tc>
          <w:tcPr>
            <w:tcW w:w="2040" w:type="dxa"/>
            <w:tcBorders>
              <w:top w:val="nil"/>
              <w:left w:val="nil"/>
              <w:bottom w:val="single" w:sz="4" w:space="0" w:color="auto"/>
              <w:right w:val="single" w:sz="4" w:space="0" w:color="auto"/>
            </w:tcBorders>
            <w:shd w:val="clear" w:color="auto" w:fill="auto"/>
            <w:noWrap/>
            <w:vAlign w:val="bottom"/>
            <w:hideMark/>
          </w:tcPr>
          <w:p w14:paraId="1471336D"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5CEA38E"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736558F2" w14:textId="77777777" w:rsidR="00D1631E" w:rsidRDefault="00D1631E">
            <w:pPr>
              <w:rPr>
                <w:rFonts w:ascii="Calibri" w:hAnsi="Calibri" w:cs="Calibri"/>
                <w:sz w:val="18"/>
                <w:szCs w:val="18"/>
              </w:rPr>
            </w:pPr>
            <w:r>
              <w:rPr>
                <w:rFonts w:ascii="Calibri" w:hAnsi="Calibri" w:cs="Calibri"/>
                <w:sz w:val="18"/>
                <w:szCs w:val="18"/>
              </w:rPr>
              <w:t> </w:t>
            </w:r>
          </w:p>
        </w:tc>
      </w:tr>
      <w:tr w:rsidR="00D1631E" w14:paraId="18DE0EB8"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60EF58C4" w14:textId="77777777" w:rsidR="00D1631E" w:rsidRDefault="00D1631E">
            <w:pPr>
              <w:rPr>
                <w:rFonts w:ascii="Calibri" w:hAnsi="Calibri" w:cs="Calibri"/>
                <w:sz w:val="18"/>
                <w:szCs w:val="18"/>
              </w:rPr>
            </w:pPr>
            <w:r>
              <w:rPr>
                <w:rFonts w:ascii="Calibri" w:hAnsi="Calibri" w:cs="Calibri"/>
                <w:sz w:val="18"/>
                <w:szCs w:val="18"/>
              </w:rPr>
              <w:t>18.SKLOP</w:t>
            </w:r>
          </w:p>
        </w:tc>
        <w:tc>
          <w:tcPr>
            <w:tcW w:w="3797" w:type="dxa"/>
            <w:tcBorders>
              <w:top w:val="nil"/>
              <w:left w:val="nil"/>
              <w:bottom w:val="single" w:sz="4" w:space="0" w:color="auto"/>
              <w:right w:val="single" w:sz="4" w:space="0" w:color="auto"/>
            </w:tcBorders>
            <w:shd w:val="clear" w:color="auto" w:fill="auto"/>
            <w:vAlign w:val="bottom"/>
            <w:hideMark/>
          </w:tcPr>
          <w:p w14:paraId="592D2F05" w14:textId="77777777" w:rsidR="00D1631E" w:rsidRDefault="00D1631E">
            <w:pPr>
              <w:rPr>
                <w:rFonts w:ascii="Calibri" w:hAnsi="Calibri" w:cs="Calibri"/>
                <w:i/>
                <w:iCs/>
                <w:sz w:val="18"/>
                <w:szCs w:val="18"/>
              </w:rPr>
            </w:pPr>
            <w:r>
              <w:rPr>
                <w:rFonts w:ascii="Calibri" w:hAnsi="Calibri" w:cs="Calibri"/>
                <w:i/>
                <w:iCs/>
                <w:sz w:val="18"/>
                <w:szCs w:val="18"/>
              </w:rPr>
              <w:t xml:space="preserve">50.01.03.08.02 Pritezni kabli </w:t>
            </w:r>
          </w:p>
        </w:tc>
        <w:tc>
          <w:tcPr>
            <w:tcW w:w="2040" w:type="dxa"/>
            <w:tcBorders>
              <w:top w:val="nil"/>
              <w:left w:val="nil"/>
              <w:bottom w:val="single" w:sz="4" w:space="0" w:color="auto"/>
              <w:right w:val="single" w:sz="4" w:space="0" w:color="auto"/>
            </w:tcBorders>
            <w:shd w:val="clear" w:color="auto" w:fill="auto"/>
            <w:noWrap/>
            <w:vAlign w:val="bottom"/>
            <w:hideMark/>
          </w:tcPr>
          <w:p w14:paraId="3571A829"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44D0276"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79645356"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ED77642"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19E761B8" w14:textId="77777777" w:rsidR="00D1631E" w:rsidRDefault="00D1631E">
            <w:pPr>
              <w:rPr>
                <w:rFonts w:ascii="Calibri" w:hAnsi="Calibri" w:cs="Calibri"/>
                <w:sz w:val="18"/>
                <w:szCs w:val="18"/>
              </w:rPr>
            </w:pPr>
            <w:r>
              <w:rPr>
                <w:rFonts w:ascii="Calibri" w:hAnsi="Calibri" w:cs="Calibri"/>
                <w:sz w:val="18"/>
                <w:szCs w:val="18"/>
              </w:rPr>
              <w:t>19. SKLOP</w:t>
            </w:r>
          </w:p>
        </w:tc>
        <w:tc>
          <w:tcPr>
            <w:tcW w:w="3797" w:type="dxa"/>
            <w:tcBorders>
              <w:top w:val="nil"/>
              <w:left w:val="nil"/>
              <w:bottom w:val="single" w:sz="4" w:space="0" w:color="auto"/>
              <w:right w:val="single" w:sz="4" w:space="0" w:color="auto"/>
            </w:tcBorders>
            <w:shd w:val="clear" w:color="auto" w:fill="auto"/>
            <w:vAlign w:val="bottom"/>
            <w:hideMark/>
          </w:tcPr>
          <w:p w14:paraId="5C9C7E26" w14:textId="77777777" w:rsidR="00D1631E" w:rsidRDefault="00D1631E">
            <w:pPr>
              <w:rPr>
                <w:rFonts w:ascii="Calibri" w:hAnsi="Calibri" w:cs="Calibri"/>
                <w:sz w:val="18"/>
                <w:szCs w:val="18"/>
              </w:rPr>
            </w:pPr>
            <w:r>
              <w:rPr>
                <w:rFonts w:ascii="Calibri" w:hAnsi="Calibri" w:cs="Calibri"/>
                <w:sz w:val="18"/>
                <w:szCs w:val="18"/>
              </w:rPr>
              <w:t>50.01.03.08.003 Plošča s kabli</w:t>
            </w:r>
          </w:p>
        </w:tc>
        <w:tc>
          <w:tcPr>
            <w:tcW w:w="2040" w:type="dxa"/>
            <w:tcBorders>
              <w:top w:val="nil"/>
              <w:left w:val="nil"/>
              <w:bottom w:val="single" w:sz="4" w:space="0" w:color="auto"/>
              <w:right w:val="single" w:sz="4" w:space="0" w:color="auto"/>
            </w:tcBorders>
            <w:shd w:val="clear" w:color="auto" w:fill="auto"/>
            <w:noWrap/>
            <w:vAlign w:val="bottom"/>
            <w:hideMark/>
          </w:tcPr>
          <w:p w14:paraId="7AA05B62"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74DEA7CC"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CD83E37"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A69C033"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1AE0973F" w14:textId="77777777" w:rsidR="00D1631E" w:rsidRDefault="00D1631E">
            <w:pPr>
              <w:rPr>
                <w:rFonts w:ascii="Calibri" w:hAnsi="Calibri" w:cs="Calibri"/>
                <w:sz w:val="18"/>
                <w:szCs w:val="18"/>
              </w:rPr>
            </w:pPr>
            <w:r>
              <w:rPr>
                <w:rFonts w:ascii="Calibri" w:hAnsi="Calibri" w:cs="Calibri"/>
                <w:sz w:val="18"/>
                <w:szCs w:val="18"/>
              </w:rPr>
              <w:t>20. SKLOP</w:t>
            </w:r>
          </w:p>
        </w:tc>
        <w:tc>
          <w:tcPr>
            <w:tcW w:w="3797" w:type="dxa"/>
            <w:tcBorders>
              <w:top w:val="nil"/>
              <w:left w:val="nil"/>
              <w:bottom w:val="single" w:sz="4" w:space="0" w:color="auto"/>
              <w:right w:val="single" w:sz="4" w:space="0" w:color="auto"/>
            </w:tcBorders>
            <w:shd w:val="clear" w:color="auto" w:fill="auto"/>
            <w:noWrap/>
            <w:vAlign w:val="bottom"/>
            <w:hideMark/>
          </w:tcPr>
          <w:p w14:paraId="35171A7D" w14:textId="77777777" w:rsidR="00D1631E" w:rsidRDefault="00D1631E">
            <w:pPr>
              <w:rPr>
                <w:rFonts w:ascii="Calibri" w:hAnsi="Calibri" w:cs="Calibri"/>
                <w:sz w:val="18"/>
                <w:szCs w:val="18"/>
              </w:rPr>
            </w:pPr>
            <w:r>
              <w:rPr>
                <w:rFonts w:ascii="Calibri" w:hAnsi="Calibri" w:cs="Calibri"/>
                <w:sz w:val="18"/>
                <w:szCs w:val="18"/>
              </w:rPr>
              <w:t>50.01.03.08.004 RIA</w:t>
            </w:r>
          </w:p>
        </w:tc>
        <w:tc>
          <w:tcPr>
            <w:tcW w:w="2040" w:type="dxa"/>
            <w:tcBorders>
              <w:top w:val="nil"/>
              <w:left w:val="nil"/>
              <w:bottom w:val="single" w:sz="4" w:space="0" w:color="auto"/>
              <w:right w:val="single" w:sz="4" w:space="0" w:color="auto"/>
            </w:tcBorders>
            <w:shd w:val="clear" w:color="auto" w:fill="auto"/>
            <w:noWrap/>
            <w:vAlign w:val="bottom"/>
            <w:hideMark/>
          </w:tcPr>
          <w:p w14:paraId="525FF5A4"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65F7250"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56B149D1"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3977B69" w14:textId="77777777" w:rsidTr="00D1631E">
        <w:trPr>
          <w:trHeight w:val="14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5FF463B" w14:textId="77777777" w:rsidR="00D1631E" w:rsidRDefault="00D1631E">
            <w:pPr>
              <w:rPr>
                <w:rFonts w:ascii="Calibri" w:hAnsi="Calibri" w:cs="Calibri"/>
                <w:sz w:val="18"/>
                <w:szCs w:val="18"/>
              </w:rPr>
            </w:pPr>
            <w:r>
              <w:rPr>
                <w:rFonts w:ascii="Calibri" w:hAnsi="Calibri" w:cs="Calibri"/>
                <w:sz w:val="18"/>
                <w:szCs w:val="18"/>
              </w:rPr>
              <w:t>21. SKLOP</w:t>
            </w:r>
          </w:p>
        </w:tc>
        <w:tc>
          <w:tcPr>
            <w:tcW w:w="3797" w:type="dxa"/>
            <w:tcBorders>
              <w:top w:val="nil"/>
              <w:left w:val="nil"/>
              <w:bottom w:val="single" w:sz="4" w:space="0" w:color="auto"/>
              <w:right w:val="single" w:sz="4" w:space="0" w:color="auto"/>
            </w:tcBorders>
            <w:shd w:val="clear" w:color="auto" w:fill="auto"/>
            <w:vAlign w:val="bottom"/>
            <w:hideMark/>
          </w:tcPr>
          <w:p w14:paraId="5D36403D" w14:textId="77777777" w:rsidR="00D1631E" w:rsidRDefault="00D1631E">
            <w:pPr>
              <w:rPr>
                <w:rFonts w:ascii="Calibri" w:hAnsi="Calibri" w:cs="Calibri"/>
                <w:sz w:val="18"/>
                <w:szCs w:val="18"/>
              </w:rPr>
            </w:pPr>
            <w:r>
              <w:rPr>
                <w:rFonts w:ascii="Calibri" w:hAnsi="Calibri" w:cs="Calibri"/>
                <w:sz w:val="18"/>
                <w:szCs w:val="18"/>
              </w:rPr>
              <w:t xml:space="preserve">50.01.04.01- Plošče za proksimalno golenico in </w:t>
            </w:r>
            <w:proofErr w:type="spellStart"/>
            <w:r>
              <w:rPr>
                <w:rFonts w:ascii="Calibri" w:hAnsi="Calibri" w:cs="Calibri"/>
                <w:sz w:val="18"/>
                <w:szCs w:val="18"/>
              </w:rPr>
              <w:t>diafizo</w:t>
            </w:r>
            <w:proofErr w:type="spellEnd"/>
            <w:r>
              <w:rPr>
                <w:rFonts w:ascii="Calibri" w:hAnsi="Calibri" w:cs="Calibri"/>
                <w:sz w:val="18"/>
                <w:szCs w:val="18"/>
              </w:rPr>
              <w:t xml:space="preserve">, 4.5/5.0 in vijaki,  anatomsko ukrivljene,  omogočajo kotno stabilni zaklep ali pa kompresijo, omogočati morajo ohranitev </w:t>
            </w:r>
            <w:proofErr w:type="spellStart"/>
            <w:r>
              <w:rPr>
                <w:rFonts w:ascii="Calibri" w:hAnsi="Calibri" w:cs="Calibri"/>
                <w:sz w:val="18"/>
                <w:szCs w:val="18"/>
              </w:rPr>
              <w:t>periostalne</w:t>
            </w:r>
            <w:proofErr w:type="spellEnd"/>
            <w:r>
              <w:rPr>
                <w:rFonts w:ascii="Calibri" w:hAnsi="Calibri" w:cs="Calibri"/>
                <w:sz w:val="18"/>
                <w:szCs w:val="18"/>
              </w:rPr>
              <w:t xml:space="preserve"> prekrvavitve, pripadajoči vijaki.  </w:t>
            </w:r>
          </w:p>
        </w:tc>
        <w:tc>
          <w:tcPr>
            <w:tcW w:w="2040" w:type="dxa"/>
            <w:tcBorders>
              <w:top w:val="nil"/>
              <w:left w:val="nil"/>
              <w:bottom w:val="single" w:sz="4" w:space="0" w:color="auto"/>
              <w:right w:val="single" w:sz="4" w:space="0" w:color="auto"/>
            </w:tcBorders>
            <w:shd w:val="clear" w:color="auto" w:fill="auto"/>
            <w:noWrap/>
            <w:vAlign w:val="bottom"/>
            <w:hideMark/>
          </w:tcPr>
          <w:p w14:paraId="054B5947"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6ACA899"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8CCCB14" w14:textId="77777777" w:rsidR="00D1631E" w:rsidRDefault="00D1631E">
            <w:pPr>
              <w:rPr>
                <w:rFonts w:ascii="Calibri" w:hAnsi="Calibri" w:cs="Calibri"/>
                <w:sz w:val="18"/>
                <w:szCs w:val="18"/>
              </w:rPr>
            </w:pPr>
            <w:r>
              <w:rPr>
                <w:rFonts w:ascii="Calibri" w:hAnsi="Calibri" w:cs="Calibri"/>
                <w:sz w:val="18"/>
                <w:szCs w:val="18"/>
              </w:rPr>
              <w:t> </w:t>
            </w:r>
          </w:p>
        </w:tc>
      </w:tr>
      <w:tr w:rsidR="00D1631E" w14:paraId="173257BA"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65662703" w14:textId="77777777" w:rsidR="00D1631E" w:rsidRDefault="00D1631E">
            <w:pPr>
              <w:rPr>
                <w:rFonts w:ascii="Calibri" w:hAnsi="Calibri" w:cs="Calibri"/>
                <w:sz w:val="18"/>
                <w:szCs w:val="18"/>
              </w:rPr>
            </w:pPr>
            <w:r>
              <w:rPr>
                <w:rFonts w:ascii="Calibri" w:hAnsi="Calibri" w:cs="Calibri"/>
                <w:sz w:val="18"/>
                <w:szCs w:val="18"/>
              </w:rPr>
              <w:t>22. SKLOP</w:t>
            </w:r>
          </w:p>
        </w:tc>
        <w:tc>
          <w:tcPr>
            <w:tcW w:w="3797" w:type="dxa"/>
            <w:tcBorders>
              <w:top w:val="nil"/>
              <w:left w:val="nil"/>
              <w:bottom w:val="single" w:sz="4" w:space="0" w:color="auto"/>
              <w:right w:val="single" w:sz="4" w:space="0" w:color="auto"/>
            </w:tcBorders>
            <w:shd w:val="clear" w:color="auto" w:fill="auto"/>
            <w:vAlign w:val="bottom"/>
            <w:hideMark/>
          </w:tcPr>
          <w:p w14:paraId="1AF37CF4" w14:textId="77777777" w:rsidR="00D1631E" w:rsidRDefault="00D1631E">
            <w:pPr>
              <w:rPr>
                <w:rFonts w:ascii="Calibri" w:hAnsi="Calibri" w:cs="Calibri"/>
                <w:sz w:val="18"/>
                <w:szCs w:val="18"/>
              </w:rPr>
            </w:pPr>
            <w:r>
              <w:rPr>
                <w:rFonts w:ascii="Calibri" w:hAnsi="Calibri" w:cs="Calibri"/>
                <w:sz w:val="18"/>
                <w:szCs w:val="18"/>
              </w:rPr>
              <w:t>50.01.04.03- Plošče za pogačico in vijaki.</w:t>
            </w:r>
          </w:p>
        </w:tc>
        <w:tc>
          <w:tcPr>
            <w:tcW w:w="2040" w:type="dxa"/>
            <w:tcBorders>
              <w:top w:val="nil"/>
              <w:left w:val="nil"/>
              <w:bottom w:val="single" w:sz="4" w:space="0" w:color="auto"/>
              <w:right w:val="single" w:sz="4" w:space="0" w:color="auto"/>
            </w:tcBorders>
            <w:shd w:val="clear" w:color="auto" w:fill="auto"/>
            <w:noWrap/>
            <w:vAlign w:val="bottom"/>
            <w:hideMark/>
          </w:tcPr>
          <w:p w14:paraId="0A0D4E79"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B88236B"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70C380D5" w14:textId="77777777" w:rsidR="00D1631E" w:rsidRDefault="00D1631E">
            <w:pPr>
              <w:rPr>
                <w:rFonts w:ascii="Calibri" w:hAnsi="Calibri" w:cs="Calibri"/>
                <w:sz w:val="18"/>
                <w:szCs w:val="18"/>
              </w:rPr>
            </w:pPr>
            <w:r>
              <w:rPr>
                <w:rFonts w:ascii="Calibri" w:hAnsi="Calibri" w:cs="Calibri"/>
                <w:sz w:val="18"/>
                <w:szCs w:val="18"/>
              </w:rPr>
              <w:t> </w:t>
            </w:r>
          </w:p>
        </w:tc>
      </w:tr>
      <w:tr w:rsidR="00D1631E" w14:paraId="17F87FF4" w14:textId="77777777" w:rsidTr="00D1631E">
        <w:trPr>
          <w:trHeight w:val="14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15C473A" w14:textId="77777777" w:rsidR="00D1631E" w:rsidRDefault="00D1631E">
            <w:pPr>
              <w:rPr>
                <w:rFonts w:ascii="Calibri" w:hAnsi="Calibri" w:cs="Calibri"/>
                <w:sz w:val="18"/>
                <w:szCs w:val="18"/>
              </w:rPr>
            </w:pPr>
            <w:r>
              <w:rPr>
                <w:rFonts w:ascii="Calibri" w:hAnsi="Calibri" w:cs="Calibri"/>
                <w:sz w:val="18"/>
                <w:szCs w:val="18"/>
              </w:rPr>
              <w:t>23.SKLOP</w:t>
            </w:r>
          </w:p>
        </w:tc>
        <w:tc>
          <w:tcPr>
            <w:tcW w:w="3797" w:type="dxa"/>
            <w:tcBorders>
              <w:top w:val="nil"/>
              <w:left w:val="nil"/>
              <w:bottom w:val="single" w:sz="4" w:space="0" w:color="auto"/>
              <w:right w:val="single" w:sz="4" w:space="0" w:color="auto"/>
            </w:tcBorders>
            <w:shd w:val="clear" w:color="auto" w:fill="auto"/>
            <w:vAlign w:val="bottom"/>
            <w:hideMark/>
          </w:tcPr>
          <w:p w14:paraId="4C252894" w14:textId="77777777" w:rsidR="00D1631E" w:rsidRDefault="00D1631E">
            <w:pPr>
              <w:rPr>
                <w:rFonts w:ascii="Calibri" w:hAnsi="Calibri" w:cs="Calibri"/>
                <w:sz w:val="18"/>
                <w:szCs w:val="18"/>
              </w:rPr>
            </w:pPr>
            <w:r>
              <w:rPr>
                <w:rFonts w:ascii="Calibri" w:hAnsi="Calibri" w:cs="Calibri"/>
                <w:sz w:val="18"/>
                <w:szCs w:val="18"/>
              </w:rPr>
              <w:t xml:space="preserve">50.01.04.04- Plošče za distalno golenico – medialna, lateralna, </w:t>
            </w:r>
            <w:proofErr w:type="spellStart"/>
            <w:r>
              <w:rPr>
                <w:rFonts w:ascii="Calibri" w:hAnsi="Calibri" w:cs="Calibri"/>
                <w:sz w:val="18"/>
                <w:szCs w:val="18"/>
              </w:rPr>
              <w:t>posteriorna</w:t>
            </w:r>
            <w:proofErr w:type="spellEnd"/>
            <w:r>
              <w:rPr>
                <w:rFonts w:ascii="Calibri" w:hAnsi="Calibri" w:cs="Calibri"/>
                <w:sz w:val="18"/>
                <w:szCs w:val="18"/>
              </w:rPr>
              <w:t xml:space="preserve">,  2.7/3.5 mm, leve in desne, anatomsko ukrivljene, distalno stanjšane. Odprtine v glavi za vse vrste vijakov,  možnost variabilnega zaklepa, pripadajoči vijaki.  </w:t>
            </w:r>
          </w:p>
        </w:tc>
        <w:tc>
          <w:tcPr>
            <w:tcW w:w="2040" w:type="dxa"/>
            <w:tcBorders>
              <w:top w:val="nil"/>
              <w:left w:val="nil"/>
              <w:bottom w:val="single" w:sz="4" w:space="0" w:color="auto"/>
              <w:right w:val="single" w:sz="4" w:space="0" w:color="auto"/>
            </w:tcBorders>
            <w:shd w:val="clear" w:color="auto" w:fill="auto"/>
            <w:noWrap/>
            <w:vAlign w:val="bottom"/>
            <w:hideMark/>
          </w:tcPr>
          <w:p w14:paraId="48928B8F"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900D16E"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F6F32B0" w14:textId="77777777" w:rsidR="00D1631E" w:rsidRDefault="00D1631E">
            <w:pPr>
              <w:rPr>
                <w:rFonts w:ascii="Calibri" w:hAnsi="Calibri" w:cs="Calibri"/>
                <w:sz w:val="18"/>
                <w:szCs w:val="18"/>
              </w:rPr>
            </w:pPr>
            <w:r>
              <w:rPr>
                <w:rFonts w:ascii="Calibri" w:hAnsi="Calibri" w:cs="Calibri"/>
                <w:sz w:val="18"/>
                <w:szCs w:val="18"/>
              </w:rPr>
              <w:t> </w:t>
            </w:r>
          </w:p>
        </w:tc>
      </w:tr>
      <w:tr w:rsidR="00D1631E" w14:paraId="4D69F3A9" w14:textId="77777777" w:rsidTr="00D1631E">
        <w:trPr>
          <w:trHeight w:val="192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33516A6A" w14:textId="77777777" w:rsidR="00D1631E" w:rsidRDefault="00D1631E">
            <w:pPr>
              <w:rPr>
                <w:rFonts w:ascii="Calibri" w:hAnsi="Calibri" w:cs="Calibri"/>
                <w:sz w:val="18"/>
                <w:szCs w:val="18"/>
              </w:rPr>
            </w:pPr>
            <w:r>
              <w:rPr>
                <w:rFonts w:ascii="Calibri" w:hAnsi="Calibri" w:cs="Calibri"/>
                <w:sz w:val="18"/>
                <w:szCs w:val="18"/>
              </w:rPr>
              <w:lastRenderedPageBreak/>
              <w:t>24. SKLOP</w:t>
            </w:r>
          </w:p>
        </w:tc>
        <w:tc>
          <w:tcPr>
            <w:tcW w:w="3797" w:type="dxa"/>
            <w:tcBorders>
              <w:top w:val="nil"/>
              <w:left w:val="nil"/>
              <w:bottom w:val="single" w:sz="4" w:space="0" w:color="auto"/>
              <w:right w:val="single" w:sz="4" w:space="0" w:color="auto"/>
            </w:tcBorders>
            <w:shd w:val="clear" w:color="auto" w:fill="auto"/>
            <w:vAlign w:val="bottom"/>
            <w:hideMark/>
          </w:tcPr>
          <w:p w14:paraId="556C35E1" w14:textId="77777777" w:rsidR="00D1631E" w:rsidRDefault="00D1631E">
            <w:pPr>
              <w:rPr>
                <w:rFonts w:ascii="Calibri" w:hAnsi="Calibri" w:cs="Calibri"/>
                <w:sz w:val="18"/>
                <w:szCs w:val="18"/>
              </w:rPr>
            </w:pPr>
            <w:r>
              <w:rPr>
                <w:rFonts w:ascii="Calibri" w:hAnsi="Calibri" w:cs="Calibri"/>
                <w:sz w:val="18"/>
                <w:szCs w:val="18"/>
              </w:rPr>
              <w:t xml:space="preserve">50.01.04.05- </w:t>
            </w:r>
            <w:proofErr w:type="spellStart"/>
            <w:r>
              <w:rPr>
                <w:rFonts w:ascii="Calibri" w:hAnsi="Calibri" w:cs="Calibri"/>
                <w:sz w:val="18"/>
                <w:szCs w:val="18"/>
              </w:rPr>
              <w:t>Tibialni</w:t>
            </w:r>
            <w:proofErr w:type="spellEnd"/>
            <w:r>
              <w:rPr>
                <w:rFonts w:ascii="Calibri" w:hAnsi="Calibri" w:cs="Calibri"/>
                <w:sz w:val="18"/>
                <w:szCs w:val="18"/>
              </w:rPr>
              <w:t xml:space="preserve"> žebelj, </w:t>
            </w:r>
            <w:proofErr w:type="spellStart"/>
            <w:r>
              <w:rPr>
                <w:rFonts w:ascii="Calibri" w:hAnsi="Calibri" w:cs="Calibri"/>
                <w:sz w:val="18"/>
                <w:szCs w:val="18"/>
              </w:rPr>
              <w:t>kanuliran</w:t>
            </w:r>
            <w:proofErr w:type="spellEnd"/>
            <w:r>
              <w:rPr>
                <w:rFonts w:ascii="Calibri" w:hAnsi="Calibri" w:cs="Calibri"/>
                <w:sz w:val="18"/>
                <w:szCs w:val="18"/>
              </w:rPr>
              <w:t xml:space="preserve"> , iz titana, možnost </w:t>
            </w:r>
            <w:proofErr w:type="spellStart"/>
            <w:r>
              <w:rPr>
                <w:rFonts w:ascii="Calibri" w:hAnsi="Calibri" w:cs="Calibri"/>
                <w:sz w:val="18"/>
                <w:szCs w:val="18"/>
              </w:rPr>
              <w:t>suprapatelarnega</w:t>
            </w:r>
            <w:proofErr w:type="spellEnd"/>
            <w:r>
              <w:rPr>
                <w:rFonts w:ascii="Calibri" w:hAnsi="Calibri" w:cs="Calibri"/>
                <w:sz w:val="18"/>
                <w:szCs w:val="18"/>
              </w:rPr>
              <w:t xml:space="preserve"> pristopa, možnost </w:t>
            </w:r>
            <w:proofErr w:type="spellStart"/>
            <w:r>
              <w:rPr>
                <w:rFonts w:ascii="Calibri" w:hAnsi="Calibri" w:cs="Calibri"/>
                <w:sz w:val="18"/>
                <w:szCs w:val="18"/>
              </w:rPr>
              <w:t>kotnostabilnega</w:t>
            </w:r>
            <w:proofErr w:type="spellEnd"/>
            <w:r>
              <w:rPr>
                <w:rFonts w:ascii="Calibri" w:hAnsi="Calibri" w:cs="Calibri"/>
                <w:sz w:val="18"/>
                <w:szCs w:val="18"/>
              </w:rPr>
              <w:t xml:space="preserve">, dinamičnega in statičnega  zaklepa, zaklep v več smereh, možnost skrajnega distalnega zaklepa (&lt; 1 cm od konice), možnost </w:t>
            </w:r>
            <w:proofErr w:type="spellStart"/>
            <w:r>
              <w:rPr>
                <w:rFonts w:ascii="Calibri" w:hAnsi="Calibri" w:cs="Calibri"/>
                <w:sz w:val="18"/>
                <w:szCs w:val="18"/>
              </w:rPr>
              <w:t>proskimalnega</w:t>
            </w:r>
            <w:proofErr w:type="spellEnd"/>
            <w:r>
              <w:rPr>
                <w:rFonts w:ascii="Calibri" w:hAnsi="Calibri" w:cs="Calibri"/>
                <w:sz w:val="18"/>
                <w:szCs w:val="18"/>
              </w:rPr>
              <w:t xml:space="preserve"> zaklepa v več smereh .</w:t>
            </w:r>
          </w:p>
        </w:tc>
        <w:tc>
          <w:tcPr>
            <w:tcW w:w="2040" w:type="dxa"/>
            <w:tcBorders>
              <w:top w:val="nil"/>
              <w:left w:val="nil"/>
              <w:bottom w:val="single" w:sz="4" w:space="0" w:color="auto"/>
              <w:right w:val="single" w:sz="4" w:space="0" w:color="auto"/>
            </w:tcBorders>
            <w:shd w:val="clear" w:color="auto" w:fill="auto"/>
            <w:noWrap/>
            <w:vAlign w:val="bottom"/>
            <w:hideMark/>
          </w:tcPr>
          <w:p w14:paraId="335BDC9E"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62B781B"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2CAB946D"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9AB7889"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4B580F8" w14:textId="77777777" w:rsidR="00D1631E" w:rsidRDefault="00D1631E">
            <w:pPr>
              <w:rPr>
                <w:rFonts w:ascii="Calibri" w:hAnsi="Calibri" w:cs="Calibri"/>
                <w:sz w:val="18"/>
                <w:szCs w:val="18"/>
              </w:rPr>
            </w:pPr>
            <w:r>
              <w:rPr>
                <w:rFonts w:ascii="Calibri" w:hAnsi="Calibri" w:cs="Calibri"/>
                <w:sz w:val="18"/>
                <w:szCs w:val="18"/>
              </w:rPr>
              <w:t>25. SKLOP</w:t>
            </w:r>
          </w:p>
        </w:tc>
        <w:tc>
          <w:tcPr>
            <w:tcW w:w="3797" w:type="dxa"/>
            <w:tcBorders>
              <w:top w:val="nil"/>
              <w:left w:val="nil"/>
              <w:bottom w:val="single" w:sz="4" w:space="0" w:color="auto"/>
              <w:right w:val="nil"/>
            </w:tcBorders>
            <w:shd w:val="clear" w:color="auto" w:fill="auto"/>
            <w:vAlign w:val="bottom"/>
            <w:hideMark/>
          </w:tcPr>
          <w:p w14:paraId="72219D7B" w14:textId="77777777" w:rsidR="00D1631E" w:rsidRDefault="00D1631E">
            <w:pPr>
              <w:rPr>
                <w:rFonts w:ascii="Calibri" w:hAnsi="Calibri" w:cs="Calibri"/>
                <w:sz w:val="18"/>
                <w:szCs w:val="18"/>
              </w:rPr>
            </w:pPr>
            <w:r>
              <w:rPr>
                <w:rFonts w:ascii="Calibri" w:hAnsi="Calibri" w:cs="Calibri"/>
                <w:sz w:val="18"/>
                <w:szCs w:val="18"/>
              </w:rPr>
              <w:t xml:space="preserve">50.01.04.06 SISTEM za rekonstrukcijo prednje križne vezi z gumbi </w:t>
            </w:r>
          </w:p>
        </w:tc>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0EA36D6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2EA8A352"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68E3C49" w14:textId="77777777" w:rsidR="00D1631E" w:rsidRDefault="00D1631E">
            <w:pPr>
              <w:rPr>
                <w:rFonts w:ascii="Calibri" w:hAnsi="Calibri" w:cs="Calibri"/>
                <w:sz w:val="18"/>
                <w:szCs w:val="18"/>
              </w:rPr>
            </w:pPr>
            <w:r>
              <w:rPr>
                <w:rFonts w:ascii="Calibri" w:hAnsi="Calibri" w:cs="Calibri"/>
                <w:sz w:val="18"/>
                <w:szCs w:val="18"/>
              </w:rPr>
              <w:t> </w:t>
            </w:r>
          </w:p>
        </w:tc>
      </w:tr>
      <w:tr w:rsidR="00D1631E" w14:paraId="7E9509F5"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23C0C90" w14:textId="77777777" w:rsidR="00D1631E" w:rsidRDefault="00D1631E">
            <w:pPr>
              <w:rPr>
                <w:rFonts w:ascii="Calibri" w:hAnsi="Calibri" w:cs="Calibri"/>
                <w:sz w:val="18"/>
                <w:szCs w:val="18"/>
              </w:rPr>
            </w:pPr>
            <w:r>
              <w:rPr>
                <w:rFonts w:ascii="Calibri" w:hAnsi="Calibri" w:cs="Calibri"/>
                <w:sz w:val="18"/>
                <w:szCs w:val="18"/>
              </w:rPr>
              <w:t>26. SKLOP</w:t>
            </w:r>
          </w:p>
        </w:tc>
        <w:tc>
          <w:tcPr>
            <w:tcW w:w="3797" w:type="dxa"/>
            <w:tcBorders>
              <w:top w:val="nil"/>
              <w:left w:val="nil"/>
              <w:bottom w:val="single" w:sz="4" w:space="0" w:color="auto"/>
              <w:right w:val="nil"/>
            </w:tcBorders>
            <w:shd w:val="clear" w:color="auto" w:fill="auto"/>
            <w:vAlign w:val="bottom"/>
            <w:hideMark/>
          </w:tcPr>
          <w:p w14:paraId="04BAE6A1" w14:textId="77777777" w:rsidR="00D1631E" w:rsidRDefault="00D1631E">
            <w:pPr>
              <w:rPr>
                <w:rFonts w:ascii="Calibri" w:hAnsi="Calibri" w:cs="Calibri"/>
                <w:sz w:val="18"/>
                <w:szCs w:val="18"/>
              </w:rPr>
            </w:pPr>
            <w:r>
              <w:rPr>
                <w:rFonts w:ascii="Calibri" w:hAnsi="Calibri" w:cs="Calibri"/>
                <w:sz w:val="18"/>
                <w:szCs w:val="18"/>
              </w:rPr>
              <w:t>50.01.04.07 SISTEM za fiksacijo sprednje križne vezi z ohranitvijo vezi</w:t>
            </w:r>
          </w:p>
        </w:tc>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112E5AC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A5D1ED1"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21741D4E" w14:textId="77777777" w:rsidR="00D1631E" w:rsidRDefault="00D1631E">
            <w:pPr>
              <w:rPr>
                <w:rFonts w:ascii="Calibri" w:hAnsi="Calibri" w:cs="Calibri"/>
                <w:sz w:val="18"/>
                <w:szCs w:val="18"/>
              </w:rPr>
            </w:pPr>
            <w:r>
              <w:rPr>
                <w:rFonts w:ascii="Calibri" w:hAnsi="Calibri" w:cs="Calibri"/>
                <w:sz w:val="18"/>
                <w:szCs w:val="18"/>
              </w:rPr>
              <w:t> </w:t>
            </w:r>
          </w:p>
        </w:tc>
      </w:tr>
      <w:tr w:rsidR="00D1631E" w14:paraId="3A8CCFCB"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36ABE6ED" w14:textId="77777777" w:rsidR="00D1631E" w:rsidRDefault="00D1631E">
            <w:pPr>
              <w:rPr>
                <w:rFonts w:ascii="Calibri" w:hAnsi="Calibri" w:cs="Calibri"/>
                <w:sz w:val="18"/>
                <w:szCs w:val="18"/>
              </w:rPr>
            </w:pPr>
            <w:r>
              <w:rPr>
                <w:rFonts w:ascii="Calibri" w:hAnsi="Calibri" w:cs="Calibri"/>
                <w:sz w:val="18"/>
                <w:szCs w:val="18"/>
              </w:rPr>
              <w:t>27. SKLOP</w:t>
            </w:r>
          </w:p>
        </w:tc>
        <w:tc>
          <w:tcPr>
            <w:tcW w:w="3797" w:type="dxa"/>
            <w:tcBorders>
              <w:top w:val="nil"/>
              <w:left w:val="nil"/>
              <w:bottom w:val="single" w:sz="4" w:space="0" w:color="auto"/>
              <w:right w:val="nil"/>
            </w:tcBorders>
            <w:shd w:val="clear" w:color="auto" w:fill="auto"/>
            <w:vAlign w:val="bottom"/>
            <w:hideMark/>
          </w:tcPr>
          <w:p w14:paraId="7BC6F3BA" w14:textId="77777777" w:rsidR="00D1631E" w:rsidRDefault="00D1631E">
            <w:pPr>
              <w:rPr>
                <w:rFonts w:ascii="Calibri" w:hAnsi="Calibri" w:cs="Calibri"/>
                <w:sz w:val="18"/>
                <w:szCs w:val="18"/>
              </w:rPr>
            </w:pPr>
            <w:r>
              <w:rPr>
                <w:rFonts w:ascii="Calibri" w:hAnsi="Calibri" w:cs="Calibri"/>
                <w:sz w:val="18"/>
                <w:szCs w:val="18"/>
              </w:rPr>
              <w:t xml:space="preserve">50.01.04.08 SISTEM za šiv meniskusa </w:t>
            </w:r>
          </w:p>
        </w:tc>
        <w:tc>
          <w:tcPr>
            <w:tcW w:w="2040" w:type="dxa"/>
            <w:tcBorders>
              <w:top w:val="nil"/>
              <w:left w:val="single" w:sz="4" w:space="0" w:color="auto"/>
              <w:bottom w:val="single" w:sz="4" w:space="0" w:color="auto"/>
              <w:right w:val="single" w:sz="4" w:space="0" w:color="auto"/>
            </w:tcBorders>
            <w:shd w:val="clear" w:color="auto" w:fill="auto"/>
            <w:noWrap/>
            <w:vAlign w:val="bottom"/>
            <w:hideMark/>
          </w:tcPr>
          <w:p w14:paraId="1A811A69"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5DF0117"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739AC1E" w14:textId="77777777" w:rsidR="00D1631E" w:rsidRDefault="00D1631E">
            <w:pPr>
              <w:rPr>
                <w:rFonts w:ascii="Calibri" w:hAnsi="Calibri" w:cs="Calibri"/>
                <w:sz w:val="18"/>
                <w:szCs w:val="18"/>
              </w:rPr>
            </w:pPr>
            <w:r>
              <w:rPr>
                <w:rFonts w:ascii="Calibri" w:hAnsi="Calibri" w:cs="Calibri"/>
                <w:sz w:val="18"/>
                <w:szCs w:val="18"/>
              </w:rPr>
              <w:t> </w:t>
            </w:r>
          </w:p>
        </w:tc>
      </w:tr>
      <w:tr w:rsidR="00D1631E" w14:paraId="3744D482" w14:textId="77777777" w:rsidTr="00D1631E">
        <w:trPr>
          <w:trHeight w:val="120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470C70DE" w14:textId="77777777" w:rsidR="00D1631E" w:rsidRDefault="00D1631E">
            <w:pPr>
              <w:rPr>
                <w:rFonts w:ascii="Calibri" w:hAnsi="Calibri" w:cs="Calibri"/>
                <w:sz w:val="18"/>
                <w:szCs w:val="18"/>
              </w:rPr>
            </w:pPr>
            <w:r>
              <w:rPr>
                <w:rFonts w:ascii="Calibri" w:hAnsi="Calibri" w:cs="Calibri"/>
                <w:sz w:val="18"/>
                <w:szCs w:val="18"/>
              </w:rPr>
              <w:t>28. SKLOP</w:t>
            </w:r>
          </w:p>
        </w:tc>
        <w:tc>
          <w:tcPr>
            <w:tcW w:w="3797" w:type="dxa"/>
            <w:tcBorders>
              <w:top w:val="nil"/>
              <w:left w:val="nil"/>
              <w:bottom w:val="single" w:sz="4" w:space="0" w:color="auto"/>
              <w:right w:val="single" w:sz="4" w:space="0" w:color="auto"/>
            </w:tcBorders>
            <w:shd w:val="clear" w:color="auto" w:fill="auto"/>
            <w:vAlign w:val="bottom"/>
            <w:hideMark/>
          </w:tcPr>
          <w:p w14:paraId="4352D17C" w14:textId="77777777" w:rsidR="00D1631E" w:rsidRDefault="00D1631E">
            <w:pPr>
              <w:rPr>
                <w:rFonts w:ascii="Calibri" w:hAnsi="Calibri" w:cs="Calibri"/>
                <w:sz w:val="18"/>
                <w:szCs w:val="18"/>
              </w:rPr>
            </w:pPr>
            <w:r>
              <w:rPr>
                <w:rFonts w:ascii="Calibri" w:hAnsi="Calibri" w:cs="Calibri"/>
                <w:sz w:val="18"/>
                <w:szCs w:val="18"/>
              </w:rPr>
              <w:t xml:space="preserve">50.01.05.01-  GLEŽENJ- PLOŠČE za </w:t>
            </w:r>
            <w:proofErr w:type="spellStart"/>
            <w:r>
              <w:rPr>
                <w:rFonts w:ascii="Calibri" w:hAnsi="Calibri" w:cs="Calibri"/>
                <w:sz w:val="18"/>
                <w:szCs w:val="18"/>
              </w:rPr>
              <w:t>osteosintezo</w:t>
            </w:r>
            <w:proofErr w:type="spellEnd"/>
            <w:r>
              <w:rPr>
                <w:rFonts w:ascii="Calibri" w:hAnsi="Calibri" w:cs="Calibri"/>
                <w:sz w:val="18"/>
                <w:szCs w:val="18"/>
              </w:rPr>
              <w:t xml:space="preserve"> gležnja, kotno stabilne (tubularne, zunanji </w:t>
            </w:r>
            <w:proofErr w:type="spellStart"/>
            <w:r>
              <w:rPr>
                <w:rFonts w:ascii="Calibri" w:hAnsi="Calibri" w:cs="Calibri"/>
                <w:sz w:val="18"/>
                <w:szCs w:val="18"/>
              </w:rPr>
              <w:t>maleol</w:t>
            </w:r>
            <w:proofErr w:type="spellEnd"/>
            <w:r>
              <w:rPr>
                <w:rFonts w:ascii="Calibri" w:hAnsi="Calibri" w:cs="Calibri"/>
                <w:sz w:val="18"/>
                <w:szCs w:val="18"/>
              </w:rPr>
              <w:t xml:space="preserve">,  tretji </w:t>
            </w:r>
            <w:proofErr w:type="spellStart"/>
            <w:r>
              <w:rPr>
                <w:rFonts w:ascii="Calibri" w:hAnsi="Calibri" w:cs="Calibri"/>
                <w:sz w:val="18"/>
                <w:szCs w:val="18"/>
              </w:rPr>
              <w:t>maleol</w:t>
            </w:r>
            <w:proofErr w:type="spellEnd"/>
            <w:r>
              <w:rPr>
                <w:rFonts w:ascii="Calibri" w:hAnsi="Calibri" w:cs="Calibri"/>
                <w:sz w:val="18"/>
                <w:szCs w:val="18"/>
              </w:rPr>
              <w:t>) in vijaki (</w:t>
            </w:r>
            <w:proofErr w:type="spellStart"/>
            <w:r>
              <w:rPr>
                <w:rFonts w:ascii="Calibri" w:hAnsi="Calibri" w:cs="Calibri"/>
                <w:sz w:val="18"/>
                <w:szCs w:val="18"/>
              </w:rPr>
              <w:t>kanulirani</w:t>
            </w:r>
            <w:proofErr w:type="spellEnd"/>
            <w:r>
              <w:rPr>
                <w:rFonts w:ascii="Calibri" w:hAnsi="Calibri" w:cs="Calibri"/>
                <w:sz w:val="18"/>
                <w:szCs w:val="18"/>
              </w:rPr>
              <w:t xml:space="preserve"> 3.0, 4.0 s podložkami, vijaki za ploščo)  </w:t>
            </w:r>
          </w:p>
        </w:tc>
        <w:tc>
          <w:tcPr>
            <w:tcW w:w="2040" w:type="dxa"/>
            <w:tcBorders>
              <w:top w:val="nil"/>
              <w:left w:val="nil"/>
              <w:bottom w:val="single" w:sz="4" w:space="0" w:color="auto"/>
              <w:right w:val="single" w:sz="4" w:space="0" w:color="auto"/>
            </w:tcBorders>
            <w:shd w:val="clear" w:color="auto" w:fill="auto"/>
            <w:noWrap/>
            <w:vAlign w:val="bottom"/>
            <w:hideMark/>
          </w:tcPr>
          <w:p w14:paraId="5B3B5DE8"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0F8E81A6"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9107426"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8DB6B39" w14:textId="77777777" w:rsidTr="00D1631E">
        <w:trPr>
          <w:trHeight w:val="14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66995EFC" w14:textId="77777777" w:rsidR="00D1631E" w:rsidRDefault="00D1631E">
            <w:pPr>
              <w:rPr>
                <w:rFonts w:ascii="Calibri" w:hAnsi="Calibri" w:cs="Calibri"/>
                <w:sz w:val="18"/>
                <w:szCs w:val="18"/>
              </w:rPr>
            </w:pPr>
            <w:r>
              <w:rPr>
                <w:rFonts w:ascii="Calibri" w:hAnsi="Calibri" w:cs="Calibri"/>
                <w:sz w:val="18"/>
                <w:szCs w:val="18"/>
              </w:rPr>
              <w:t>29. SKLOP</w:t>
            </w:r>
          </w:p>
        </w:tc>
        <w:tc>
          <w:tcPr>
            <w:tcW w:w="3797" w:type="dxa"/>
            <w:tcBorders>
              <w:top w:val="nil"/>
              <w:left w:val="nil"/>
              <w:bottom w:val="single" w:sz="4" w:space="0" w:color="auto"/>
              <w:right w:val="single" w:sz="4" w:space="0" w:color="auto"/>
            </w:tcBorders>
            <w:shd w:val="clear" w:color="auto" w:fill="auto"/>
            <w:vAlign w:val="bottom"/>
            <w:hideMark/>
          </w:tcPr>
          <w:p w14:paraId="24DDC8A2" w14:textId="77777777" w:rsidR="00D1631E" w:rsidRDefault="00D1631E">
            <w:pPr>
              <w:rPr>
                <w:rFonts w:ascii="Calibri" w:hAnsi="Calibri" w:cs="Calibri"/>
                <w:sz w:val="18"/>
                <w:szCs w:val="18"/>
              </w:rPr>
            </w:pPr>
            <w:r>
              <w:rPr>
                <w:rFonts w:ascii="Calibri" w:hAnsi="Calibri" w:cs="Calibri"/>
                <w:sz w:val="18"/>
                <w:szCs w:val="18"/>
              </w:rPr>
              <w:t xml:space="preserve">50.01.05.02-  STOPALO- Plošče za </w:t>
            </w:r>
            <w:proofErr w:type="spellStart"/>
            <w:r>
              <w:rPr>
                <w:rFonts w:ascii="Calibri" w:hAnsi="Calibri" w:cs="Calibri"/>
                <w:sz w:val="18"/>
                <w:szCs w:val="18"/>
              </w:rPr>
              <w:t>osteosintezo</w:t>
            </w:r>
            <w:proofErr w:type="spellEnd"/>
            <w:r>
              <w:rPr>
                <w:rFonts w:ascii="Calibri" w:hAnsi="Calibri" w:cs="Calibri"/>
                <w:sz w:val="18"/>
                <w:szCs w:val="18"/>
              </w:rPr>
              <w:t xml:space="preserve"> kosti stopala (za navikularno kost, </w:t>
            </w:r>
            <w:proofErr w:type="spellStart"/>
            <w:r>
              <w:rPr>
                <w:rFonts w:ascii="Calibri" w:hAnsi="Calibri" w:cs="Calibri"/>
                <w:sz w:val="18"/>
                <w:szCs w:val="18"/>
              </w:rPr>
              <w:t>kuboidno</w:t>
            </w:r>
            <w:proofErr w:type="spellEnd"/>
            <w:r>
              <w:rPr>
                <w:rFonts w:ascii="Calibri" w:hAnsi="Calibri" w:cs="Calibri"/>
                <w:sz w:val="18"/>
                <w:szCs w:val="18"/>
              </w:rPr>
              <w:t xml:space="preserve"> kost, stopalnice, plošče x), 2,4/2,7 mm, kotno stabilne, možnost variabilnega zaklepa,   titan, pripadajoči vijaki. </w:t>
            </w:r>
          </w:p>
        </w:tc>
        <w:tc>
          <w:tcPr>
            <w:tcW w:w="2040" w:type="dxa"/>
            <w:tcBorders>
              <w:top w:val="nil"/>
              <w:left w:val="nil"/>
              <w:bottom w:val="single" w:sz="4" w:space="0" w:color="auto"/>
              <w:right w:val="single" w:sz="4" w:space="0" w:color="auto"/>
            </w:tcBorders>
            <w:shd w:val="clear" w:color="auto" w:fill="auto"/>
            <w:noWrap/>
            <w:vAlign w:val="bottom"/>
            <w:hideMark/>
          </w:tcPr>
          <w:p w14:paraId="6B66B595"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E5100F3"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49E52CD" w14:textId="77777777" w:rsidR="00D1631E" w:rsidRDefault="00D1631E">
            <w:pPr>
              <w:rPr>
                <w:rFonts w:ascii="Calibri" w:hAnsi="Calibri" w:cs="Calibri"/>
                <w:sz w:val="18"/>
                <w:szCs w:val="18"/>
              </w:rPr>
            </w:pPr>
            <w:r>
              <w:rPr>
                <w:rFonts w:ascii="Calibri" w:hAnsi="Calibri" w:cs="Calibri"/>
                <w:sz w:val="18"/>
                <w:szCs w:val="18"/>
              </w:rPr>
              <w:t> </w:t>
            </w:r>
          </w:p>
        </w:tc>
      </w:tr>
      <w:tr w:rsidR="00D1631E" w14:paraId="46F16ACC" w14:textId="77777777" w:rsidTr="00D1631E">
        <w:trPr>
          <w:trHeight w:val="96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4AD4101" w14:textId="77777777" w:rsidR="00D1631E" w:rsidRDefault="00D1631E">
            <w:pPr>
              <w:rPr>
                <w:rFonts w:ascii="Calibri" w:hAnsi="Calibri" w:cs="Calibri"/>
                <w:sz w:val="18"/>
                <w:szCs w:val="18"/>
              </w:rPr>
            </w:pPr>
            <w:r>
              <w:rPr>
                <w:rFonts w:ascii="Calibri" w:hAnsi="Calibri" w:cs="Calibri"/>
                <w:sz w:val="18"/>
                <w:szCs w:val="18"/>
              </w:rPr>
              <w:t>30. SKLOP</w:t>
            </w:r>
          </w:p>
        </w:tc>
        <w:tc>
          <w:tcPr>
            <w:tcW w:w="3797" w:type="dxa"/>
            <w:tcBorders>
              <w:top w:val="nil"/>
              <w:left w:val="nil"/>
              <w:bottom w:val="single" w:sz="4" w:space="0" w:color="auto"/>
              <w:right w:val="single" w:sz="4" w:space="0" w:color="auto"/>
            </w:tcBorders>
            <w:shd w:val="clear" w:color="auto" w:fill="auto"/>
            <w:vAlign w:val="bottom"/>
            <w:hideMark/>
          </w:tcPr>
          <w:p w14:paraId="05A367EF" w14:textId="77777777" w:rsidR="00D1631E" w:rsidRDefault="00D1631E">
            <w:pPr>
              <w:rPr>
                <w:rFonts w:ascii="Calibri" w:hAnsi="Calibri" w:cs="Calibri"/>
                <w:sz w:val="18"/>
                <w:szCs w:val="18"/>
              </w:rPr>
            </w:pPr>
            <w:r>
              <w:rPr>
                <w:rFonts w:ascii="Calibri" w:hAnsi="Calibri" w:cs="Calibri"/>
                <w:sz w:val="18"/>
                <w:szCs w:val="18"/>
              </w:rPr>
              <w:t>50.01.05.03 PLOŠČE za petnico (LATERALNA in ANTEROLATERALNA), 3.5 mm, kotno stabilna, titan, pripadajoči vijaki (</w:t>
            </w:r>
            <w:proofErr w:type="spellStart"/>
            <w:r>
              <w:rPr>
                <w:rFonts w:ascii="Calibri" w:hAnsi="Calibri" w:cs="Calibri"/>
                <w:sz w:val="18"/>
                <w:szCs w:val="18"/>
              </w:rPr>
              <w:t>kortikalni</w:t>
            </w:r>
            <w:proofErr w:type="spellEnd"/>
            <w:r>
              <w:rPr>
                <w:rFonts w:ascii="Calibri" w:hAnsi="Calibri" w:cs="Calibri"/>
                <w:sz w:val="18"/>
                <w:szCs w:val="18"/>
              </w:rPr>
              <w:t xml:space="preserve">, </w:t>
            </w:r>
            <w:proofErr w:type="spellStart"/>
            <w:r>
              <w:rPr>
                <w:rFonts w:ascii="Calibri" w:hAnsi="Calibri" w:cs="Calibri"/>
                <w:sz w:val="18"/>
                <w:szCs w:val="18"/>
              </w:rPr>
              <w:t>kotnostabilni</w:t>
            </w:r>
            <w:proofErr w:type="spellEnd"/>
            <w:r>
              <w:rPr>
                <w:rFonts w:ascii="Calibri" w:hAnsi="Calibri" w:cs="Calibri"/>
                <w:sz w:val="18"/>
                <w:szCs w:val="18"/>
              </w:rPr>
              <w:t xml:space="preserve">). </w:t>
            </w:r>
          </w:p>
        </w:tc>
        <w:tc>
          <w:tcPr>
            <w:tcW w:w="2040" w:type="dxa"/>
            <w:tcBorders>
              <w:top w:val="nil"/>
              <w:left w:val="nil"/>
              <w:bottom w:val="single" w:sz="4" w:space="0" w:color="auto"/>
              <w:right w:val="single" w:sz="4" w:space="0" w:color="auto"/>
            </w:tcBorders>
            <w:shd w:val="clear" w:color="auto" w:fill="auto"/>
            <w:noWrap/>
            <w:vAlign w:val="bottom"/>
            <w:hideMark/>
          </w:tcPr>
          <w:p w14:paraId="68D6E183"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6964671"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E192D74"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C8157B1" w14:textId="77777777" w:rsidTr="00D1631E">
        <w:trPr>
          <w:trHeight w:val="96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369ADBAB" w14:textId="77777777" w:rsidR="00D1631E" w:rsidRDefault="00D1631E">
            <w:pPr>
              <w:rPr>
                <w:rFonts w:ascii="Calibri" w:hAnsi="Calibri" w:cs="Calibri"/>
                <w:sz w:val="18"/>
                <w:szCs w:val="18"/>
              </w:rPr>
            </w:pPr>
            <w:r>
              <w:rPr>
                <w:rFonts w:ascii="Calibri" w:hAnsi="Calibri" w:cs="Calibri"/>
                <w:sz w:val="18"/>
                <w:szCs w:val="18"/>
              </w:rPr>
              <w:t>31. SKLOP</w:t>
            </w:r>
          </w:p>
        </w:tc>
        <w:tc>
          <w:tcPr>
            <w:tcW w:w="3797" w:type="dxa"/>
            <w:tcBorders>
              <w:top w:val="nil"/>
              <w:left w:val="nil"/>
              <w:bottom w:val="single" w:sz="4" w:space="0" w:color="auto"/>
              <w:right w:val="single" w:sz="4" w:space="0" w:color="auto"/>
            </w:tcBorders>
            <w:shd w:val="clear" w:color="auto" w:fill="auto"/>
            <w:vAlign w:val="bottom"/>
            <w:hideMark/>
          </w:tcPr>
          <w:p w14:paraId="6DE9F481" w14:textId="77777777" w:rsidR="00D1631E" w:rsidRDefault="00D1631E">
            <w:pPr>
              <w:rPr>
                <w:rFonts w:ascii="Calibri" w:hAnsi="Calibri" w:cs="Calibri"/>
                <w:sz w:val="18"/>
                <w:szCs w:val="18"/>
              </w:rPr>
            </w:pPr>
            <w:r>
              <w:rPr>
                <w:rFonts w:ascii="Calibri" w:hAnsi="Calibri" w:cs="Calibri"/>
                <w:sz w:val="18"/>
                <w:szCs w:val="18"/>
              </w:rPr>
              <w:t xml:space="preserve">50.01.05.04  STOPALO- </w:t>
            </w:r>
            <w:proofErr w:type="spellStart"/>
            <w:r>
              <w:rPr>
                <w:rFonts w:ascii="Calibri" w:hAnsi="Calibri" w:cs="Calibri"/>
                <w:sz w:val="18"/>
                <w:szCs w:val="18"/>
              </w:rPr>
              <w:t>Kanuliran</w:t>
            </w:r>
            <w:proofErr w:type="spellEnd"/>
            <w:r>
              <w:rPr>
                <w:rFonts w:ascii="Calibri" w:hAnsi="Calibri" w:cs="Calibri"/>
                <w:sz w:val="18"/>
                <w:szCs w:val="18"/>
              </w:rPr>
              <w:t xml:space="preserve"> žebelj za </w:t>
            </w:r>
            <w:proofErr w:type="spellStart"/>
            <w:r>
              <w:rPr>
                <w:rFonts w:ascii="Calibri" w:hAnsi="Calibri" w:cs="Calibri"/>
                <w:sz w:val="18"/>
                <w:szCs w:val="18"/>
              </w:rPr>
              <w:t>artrodezo</w:t>
            </w:r>
            <w:proofErr w:type="spellEnd"/>
            <w:r>
              <w:rPr>
                <w:rFonts w:ascii="Calibri" w:hAnsi="Calibri" w:cs="Calibri"/>
                <w:sz w:val="18"/>
                <w:szCs w:val="18"/>
              </w:rPr>
              <w:t xml:space="preserve"> gležnja, TAN, debeline 10-12mm, dolžine 150-240mm,  sterilen, zaklepni vijaki, končna kapica . </w:t>
            </w:r>
          </w:p>
        </w:tc>
        <w:tc>
          <w:tcPr>
            <w:tcW w:w="2040" w:type="dxa"/>
            <w:tcBorders>
              <w:top w:val="nil"/>
              <w:left w:val="nil"/>
              <w:bottom w:val="single" w:sz="4" w:space="0" w:color="auto"/>
              <w:right w:val="single" w:sz="4" w:space="0" w:color="auto"/>
            </w:tcBorders>
            <w:shd w:val="clear" w:color="auto" w:fill="auto"/>
            <w:noWrap/>
            <w:vAlign w:val="bottom"/>
            <w:hideMark/>
          </w:tcPr>
          <w:p w14:paraId="4355DA58"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FA647F2"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922F0EC"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ECD7502"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90DDF7D" w14:textId="77777777" w:rsidR="00D1631E" w:rsidRDefault="00D1631E">
            <w:pPr>
              <w:rPr>
                <w:rFonts w:ascii="Calibri" w:hAnsi="Calibri" w:cs="Calibri"/>
                <w:sz w:val="18"/>
                <w:szCs w:val="18"/>
              </w:rPr>
            </w:pPr>
            <w:r>
              <w:rPr>
                <w:rFonts w:ascii="Calibri" w:hAnsi="Calibri" w:cs="Calibri"/>
                <w:sz w:val="18"/>
                <w:szCs w:val="18"/>
              </w:rPr>
              <w:t>32. SKLOP</w:t>
            </w:r>
          </w:p>
        </w:tc>
        <w:tc>
          <w:tcPr>
            <w:tcW w:w="3797" w:type="dxa"/>
            <w:tcBorders>
              <w:top w:val="nil"/>
              <w:left w:val="nil"/>
              <w:bottom w:val="single" w:sz="4" w:space="0" w:color="auto"/>
              <w:right w:val="single" w:sz="4" w:space="0" w:color="auto"/>
            </w:tcBorders>
            <w:shd w:val="clear" w:color="auto" w:fill="auto"/>
            <w:vAlign w:val="bottom"/>
            <w:hideMark/>
          </w:tcPr>
          <w:p w14:paraId="0443B57A" w14:textId="77777777" w:rsidR="00D1631E" w:rsidRDefault="00D1631E">
            <w:pPr>
              <w:rPr>
                <w:rFonts w:ascii="Calibri" w:hAnsi="Calibri" w:cs="Calibri"/>
                <w:sz w:val="18"/>
                <w:szCs w:val="18"/>
              </w:rPr>
            </w:pPr>
            <w:r>
              <w:rPr>
                <w:rFonts w:ascii="Calibri" w:hAnsi="Calibri" w:cs="Calibri"/>
                <w:sz w:val="18"/>
                <w:szCs w:val="18"/>
              </w:rPr>
              <w:t>50.01.05.05  STOPALO-  Razno</w:t>
            </w:r>
          </w:p>
        </w:tc>
        <w:tc>
          <w:tcPr>
            <w:tcW w:w="2040" w:type="dxa"/>
            <w:tcBorders>
              <w:top w:val="nil"/>
              <w:left w:val="nil"/>
              <w:bottom w:val="single" w:sz="4" w:space="0" w:color="auto"/>
              <w:right w:val="single" w:sz="4" w:space="0" w:color="auto"/>
            </w:tcBorders>
            <w:shd w:val="clear" w:color="auto" w:fill="auto"/>
            <w:noWrap/>
            <w:vAlign w:val="bottom"/>
            <w:hideMark/>
          </w:tcPr>
          <w:p w14:paraId="3495AE7C"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D53A87B"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D7363EE"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BD74FE3"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B0E9581" w14:textId="77777777" w:rsidR="00D1631E" w:rsidRDefault="00D1631E">
            <w:pPr>
              <w:rPr>
                <w:rFonts w:ascii="Calibri" w:hAnsi="Calibri" w:cs="Calibri"/>
                <w:sz w:val="18"/>
                <w:szCs w:val="18"/>
              </w:rPr>
            </w:pPr>
            <w:r>
              <w:rPr>
                <w:rFonts w:ascii="Calibri" w:hAnsi="Calibri" w:cs="Calibri"/>
                <w:sz w:val="18"/>
                <w:szCs w:val="18"/>
              </w:rPr>
              <w:t>33. SKLOP</w:t>
            </w:r>
          </w:p>
        </w:tc>
        <w:tc>
          <w:tcPr>
            <w:tcW w:w="3797" w:type="dxa"/>
            <w:tcBorders>
              <w:top w:val="nil"/>
              <w:left w:val="nil"/>
              <w:bottom w:val="single" w:sz="4" w:space="0" w:color="auto"/>
              <w:right w:val="single" w:sz="4" w:space="0" w:color="auto"/>
            </w:tcBorders>
            <w:shd w:val="clear" w:color="auto" w:fill="auto"/>
            <w:vAlign w:val="bottom"/>
            <w:hideMark/>
          </w:tcPr>
          <w:p w14:paraId="798A7683" w14:textId="77777777" w:rsidR="00D1631E" w:rsidRDefault="00D1631E">
            <w:pPr>
              <w:rPr>
                <w:rFonts w:ascii="Calibri" w:hAnsi="Calibri" w:cs="Calibri"/>
                <w:sz w:val="18"/>
                <w:szCs w:val="18"/>
              </w:rPr>
            </w:pPr>
            <w:r>
              <w:rPr>
                <w:rFonts w:ascii="Calibri" w:hAnsi="Calibri" w:cs="Calibri"/>
                <w:sz w:val="18"/>
                <w:szCs w:val="18"/>
              </w:rPr>
              <w:t>50.01.05.06  STOPALO-  Razno</w:t>
            </w:r>
          </w:p>
        </w:tc>
        <w:tc>
          <w:tcPr>
            <w:tcW w:w="2040" w:type="dxa"/>
            <w:tcBorders>
              <w:top w:val="nil"/>
              <w:left w:val="nil"/>
              <w:bottom w:val="single" w:sz="4" w:space="0" w:color="auto"/>
              <w:right w:val="single" w:sz="4" w:space="0" w:color="auto"/>
            </w:tcBorders>
            <w:shd w:val="clear" w:color="auto" w:fill="auto"/>
            <w:noWrap/>
            <w:vAlign w:val="bottom"/>
            <w:hideMark/>
          </w:tcPr>
          <w:p w14:paraId="4FF17B25"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7E0E2882"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0034FCEA" w14:textId="77777777" w:rsidR="00D1631E" w:rsidRDefault="00D1631E">
            <w:pPr>
              <w:rPr>
                <w:rFonts w:ascii="Calibri" w:hAnsi="Calibri" w:cs="Calibri"/>
                <w:sz w:val="18"/>
                <w:szCs w:val="18"/>
              </w:rPr>
            </w:pPr>
            <w:r>
              <w:rPr>
                <w:rFonts w:ascii="Calibri" w:hAnsi="Calibri" w:cs="Calibri"/>
                <w:sz w:val="18"/>
                <w:szCs w:val="18"/>
              </w:rPr>
              <w:t> </w:t>
            </w:r>
          </w:p>
        </w:tc>
      </w:tr>
      <w:tr w:rsidR="00D1631E" w14:paraId="339570F8"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E2077C1" w14:textId="77777777" w:rsidR="00D1631E" w:rsidRDefault="00D1631E">
            <w:pPr>
              <w:rPr>
                <w:rFonts w:ascii="Calibri" w:hAnsi="Calibri" w:cs="Calibri"/>
                <w:sz w:val="18"/>
                <w:szCs w:val="18"/>
              </w:rPr>
            </w:pPr>
            <w:r>
              <w:rPr>
                <w:rFonts w:ascii="Calibri" w:hAnsi="Calibri" w:cs="Calibri"/>
                <w:sz w:val="18"/>
                <w:szCs w:val="18"/>
              </w:rPr>
              <w:t>34. SKLOP</w:t>
            </w:r>
          </w:p>
        </w:tc>
        <w:tc>
          <w:tcPr>
            <w:tcW w:w="3797" w:type="dxa"/>
            <w:tcBorders>
              <w:top w:val="nil"/>
              <w:left w:val="nil"/>
              <w:bottom w:val="single" w:sz="4" w:space="0" w:color="auto"/>
              <w:right w:val="single" w:sz="4" w:space="0" w:color="auto"/>
            </w:tcBorders>
            <w:shd w:val="clear" w:color="auto" w:fill="auto"/>
            <w:vAlign w:val="bottom"/>
            <w:hideMark/>
          </w:tcPr>
          <w:p w14:paraId="1E9F097D" w14:textId="77777777" w:rsidR="00D1631E" w:rsidRDefault="00D1631E">
            <w:pPr>
              <w:rPr>
                <w:rFonts w:ascii="Calibri" w:hAnsi="Calibri" w:cs="Calibri"/>
                <w:sz w:val="18"/>
                <w:szCs w:val="18"/>
              </w:rPr>
            </w:pPr>
            <w:r>
              <w:rPr>
                <w:rFonts w:ascii="Calibri" w:hAnsi="Calibri" w:cs="Calibri"/>
                <w:sz w:val="18"/>
                <w:szCs w:val="18"/>
              </w:rPr>
              <w:t>50.01.05.07  STOPALO-  Razno</w:t>
            </w:r>
          </w:p>
        </w:tc>
        <w:tc>
          <w:tcPr>
            <w:tcW w:w="2040" w:type="dxa"/>
            <w:tcBorders>
              <w:top w:val="nil"/>
              <w:left w:val="nil"/>
              <w:bottom w:val="single" w:sz="4" w:space="0" w:color="auto"/>
              <w:right w:val="single" w:sz="4" w:space="0" w:color="auto"/>
            </w:tcBorders>
            <w:shd w:val="clear" w:color="auto" w:fill="auto"/>
            <w:noWrap/>
            <w:vAlign w:val="bottom"/>
            <w:hideMark/>
          </w:tcPr>
          <w:p w14:paraId="563BB78E"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BFDB6CD"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5F5AA5BF" w14:textId="77777777" w:rsidR="00D1631E" w:rsidRDefault="00D1631E">
            <w:pPr>
              <w:rPr>
                <w:rFonts w:ascii="Calibri" w:hAnsi="Calibri" w:cs="Calibri"/>
                <w:sz w:val="18"/>
                <w:szCs w:val="18"/>
              </w:rPr>
            </w:pPr>
            <w:r>
              <w:rPr>
                <w:rFonts w:ascii="Calibri" w:hAnsi="Calibri" w:cs="Calibri"/>
                <w:sz w:val="18"/>
                <w:szCs w:val="18"/>
              </w:rPr>
              <w:t> </w:t>
            </w:r>
          </w:p>
        </w:tc>
      </w:tr>
      <w:tr w:rsidR="00D1631E" w14:paraId="49272CCE" w14:textId="77777777" w:rsidTr="00D1631E">
        <w:trPr>
          <w:trHeight w:val="72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71BB91B" w14:textId="77777777" w:rsidR="00D1631E" w:rsidRDefault="00D1631E">
            <w:pPr>
              <w:rPr>
                <w:rFonts w:ascii="Calibri" w:hAnsi="Calibri" w:cs="Calibri"/>
                <w:sz w:val="18"/>
                <w:szCs w:val="18"/>
              </w:rPr>
            </w:pPr>
            <w:r>
              <w:rPr>
                <w:rFonts w:ascii="Calibri" w:hAnsi="Calibri" w:cs="Calibri"/>
                <w:sz w:val="18"/>
                <w:szCs w:val="18"/>
              </w:rPr>
              <w:t>35. SKLOP</w:t>
            </w:r>
          </w:p>
        </w:tc>
        <w:tc>
          <w:tcPr>
            <w:tcW w:w="3797" w:type="dxa"/>
            <w:tcBorders>
              <w:top w:val="nil"/>
              <w:left w:val="nil"/>
              <w:bottom w:val="single" w:sz="4" w:space="0" w:color="auto"/>
              <w:right w:val="single" w:sz="4" w:space="0" w:color="auto"/>
            </w:tcBorders>
            <w:shd w:val="clear" w:color="auto" w:fill="auto"/>
            <w:vAlign w:val="bottom"/>
            <w:hideMark/>
          </w:tcPr>
          <w:p w14:paraId="4D990092" w14:textId="77777777" w:rsidR="00D1631E" w:rsidRDefault="00D1631E">
            <w:pPr>
              <w:rPr>
                <w:rFonts w:ascii="Calibri" w:hAnsi="Calibri" w:cs="Calibri"/>
                <w:sz w:val="18"/>
                <w:szCs w:val="18"/>
              </w:rPr>
            </w:pPr>
            <w:r>
              <w:rPr>
                <w:rFonts w:ascii="Calibri" w:hAnsi="Calibri" w:cs="Calibri"/>
                <w:sz w:val="18"/>
                <w:szCs w:val="18"/>
              </w:rPr>
              <w:t xml:space="preserve">50.01.06.01 RAMA IN  NADLAHTNICA-Sistem za stabilizacijo </w:t>
            </w:r>
            <w:proofErr w:type="spellStart"/>
            <w:r>
              <w:rPr>
                <w:rFonts w:ascii="Calibri" w:hAnsi="Calibri" w:cs="Calibri"/>
                <w:sz w:val="18"/>
                <w:szCs w:val="18"/>
              </w:rPr>
              <w:t>akromioklavikularne</w:t>
            </w:r>
            <w:proofErr w:type="spellEnd"/>
            <w:r>
              <w:rPr>
                <w:rFonts w:ascii="Calibri" w:hAnsi="Calibri" w:cs="Calibri"/>
                <w:sz w:val="18"/>
                <w:szCs w:val="18"/>
              </w:rPr>
              <w:t xml:space="preserve"> </w:t>
            </w:r>
            <w:proofErr w:type="spellStart"/>
            <w:r>
              <w:rPr>
                <w:rFonts w:ascii="Calibri" w:hAnsi="Calibri" w:cs="Calibri"/>
                <w:sz w:val="18"/>
                <w:szCs w:val="18"/>
              </w:rPr>
              <w:t>sindezmoze</w:t>
            </w:r>
            <w:proofErr w:type="spellEnd"/>
            <w:r>
              <w:rPr>
                <w:rFonts w:ascii="Calibri" w:hAnsi="Calibri" w:cs="Calibri"/>
                <w:sz w:val="18"/>
                <w:szCs w:val="18"/>
              </w:rPr>
              <w:t xml:space="preserve">. </w:t>
            </w:r>
          </w:p>
        </w:tc>
        <w:tc>
          <w:tcPr>
            <w:tcW w:w="2040" w:type="dxa"/>
            <w:tcBorders>
              <w:top w:val="nil"/>
              <w:left w:val="nil"/>
              <w:bottom w:val="single" w:sz="4" w:space="0" w:color="auto"/>
              <w:right w:val="single" w:sz="4" w:space="0" w:color="auto"/>
            </w:tcBorders>
            <w:shd w:val="clear" w:color="auto" w:fill="auto"/>
            <w:noWrap/>
            <w:vAlign w:val="bottom"/>
            <w:hideMark/>
          </w:tcPr>
          <w:p w14:paraId="01B7D0FC"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03D91543"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A116A48"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6D74B19" w14:textId="77777777" w:rsidTr="00D1631E">
        <w:trPr>
          <w:trHeight w:val="14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EEEB186" w14:textId="77777777" w:rsidR="00D1631E" w:rsidRDefault="00D1631E">
            <w:pPr>
              <w:rPr>
                <w:rFonts w:ascii="Calibri" w:hAnsi="Calibri" w:cs="Calibri"/>
                <w:sz w:val="18"/>
                <w:szCs w:val="18"/>
              </w:rPr>
            </w:pPr>
            <w:r>
              <w:rPr>
                <w:rFonts w:ascii="Calibri" w:hAnsi="Calibri" w:cs="Calibri"/>
                <w:sz w:val="18"/>
                <w:szCs w:val="18"/>
              </w:rPr>
              <w:t>36. SKLOP</w:t>
            </w:r>
          </w:p>
        </w:tc>
        <w:tc>
          <w:tcPr>
            <w:tcW w:w="3797" w:type="dxa"/>
            <w:tcBorders>
              <w:top w:val="nil"/>
              <w:left w:val="nil"/>
              <w:bottom w:val="single" w:sz="4" w:space="0" w:color="auto"/>
              <w:right w:val="single" w:sz="4" w:space="0" w:color="auto"/>
            </w:tcBorders>
            <w:shd w:val="clear" w:color="auto" w:fill="auto"/>
            <w:vAlign w:val="bottom"/>
            <w:hideMark/>
          </w:tcPr>
          <w:p w14:paraId="261D67F4" w14:textId="77777777" w:rsidR="00D1631E" w:rsidRDefault="00D1631E">
            <w:pPr>
              <w:rPr>
                <w:rFonts w:ascii="Calibri" w:hAnsi="Calibri" w:cs="Calibri"/>
                <w:sz w:val="18"/>
                <w:szCs w:val="18"/>
              </w:rPr>
            </w:pPr>
            <w:r>
              <w:rPr>
                <w:rFonts w:ascii="Calibri" w:hAnsi="Calibri" w:cs="Calibri"/>
                <w:sz w:val="18"/>
                <w:szCs w:val="18"/>
              </w:rPr>
              <w:t xml:space="preserve">50.01.06.02 KLJUČNICA Plošče za </w:t>
            </w:r>
            <w:proofErr w:type="spellStart"/>
            <w:r>
              <w:rPr>
                <w:rFonts w:ascii="Calibri" w:hAnsi="Calibri" w:cs="Calibri"/>
                <w:sz w:val="18"/>
                <w:szCs w:val="18"/>
              </w:rPr>
              <w:t>osteosintezo</w:t>
            </w:r>
            <w:proofErr w:type="spellEnd"/>
            <w:r>
              <w:rPr>
                <w:rFonts w:ascii="Calibri" w:hAnsi="Calibri" w:cs="Calibri"/>
                <w:sz w:val="18"/>
                <w:szCs w:val="18"/>
              </w:rPr>
              <w:t xml:space="preserve"> ključnice (kljukasta, za lateralno del, </w:t>
            </w:r>
            <w:proofErr w:type="spellStart"/>
            <w:r>
              <w:rPr>
                <w:rFonts w:ascii="Calibri" w:hAnsi="Calibri" w:cs="Calibri"/>
                <w:sz w:val="18"/>
                <w:szCs w:val="18"/>
              </w:rPr>
              <w:t>diafizo</w:t>
            </w:r>
            <w:proofErr w:type="spellEnd"/>
            <w:r>
              <w:rPr>
                <w:rFonts w:ascii="Calibri" w:hAnsi="Calibri" w:cs="Calibri"/>
                <w:sz w:val="18"/>
                <w:szCs w:val="18"/>
              </w:rPr>
              <w:t xml:space="preserve">, medialni del), 3,5 mm, kotno stabilne, odprtine za kompresijo in </w:t>
            </w:r>
            <w:proofErr w:type="spellStart"/>
            <w:r>
              <w:rPr>
                <w:rFonts w:ascii="Calibri" w:hAnsi="Calibri" w:cs="Calibri"/>
                <w:sz w:val="18"/>
                <w:szCs w:val="18"/>
              </w:rPr>
              <w:t>kotnostabilno</w:t>
            </w:r>
            <w:proofErr w:type="spellEnd"/>
            <w:r>
              <w:rPr>
                <w:rFonts w:ascii="Calibri" w:hAnsi="Calibri" w:cs="Calibri"/>
                <w:sz w:val="18"/>
                <w:szCs w:val="18"/>
              </w:rPr>
              <w:t xml:space="preserve"> zaklepanje,   titan, pripadajoči vijaki, </w:t>
            </w:r>
          </w:p>
        </w:tc>
        <w:tc>
          <w:tcPr>
            <w:tcW w:w="2040" w:type="dxa"/>
            <w:tcBorders>
              <w:top w:val="nil"/>
              <w:left w:val="nil"/>
              <w:bottom w:val="single" w:sz="4" w:space="0" w:color="auto"/>
              <w:right w:val="single" w:sz="4" w:space="0" w:color="auto"/>
            </w:tcBorders>
            <w:shd w:val="clear" w:color="auto" w:fill="auto"/>
            <w:noWrap/>
            <w:vAlign w:val="bottom"/>
            <w:hideMark/>
          </w:tcPr>
          <w:p w14:paraId="5129C24C"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A0FC276"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59A41570" w14:textId="77777777" w:rsidR="00D1631E" w:rsidRDefault="00D1631E">
            <w:pPr>
              <w:rPr>
                <w:rFonts w:ascii="Calibri" w:hAnsi="Calibri" w:cs="Calibri"/>
                <w:sz w:val="18"/>
                <w:szCs w:val="18"/>
              </w:rPr>
            </w:pPr>
            <w:r>
              <w:rPr>
                <w:rFonts w:ascii="Calibri" w:hAnsi="Calibri" w:cs="Calibri"/>
                <w:sz w:val="18"/>
                <w:szCs w:val="18"/>
              </w:rPr>
              <w:t> </w:t>
            </w:r>
          </w:p>
        </w:tc>
      </w:tr>
      <w:tr w:rsidR="00D1631E" w14:paraId="76092007" w14:textId="77777777" w:rsidTr="00D1631E">
        <w:trPr>
          <w:trHeight w:val="72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C68B6A8" w14:textId="77777777" w:rsidR="00D1631E" w:rsidRDefault="00D1631E">
            <w:pPr>
              <w:rPr>
                <w:rFonts w:ascii="Calibri" w:hAnsi="Calibri" w:cs="Calibri"/>
                <w:sz w:val="18"/>
                <w:szCs w:val="18"/>
              </w:rPr>
            </w:pPr>
            <w:r>
              <w:rPr>
                <w:rFonts w:ascii="Calibri" w:hAnsi="Calibri" w:cs="Calibri"/>
                <w:sz w:val="18"/>
                <w:szCs w:val="18"/>
              </w:rPr>
              <w:t>37. SKLOP</w:t>
            </w:r>
          </w:p>
        </w:tc>
        <w:tc>
          <w:tcPr>
            <w:tcW w:w="3797" w:type="dxa"/>
            <w:tcBorders>
              <w:top w:val="nil"/>
              <w:left w:val="nil"/>
              <w:bottom w:val="single" w:sz="4" w:space="0" w:color="auto"/>
              <w:right w:val="single" w:sz="4" w:space="0" w:color="auto"/>
            </w:tcBorders>
            <w:shd w:val="clear" w:color="auto" w:fill="auto"/>
            <w:vAlign w:val="bottom"/>
            <w:hideMark/>
          </w:tcPr>
          <w:p w14:paraId="283403D4" w14:textId="77777777" w:rsidR="00D1631E" w:rsidRDefault="00D1631E">
            <w:pPr>
              <w:rPr>
                <w:rFonts w:ascii="Calibri" w:hAnsi="Calibri" w:cs="Calibri"/>
                <w:sz w:val="18"/>
                <w:szCs w:val="18"/>
              </w:rPr>
            </w:pPr>
            <w:r>
              <w:rPr>
                <w:rFonts w:ascii="Calibri" w:hAnsi="Calibri" w:cs="Calibri"/>
                <w:sz w:val="18"/>
                <w:szCs w:val="18"/>
              </w:rPr>
              <w:t xml:space="preserve">50.01.06.03- NADLAHTNICA-PLOŠČE ZA OSTEOSINTEZO PROKSIMALNOE NADLAHTNICE. </w:t>
            </w:r>
          </w:p>
        </w:tc>
        <w:tc>
          <w:tcPr>
            <w:tcW w:w="2040" w:type="dxa"/>
            <w:tcBorders>
              <w:top w:val="nil"/>
              <w:left w:val="nil"/>
              <w:bottom w:val="single" w:sz="4" w:space="0" w:color="auto"/>
              <w:right w:val="single" w:sz="4" w:space="0" w:color="auto"/>
            </w:tcBorders>
            <w:shd w:val="clear" w:color="auto" w:fill="auto"/>
            <w:noWrap/>
            <w:vAlign w:val="bottom"/>
            <w:hideMark/>
          </w:tcPr>
          <w:p w14:paraId="6E83A9B7"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C12B92E"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0557028A"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59A9B1D"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71E99B6" w14:textId="77777777" w:rsidR="00D1631E" w:rsidRDefault="00D1631E">
            <w:pPr>
              <w:rPr>
                <w:rFonts w:ascii="Calibri" w:hAnsi="Calibri" w:cs="Calibri"/>
                <w:sz w:val="18"/>
                <w:szCs w:val="18"/>
              </w:rPr>
            </w:pPr>
            <w:r>
              <w:rPr>
                <w:rFonts w:ascii="Calibri" w:hAnsi="Calibri" w:cs="Calibri"/>
                <w:sz w:val="18"/>
                <w:szCs w:val="18"/>
              </w:rPr>
              <w:t>38. SKLOP</w:t>
            </w:r>
          </w:p>
        </w:tc>
        <w:tc>
          <w:tcPr>
            <w:tcW w:w="3797" w:type="dxa"/>
            <w:tcBorders>
              <w:top w:val="nil"/>
              <w:left w:val="nil"/>
              <w:bottom w:val="single" w:sz="4" w:space="0" w:color="auto"/>
              <w:right w:val="single" w:sz="4" w:space="0" w:color="auto"/>
            </w:tcBorders>
            <w:shd w:val="clear" w:color="auto" w:fill="auto"/>
            <w:vAlign w:val="bottom"/>
            <w:hideMark/>
          </w:tcPr>
          <w:p w14:paraId="4BFBCDFB" w14:textId="77777777" w:rsidR="00D1631E" w:rsidRDefault="00D1631E">
            <w:pPr>
              <w:rPr>
                <w:rFonts w:ascii="Calibri" w:hAnsi="Calibri" w:cs="Calibri"/>
                <w:sz w:val="18"/>
                <w:szCs w:val="18"/>
              </w:rPr>
            </w:pPr>
            <w:r>
              <w:rPr>
                <w:rFonts w:ascii="Calibri" w:hAnsi="Calibri" w:cs="Calibri"/>
                <w:sz w:val="18"/>
                <w:szCs w:val="18"/>
              </w:rPr>
              <w:t>50.01.06.03.007 PLOŠČA ZA OJAČANJE INTRAOSALNIH ŠIVOV</w:t>
            </w:r>
          </w:p>
        </w:tc>
        <w:tc>
          <w:tcPr>
            <w:tcW w:w="2040" w:type="dxa"/>
            <w:tcBorders>
              <w:top w:val="nil"/>
              <w:left w:val="nil"/>
              <w:bottom w:val="single" w:sz="4" w:space="0" w:color="auto"/>
              <w:right w:val="single" w:sz="4" w:space="0" w:color="auto"/>
            </w:tcBorders>
            <w:shd w:val="clear" w:color="auto" w:fill="auto"/>
            <w:noWrap/>
            <w:vAlign w:val="bottom"/>
            <w:hideMark/>
          </w:tcPr>
          <w:p w14:paraId="161A017C"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7EB7A9B7"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6F6D01B"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347928F" w14:textId="77777777" w:rsidTr="00D1631E">
        <w:trPr>
          <w:trHeight w:val="72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373D7251" w14:textId="77777777" w:rsidR="00D1631E" w:rsidRDefault="00D1631E">
            <w:pPr>
              <w:rPr>
                <w:rFonts w:ascii="Calibri" w:hAnsi="Calibri" w:cs="Calibri"/>
                <w:sz w:val="18"/>
                <w:szCs w:val="18"/>
              </w:rPr>
            </w:pPr>
            <w:r>
              <w:rPr>
                <w:rFonts w:ascii="Calibri" w:hAnsi="Calibri" w:cs="Calibri"/>
                <w:sz w:val="18"/>
                <w:szCs w:val="18"/>
              </w:rPr>
              <w:t>39. SKLOP</w:t>
            </w:r>
          </w:p>
        </w:tc>
        <w:tc>
          <w:tcPr>
            <w:tcW w:w="3797" w:type="dxa"/>
            <w:tcBorders>
              <w:top w:val="nil"/>
              <w:left w:val="nil"/>
              <w:bottom w:val="single" w:sz="4" w:space="0" w:color="auto"/>
              <w:right w:val="single" w:sz="4" w:space="0" w:color="auto"/>
            </w:tcBorders>
            <w:shd w:val="clear" w:color="auto" w:fill="auto"/>
            <w:vAlign w:val="bottom"/>
            <w:hideMark/>
          </w:tcPr>
          <w:p w14:paraId="4B574B8A" w14:textId="77777777" w:rsidR="00D1631E" w:rsidRDefault="00D1631E">
            <w:pPr>
              <w:rPr>
                <w:rFonts w:ascii="Calibri" w:hAnsi="Calibri" w:cs="Calibri"/>
                <w:sz w:val="18"/>
                <w:szCs w:val="18"/>
              </w:rPr>
            </w:pPr>
            <w:r>
              <w:rPr>
                <w:rFonts w:ascii="Calibri" w:hAnsi="Calibri" w:cs="Calibri"/>
                <w:sz w:val="18"/>
                <w:szCs w:val="18"/>
              </w:rPr>
              <w:t xml:space="preserve">50.01.06.04- NADLAHTNICA- INTRAMEDULARNI ŽEBELJ ZA ZLOME NADLAHTI. </w:t>
            </w:r>
          </w:p>
        </w:tc>
        <w:tc>
          <w:tcPr>
            <w:tcW w:w="2040" w:type="dxa"/>
            <w:tcBorders>
              <w:top w:val="nil"/>
              <w:left w:val="nil"/>
              <w:bottom w:val="single" w:sz="4" w:space="0" w:color="auto"/>
              <w:right w:val="single" w:sz="4" w:space="0" w:color="auto"/>
            </w:tcBorders>
            <w:shd w:val="clear" w:color="auto" w:fill="auto"/>
            <w:noWrap/>
            <w:vAlign w:val="bottom"/>
            <w:hideMark/>
          </w:tcPr>
          <w:p w14:paraId="6EF9DD39"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02A8C9B9"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204F74FB" w14:textId="77777777" w:rsidR="00D1631E" w:rsidRDefault="00D1631E">
            <w:pPr>
              <w:rPr>
                <w:rFonts w:ascii="Calibri" w:hAnsi="Calibri" w:cs="Calibri"/>
                <w:sz w:val="18"/>
                <w:szCs w:val="18"/>
              </w:rPr>
            </w:pPr>
            <w:r>
              <w:rPr>
                <w:rFonts w:ascii="Calibri" w:hAnsi="Calibri" w:cs="Calibri"/>
                <w:sz w:val="18"/>
                <w:szCs w:val="18"/>
              </w:rPr>
              <w:t> </w:t>
            </w:r>
          </w:p>
        </w:tc>
      </w:tr>
      <w:tr w:rsidR="00D1631E" w14:paraId="1C5D76A8"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BCE4C79" w14:textId="77777777" w:rsidR="00D1631E" w:rsidRDefault="00D1631E">
            <w:pPr>
              <w:rPr>
                <w:rFonts w:ascii="Calibri" w:hAnsi="Calibri" w:cs="Calibri"/>
                <w:sz w:val="18"/>
                <w:szCs w:val="18"/>
              </w:rPr>
            </w:pPr>
            <w:r>
              <w:rPr>
                <w:rFonts w:ascii="Calibri" w:hAnsi="Calibri" w:cs="Calibri"/>
                <w:sz w:val="18"/>
                <w:szCs w:val="18"/>
              </w:rPr>
              <w:t>40. SKLOP</w:t>
            </w:r>
          </w:p>
        </w:tc>
        <w:tc>
          <w:tcPr>
            <w:tcW w:w="3797" w:type="dxa"/>
            <w:tcBorders>
              <w:top w:val="nil"/>
              <w:left w:val="nil"/>
              <w:bottom w:val="single" w:sz="4" w:space="0" w:color="auto"/>
              <w:right w:val="single" w:sz="4" w:space="0" w:color="auto"/>
            </w:tcBorders>
            <w:shd w:val="clear" w:color="auto" w:fill="auto"/>
            <w:vAlign w:val="bottom"/>
            <w:hideMark/>
          </w:tcPr>
          <w:p w14:paraId="04586D3E" w14:textId="77777777" w:rsidR="00D1631E" w:rsidRDefault="00D1631E">
            <w:pPr>
              <w:rPr>
                <w:rFonts w:ascii="Calibri" w:hAnsi="Calibri" w:cs="Calibri"/>
                <w:sz w:val="18"/>
                <w:szCs w:val="18"/>
              </w:rPr>
            </w:pPr>
            <w:r>
              <w:rPr>
                <w:rFonts w:ascii="Calibri" w:hAnsi="Calibri" w:cs="Calibri"/>
                <w:sz w:val="18"/>
                <w:szCs w:val="18"/>
              </w:rPr>
              <w:t xml:space="preserve">50.01.06.05- NADLHTNICA-PLOŠČE ZA OSTEOSINTEZO DISTALNE NADLAHTNICE  </w:t>
            </w:r>
          </w:p>
        </w:tc>
        <w:tc>
          <w:tcPr>
            <w:tcW w:w="2040" w:type="dxa"/>
            <w:tcBorders>
              <w:top w:val="nil"/>
              <w:left w:val="nil"/>
              <w:bottom w:val="single" w:sz="4" w:space="0" w:color="auto"/>
              <w:right w:val="single" w:sz="4" w:space="0" w:color="auto"/>
            </w:tcBorders>
            <w:shd w:val="clear" w:color="auto" w:fill="auto"/>
            <w:noWrap/>
            <w:vAlign w:val="bottom"/>
            <w:hideMark/>
          </w:tcPr>
          <w:p w14:paraId="4F63883D"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86E6626"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7E519F69"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EEF6E47"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489DDA15" w14:textId="77777777" w:rsidR="00D1631E" w:rsidRDefault="00D1631E">
            <w:pPr>
              <w:rPr>
                <w:rFonts w:ascii="Calibri" w:hAnsi="Calibri" w:cs="Calibri"/>
                <w:sz w:val="18"/>
                <w:szCs w:val="18"/>
              </w:rPr>
            </w:pPr>
            <w:r>
              <w:rPr>
                <w:rFonts w:ascii="Calibri" w:hAnsi="Calibri" w:cs="Calibri"/>
                <w:sz w:val="18"/>
                <w:szCs w:val="18"/>
              </w:rPr>
              <w:t>41. SKLOP</w:t>
            </w:r>
          </w:p>
        </w:tc>
        <w:tc>
          <w:tcPr>
            <w:tcW w:w="3797" w:type="dxa"/>
            <w:tcBorders>
              <w:top w:val="nil"/>
              <w:left w:val="nil"/>
              <w:bottom w:val="single" w:sz="4" w:space="0" w:color="auto"/>
              <w:right w:val="single" w:sz="4" w:space="0" w:color="auto"/>
            </w:tcBorders>
            <w:shd w:val="clear" w:color="auto" w:fill="auto"/>
            <w:vAlign w:val="bottom"/>
            <w:hideMark/>
          </w:tcPr>
          <w:p w14:paraId="6AC4234E" w14:textId="77777777" w:rsidR="00D1631E" w:rsidRDefault="00D1631E">
            <w:pPr>
              <w:rPr>
                <w:rFonts w:ascii="Calibri" w:hAnsi="Calibri" w:cs="Calibri"/>
                <w:sz w:val="18"/>
                <w:szCs w:val="18"/>
              </w:rPr>
            </w:pPr>
            <w:r>
              <w:rPr>
                <w:rFonts w:ascii="Calibri" w:hAnsi="Calibri" w:cs="Calibri"/>
                <w:sz w:val="18"/>
                <w:szCs w:val="18"/>
              </w:rPr>
              <w:t>50.01.06.06  KLJUČNICA, LOPATICA, NADLAHTNICA-RAZNO</w:t>
            </w:r>
          </w:p>
        </w:tc>
        <w:tc>
          <w:tcPr>
            <w:tcW w:w="2040" w:type="dxa"/>
            <w:tcBorders>
              <w:top w:val="nil"/>
              <w:left w:val="nil"/>
              <w:bottom w:val="single" w:sz="4" w:space="0" w:color="auto"/>
              <w:right w:val="single" w:sz="4" w:space="0" w:color="auto"/>
            </w:tcBorders>
            <w:shd w:val="clear" w:color="auto" w:fill="auto"/>
            <w:noWrap/>
            <w:vAlign w:val="bottom"/>
            <w:hideMark/>
          </w:tcPr>
          <w:p w14:paraId="018B52B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8F0CED5"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293B9C7F" w14:textId="77777777" w:rsidR="00D1631E" w:rsidRDefault="00D1631E">
            <w:pPr>
              <w:rPr>
                <w:rFonts w:ascii="Calibri" w:hAnsi="Calibri" w:cs="Calibri"/>
                <w:sz w:val="18"/>
                <w:szCs w:val="18"/>
              </w:rPr>
            </w:pPr>
            <w:r>
              <w:rPr>
                <w:rFonts w:ascii="Calibri" w:hAnsi="Calibri" w:cs="Calibri"/>
                <w:sz w:val="18"/>
                <w:szCs w:val="18"/>
              </w:rPr>
              <w:t> </w:t>
            </w:r>
          </w:p>
        </w:tc>
      </w:tr>
      <w:tr w:rsidR="00D1631E" w14:paraId="4A1E6BA3"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2669832" w14:textId="77777777" w:rsidR="00D1631E" w:rsidRDefault="00D1631E">
            <w:pPr>
              <w:rPr>
                <w:rFonts w:ascii="Calibri" w:hAnsi="Calibri" w:cs="Calibri"/>
                <w:sz w:val="18"/>
                <w:szCs w:val="18"/>
              </w:rPr>
            </w:pPr>
            <w:r>
              <w:rPr>
                <w:rFonts w:ascii="Calibri" w:hAnsi="Calibri" w:cs="Calibri"/>
                <w:sz w:val="18"/>
                <w:szCs w:val="18"/>
              </w:rPr>
              <w:t>42. SKLOP</w:t>
            </w:r>
          </w:p>
        </w:tc>
        <w:tc>
          <w:tcPr>
            <w:tcW w:w="3797" w:type="dxa"/>
            <w:tcBorders>
              <w:top w:val="nil"/>
              <w:left w:val="nil"/>
              <w:bottom w:val="single" w:sz="4" w:space="0" w:color="auto"/>
              <w:right w:val="single" w:sz="4" w:space="0" w:color="auto"/>
            </w:tcBorders>
            <w:shd w:val="clear" w:color="auto" w:fill="auto"/>
            <w:noWrap/>
            <w:vAlign w:val="bottom"/>
            <w:hideMark/>
          </w:tcPr>
          <w:p w14:paraId="64E9A07C" w14:textId="77777777" w:rsidR="00D1631E" w:rsidRDefault="00D1631E">
            <w:pPr>
              <w:rPr>
                <w:rFonts w:ascii="Calibri" w:hAnsi="Calibri" w:cs="Calibri"/>
                <w:sz w:val="18"/>
                <w:szCs w:val="18"/>
              </w:rPr>
            </w:pPr>
            <w:r>
              <w:rPr>
                <w:rFonts w:ascii="Calibri" w:hAnsi="Calibri" w:cs="Calibri"/>
                <w:sz w:val="18"/>
                <w:szCs w:val="18"/>
              </w:rPr>
              <w:t>50.01.06.06.002 Šivno sidro za nestabilnost ramena</w:t>
            </w:r>
          </w:p>
        </w:tc>
        <w:tc>
          <w:tcPr>
            <w:tcW w:w="2040" w:type="dxa"/>
            <w:tcBorders>
              <w:top w:val="nil"/>
              <w:left w:val="nil"/>
              <w:bottom w:val="single" w:sz="4" w:space="0" w:color="auto"/>
              <w:right w:val="single" w:sz="4" w:space="0" w:color="auto"/>
            </w:tcBorders>
            <w:shd w:val="clear" w:color="auto" w:fill="auto"/>
            <w:noWrap/>
            <w:vAlign w:val="bottom"/>
            <w:hideMark/>
          </w:tcPr>
          <w:p w14:paraId="71BEABA8"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ACC3A7A"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47EC2A45"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41A5BF7"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C142C80" w14:textId="77777777" w:rsidR="00D1631E" w:rsidRDefault="00D1631E">
            <w:pPr>
              <w:rPr>
                <w:rFonts w:ascii="Calibri" w:hAnsi="Calibri" w:cs="Calibri"/>
                <w:sz w:val="18"/>
                <w:szCs w:val="18"/>
              </w:rPr>
            </w:pPr>
            <w:r>
              <w:rPr>
                <w:rFonts w:ascii="Calibri" w:hAnsi="Calibri" w:cs="Calibri"/>
                <w:sz w:val="18"/>
                <w:szCs w:val="18"/>
              </w:rPr>
              <w:t>43. SKLOP</w:t>
            </w:r>
          </w:p>
        </w:tc>
        <w:tc>
          <w:tcPr>
            <w:tcW w:w="3797" w:type="dxa"/>
            <w:tcBorders>
              <w:top w:val="nil"/>
              <w:left w:val="nil"/>
              <w:bottom w:val="single" w:sz="4" w:space="0" w:color="auto"/>
              <w:right w:val="single" w:sz="4" w:space="0" w:color="auto"/>
            </w:tcBorders>
            <w:shd w:val="clear" w:color="auto" w:fill="auto"/>
            <w:noWrap/>
            <w:vAlign w:val="bottom"/>
            <w:hideMark/>
          </w:tcPr>
          <w:p w14:paraId="7CFBEDA2" w14:textId="77777777" w:rsidR="00D1631E" w:rsidRDefault="00D1631E">
            <w:pPr>
              <w:rPr>
                <w:rFonts w:ascii="Calibri" w:hAnsi="Calibri" w:cs="Calibri"/>
                <w:sz w:val="18"/>
                <w:szCs w:val="18"/>
              </w:rPr>
            </w:pPr>
            <w:r>
              <w:rPr>
                <w:rFonts w:ascii="Calibri" w:hAnsi="Calibri" w:cs="Calibri"/>
                <w:sz w:val="18"/>
                <w:szCs w:val="18"/>
              </w:rPr>
              <w:t xml:space="preserve">50.01.06.06.003 Šivno sidro za </w:t>
            </w:r>
            <w:proofErr w:type="spellStart"/>
            <w:r>
              <w:rPr>
                <w:rFonts w:ascii="Calibri" w:hAnsi="Calibri" w:cs="Calibri"/>
                <w:sz w:val="18"/>
                <w:szCs w:val="18"/>
              </w:rPr>
              <w:t>rotatorno</w:t>
            </w:r>
            <w:proofErr w:type="spellEnd"/>
            <w:r>
              <w:rPr>
                <w:rFonts w:ascii="Calibri" w:hAnsi="Calibri" w:cs="Calibri"/>
                <w:sz w:val="18"/>
                <w:szCs w:val="18"/>
              </w:rPr>
              <w:t xml:space="preserve"> manšeto</w:t>
            </w:r>
          </w:p>
        </w:tc>
        <w:tc>
          <w:tcPr>
            <w:tcW w:w="2040" w:type="dxa"/>
            <w:tcBorders>
              <w:top w:val="nil"/>
              <w:left w:val="nil"/>
              <w:bottom w:val="single" w:sz="4" w:space="0" w:color="auto"/>
              <w:right w:val="single" w:sz="4" w:space="0" w:color="auto"/>
            </w:tcBorders>
            <w:shd w:val="clear" w:color="auto" w:fill="auto"/>
            <w:noWrap/>
            <w:vAlign w:val="bottom"/>
            <w:hideMark/>
          </w:tcPr>
          <w:p w14:paraId="67D8567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7179DB62"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AE23BBB" w14:textId="77777777" w:rsidR="00D1631E" w:rsidRDefault="00D1631E">
            <w:pPr>
              <w:rPr>
                <w:rFonts w:ascii="Calibri" w:hAnsi="Calibri" w:cs="Calibri"/>
                <w:sz w:val="18"/>
                <w:szCs w:val="18"/>
              </w:rPr>
            </w:pPr>
            <w:r>
              <w:rPr>
                <w:rFonts w:ascii="Calibri" w:hAnsi="Calibri" w:cs="Calibri"/>
                <w:sz w:val="18"/>
                <w:szCs w:val="18"/>
              </w:rPr>
              <w:t> </w:t>
            </w:r>
          </w:p>
        </w:tc>
      </w:tr>
      <w:tr w:rsidR="00D1631E" w14:paraId="4C5EF441"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246BCEB" w14:textId="77777777" w:rsidR="00D1631E" w:rsidRDefault="00D1631E">
            <w:pPr>
              <w:rPr>
                <w:rFonts w:ascii="Calibri" w:hAnsi="Calibri" w:cs="Calibri"/>
                <w:sz w:val="18"/>
                <w:szCs w:val="18"/>
              </w:rPr>
            </w:pPr>
            <w:r>
              <w:rPr>
                <w:rFonts w:ascii="Calibri" w:hAnsi="Calibri" w:cs="Calibri"/>
                <w:sz w:val="18"/>
                <w:szCs w:val="18"/>
              </w:rPr>
              <w:t>44. SKLOP</w:t>
            </w:r>
          </w:p>
        </w:tc>
        <w:tc>
          <w:tcPr>
            <w:tcW w:w="3797" w:type="dxa"/>
            <w:tcBorders>
              <w:top w:val="nil"/>
              <w:left w:val="nil"/>
              <w:bottom w:val="single" w:sz="4" w:space="0" w:color="auto"/>
              <w:right w:val="single" w:sz="4" w:space="0" w:color="auto"/>
            </w:tcBorders>
            <w:shd w:val="clear" w:color="auto" w:fill="auto"/>
            <w:vAlign w:val="bottom"/>
            <w:hideMark/>
          </w:tcPr>
          <w:p w14:paraId="6ECA40F6" w14:textId="77777777" w:rsidR="00D1631E" w:rsidRDefault="00D1631E">
            <w:pPr>
              <w:rPr>
                <w:rFonts w:ascii="Calibri" w:hAnsi="Calibri" w:cs="Calibri"/>
                <w:sz w:val="18"/>
                <w:szCs w:val="18"/>
              </w:rPr>
            </w:pPr>
            <w:r>
              <w:rPr>
                <w:rFonts w:ascii="Calibri" w:hAnsi="Calibri" w:cs="Calibri"/>
                <w:sz w:val="18"/>
                <w:szCs w:val="18"/>
              </w:rPr>
              <w:t xml:space="preserve">50.01.06.07- PLOŠČE ZA DISTALNO NADLAHTNICO IN PROKSIMALNO PODLAHT  </w:t>
            </w:r>
          </w:p>
        </w:tc>
        <w:tc>
          <w:tcPr>
            <w:tcW w:w="2040" w:type="dxa"/>
            <w:tcBorders>
              <w:top w:val="nil"/>
              <w:left w:val="nil"/>
              <w:bottom w:val="single" w:sz="4" w:space="0" w:color="auto"/>
              <w:right w:val="single" w:sz="4" w:space="0" w:color="auto"/>
            </w:tcBorders>
            <w:shd w:val="clear" w:color="auto" w:fill="auto"/>
            <w:noWrap/>
            <w:vAlign w:val="bottom"/>
            <w:hideMark/>
          </w:tcPr>
          <w:p w14:paraId="602B030C"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D20C07E"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C859983" w14:textId="77777777" w:rsidR="00D1631E" w:rsidRDefault="00D1631E">
            <w:pPr>
              <w:rPr>
                <w:rFonts w:ascii="Calibri" w:hAnsi="Calibri" w:cs="Calibri"/>
                <w:sz w:val="18"/>
                <w:szCs w:val="18"/>
              </w:rPr>
            </w:pPr>
            <w:r>
              <w:rPr>
                <w:rFonts w:ascii="Calibri" w:hAnsi="Calibri" w:cs="Calibri"/>
                <w:sz w:val="18"/>
                <w:szCs w:val="18"/>
              </w:rPr>
              <w:t> </w:t>
            </w:r>
          </w:p>
        </w:tc>
      </w:tr>
      <w:tr w:rsidR="00D1631E" w14:paraId="3AB662E0"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1CD4E42" w14:textId="77777777" w:rsidR="00D1631E" w:rsidRDefault="00D1631E">
            <w:pPr>
              <w:rPr>
                <w:rFonts w:ascii="Calibri" w:hAnsi="Calibri" w:cs="Calibri"/>
                <w:sz w:val="18"/>
                <w:szCs w:val="18"/>
              </w:rPr>
            </w:pPr>
            <w:r>
              <w:rPr>
                <w:rFonts w:ascii="Calibri" w:hAnsi="Calibri" w:cs="Calibri"/>
                <w:sz w:val="18"/>
                <w:szCs w:val="18"/>
              </w:rPr>
              <w:lastRenderedPageBreak/>
              <w:t>45. SKLOP</w:t>
            </w:r>
          </w:p>
        </w:tc>
        <w:tc>
          <w:tcPr>
            <w:tcW w:w="3797" w:type="dxa"/>
            <w:tcBorders>
              <w:top w:val="nil"/>
              <w:left w:val="nil"/>
              <w:bottom w:val="single" w:sz="4" w:space="0" w:color="auto"/>
              <w:right w:val="single" w:sz="4" w:space="0" w:color="auto"/>
            </w:tcBorders>
            <w:shd w:val="clear" w:color="auto" w:fill="auto"/>
            <w:vAlign w:val="bottom"/>
            <w:hideMark/>
          </w:tcPr>
          <w:p w14:paraId="6C402259" w14:textId="77777777" w:rsidR="00D1631E" w:rsidRDefault="00D1631E">
            <w:pPr>
              <w:rPr>
                <w:rFonts w:ascii="Calibri" w:hAnsi="Calibri" w:cs="Calibri"/>
                <w:sz w:val="18"/>
                <w:szCs w:val="18"/>
              </w:rPr>
            </w:pPr>
            <w:r>
              <w:rPr>
                <w:rFonts w:ascii="Calibri" w:hAnsi="Calibri" w:cs="Calibri"/>
                <w:sz w:val="18"/>
                <w:szCs w:val="18"/>
              </w:rPr>
              <w:t xml:space="preserve">50.01.07.01 - PODLAHT-plošče za </w:t>
            </w:r>
            <w:proofErr w:type="spellStart"/>
            <w:r>
              <w:rPr>
                <w:rFonts w:ascii="Calibri" w:hAnsi="Calibri" w:cs="Calibri"/>
                <w:sz w:val="18"/>
                <w:szCs w:val="18"/>
              </w:rPr>
              <w:t>osteosintezo</w:t>
            </w:r>
            <w:proofErr w:type="spellEnd"/>
            <w:r>
              <w:rPr>
                <w:rFonts w:ascii="Calibri" w:hAnsi="Calibri" w:cs="Calibri"/>
                <w:sz w:val="18"/>
                <w:szCs w:val="18"/>
              </w:rPr>
              <w:t xml:space="preserve"> kosti podlahti.</w:t>
            </w:r>
          </w:p>
        </w:tc>
        <w:tc>
          <w:tcPr>
            <w:tcW w:w="2040" w:type="dxa"/>
            <w:tcBorders>
              <w:top w:val="nil"/>
              <w:left w:val="nil"/>
              <w:bottom w:val="single" w:sz="4" w:space="0" w:color="auto"/>
              <w:right w:val="single" w:sz="4" w:space="0" w:color="auto"/>
            </w:tcBorders>
            <w:shd w:val="clear" w:color="auto" w:fill="auto"/>
            <w:noWrap/>
            <w:vAlign w:val="bottom"/>
            <w:hideMark/>
          </w:tcPr>
          <w:p w14:paraId="7372B195"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21387B5"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249F7DC" w14:textId="77777777" w:rsidR="00D1631E" w:rsidRDefault="00D1631E">
            <w:pPr>
              <w:rPr>
                <w:rFonts w:ascii="Calibri" w:hAnsi="Calibri" w:cs="Calibri"/>
                <w:sz w:val="18"/>
                <w:szCs w:val="18"/>
              </w:rPr>
            </w:pPr>
            <w:r>
              <w:rPr>
                <w:rFonts w:ascii="Calibri" w:hAnsi="Calibri" w:cs="Calibri"/>
                <w:sz w:val="18"/>
                <w:szCs w:val="18"/>
              </w:rPr>
              <w:t> </w:t>
            </w:r>
          </w:p>
        </w:tc>
      </w:tr>
      <w:tr w:rsidR="00D1631E" w14:paraId="3B759D62"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1FC0ECF" w14:textId="77777777" w:rsidR="00D1631E" w:rsidRDefault="00D1631E">
            <w:pPr>
              <w:rPr>
                <w:rFonts w:ascii="Calibri" w:hAnsi="Calibri" w:cs="Calibri"/>
                <w:sz w:val="18"/>
                <w:szCs w:val="18"/>
              </w:rPr>
            </w:pPr>
            <w:r>
              <w:rPr>
                <w:rFonts w:ascii="Calibri" w:hAnsi="Calibri" w:cs="Calibri"/>
                <w:sz w:val="18"/>
                <w:szCs w:val="18"/>
              </w:rPr>
              <w:t>46. SKLOP</w:t>
            </w:r>
          </w:p>
        </w:tc>
        <w:tc>
          <w:tcPr>
            <w:tcW w:w="3797" w:type="dxa"/>
            <w:tcBorders>
              <w:top w:val="nil"/>
              <w:left w:val="nil"/>
              <w:bottom w:val="single" w:sz="4" w:space="0" w:color="auto"/>
              <w:right w:val="single" w:sz="4" w:space="0" w:color="auto"/>
            </w:tcBorders>
            <w:shd w:val="clear" w:color="auto" w:fill="auto"/>
            <w:vAlign w:val="bottom"/>
            <w:hideMark/>
          </w:tcPr>
          <w:p w14:paraId="3DD0D019" w14:textId="77777777" w:rsidR="00D1631E" w:rsidRDefault="00D1631E">
            <w:pPr>
              <w:rPr>
                <w:rFonts w:ascii="Calibri" w:hAnsi="Calibri" w:cs="Calibri"/>
                <w:sz w:val="18"/>
                <w:szCs w:val="18"/>
              </w:rPr>
            </w:pPr>
            <w:r>
              <w:rPr>
                <w:rFonts w:ascii="Calibri" w:hAnsi="Calibri" w:cs="Calibri"/>
                <w:sz w:val="18"/>
                <w:szCs w:val="18"/>
              </w:rPr>
              <w:t>50.01.07.02- KOMOLEC IN PODLAHT-RAZNO</w:t>
            </w:r>
          </w:p>
        </w:tc>
        <w:tc>
          <w:tcPr>
            <w:tcW w:w="2040" w:type="dxa"/>
            <w:tcBorders>
              <w:top w:val="nil"/>
              <w:left w:val="nil"/>
              <w:bottom w:val="single" w:sz="4" w:space="0" w:color="auto"/>
              <w:right w:val="single" w:sz="4" w:space="0" w:color="auto"/>
            </w:tcBorders>
            <w:shd w:val="clear" w:color="auto" w:fill="auto"/>
            <w:noWrap/>
            <w:vAlign w:val="bottom"/>
            <w:hideMark/>
          </w:tcPr>
          <w:p w14:paraId="0ECC3211"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AA97EA2"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36BD920"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D6575D7" w14:textId="77777777" w:rsidTr="00D1631E">
        <w:trPr>
          <w:trHeight w:val="240"/>
        </w:trPr>
        <w:tc>
          <w:tcPr>
            <w:tcW w:w="903" w:type="dxa"/>
            <w:tcBorders>
              <w:top w:val="single" w:sz="4" w:space="0" w:color="B2B2B2"/>
              <w:left w:val="single" w:sz="4" w:space="0" w:color="B2B2B2"/>
              <w:bottom w:val="single" w:sz="4" w:space="0" w:color="B2B2B2"/>
              <w:right w:val="single" w:sz="4" w:space="0" w:color="B2B2B2"/>
            </w:tcBorders>
            <w:shd w:val="clear" w:color="auto" w:fill="auto"/>
            <w:vAlign w:val="bottom"/>
            <w:hideMark/>
          </w:tcPr>
          <w:p w14:paraId="2A237CA3" w14:textId="77777777" w:rsidR="00D1631E" w:rsidRDefault="00D1631E">
            <w:pPr>
              <w:rPr>
                <w:rFonts w:ascii="Calibri" w:hAnsi="Calibri" w:cs="Calibri"/>
                <w:sz w:val="18"/>
                <w:szCs w:val="18"/>
              </w:rPr>
            </w:pPr>
            <w:r>
              <w:rPr>
                <w:rFonts w:ascii="Calibri" w:hAnsi="Calibri" w:cs="Calibri"/>
                <w:sz w:val="18"/>
                <w:szCs w:val="18"/>
              </w:rPr>
              <w:t>47. SKLOP</w:t>
            </w:r>
          </w:p>
        </w:tc>
        <w:tc>
          <w:tcPr>
            <w:tcW w:w="3797" w:type="dxa"/>
            <w:tcBorders>
              <w:top w:val="nil"/>
              <w:left w:val="single" w:sz="4" w:space="0" w:color="auto"/>
              <w:bottom w:val="single" w:sz="4" w:space="0" w:color="auto"/>
              <w:right w:val="single" w:sz="4" w:space="0" w:color="auto"/>
            </w:tcBorders>
            <w:shd w:val="clear" w:color="auto" w:fill="auto"/>
            <w:vAlign w:val="bottom"/>
            <w:hideMark/>
          </w:tcPr>
          <w:p w14:paraId="2E71505C" w14:textId="77777777" w:rsidR="00D1631E" w:rsidRDefault="00D1631E">
            <w:pPr>
              <w:rPr>
                <w:rFonts w:ascii="Calibri" w:hAnsi="Calibri" w:cs="Calibri"/>
                <w:sz w:val="18"/>
                <w:szCs w:val="18"/>
              </w:rPr>
            </w:pPr>
            <w:r>
              <w:rPr>
                <w:rFonts w:ascii="Calibri" w:hAnsi="Calibri" w:cs="Calibri"/>
                <w:sz w:val="18"/>
                <w:szCs w:val="18"/>
              </w:rPr>
              <w:t>50.01.07.03 KOMOLEC IN PODLAHT-RAZNO</w:t>
            </w:r>
          </w:p>
        </w:tc>
        <w:tc>
          <w:tcPr>
            <w:tcW w:w="2040" w:type="dxa"/>
            <w:tcBorders>
              <w:top w:val="nil"/>
              <w:left w:val="nil"/>
              <w:bottom w:val="single" w:sz="4" w:space="0" w:color="auto"/>
              <w:right w:val="single" w:sz="4" w:space="0" w:color="auto"/>
            </w:tcBorders>
            <w:shd w:val="clear" w:color="auto" w:fill="auto"/>
            <w:noWrap/>
            <w:vAlign w:val="bottom"/>
            <w:hideMark/>
          </w:tcPr>
          <w:p w14:paraId="4C24966A"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2AB34CE"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D158392" w14:textId="77777777" w:rsidR="00D1631E" w:rsidRDefault="00D1631E">
            <w:pPr>
              <w:rPr>
                <w:rFonts w:ascii="Calibri" w:hAnsi="Calibri" w:cs="Calibri"/>
                <w:sz w:val="18"/>
                <w:szCs w:val="18"/>
              </w:rPr>
            </w:pPr>
            <w:r>
              <w:rPr>
                <w:rFonts w:ascii="Calibri" w:hAnsi="Calibri" w:cs="Calibri"/>
                <w:sz w:val="18"/>
                <w:szCs w:val="18"/>
              </w:rPr>
              <w:t> </w:t>
            </w:r>
          </w:p>
        </w:tc>
      </w:tr>
      <w:tr w:rsidR="00D1631E" w14:paraId="19133BA3" w14:textId="77777777" w:rsidTr="00D1631E">
        <w:trPr>
          <w:trHeight w:val="240"/>
        </w:trPr>
        <w:tc>
          <w:tcPr>
            <w:tcW w:w="903" w:type="dxa"/>
            <w:tcBorders>
              <w:top w:val="nil"/>
              <w:left w:val="single" w:sz="4" w:space="0" w:color="B2B2B2"/>
              <w:bottom w:val="single" w:sz="4" w:space="0" w:color="B2B2B2"/>
              <w:right w:val="single" w:sz="4" w:space="0" w:color="B2B2B2"/>
            </w:tcBorders>
            <w:shd w:val="clear" w:color="auto" w:fill="auto"/>
            <w:vAlign w:val="bottom"/>
            <w:hideMark/>
          </w:tcPr>
          <w:p w14:paraId="6866B868" w14:textId="77777777" w:rsidR="00D1631E" w:rsidRDefault="00D1631E">
            <w:pPr>
              <w:rPr>
                <w:rFonts w:ascii="Calibri" w:hAnsi="Calibri" w:cs="Calibri"/>
                <w:sz w:val="18"/>
                <w:szCs w:val="18"/>
              </w:rPr>
            </w:pPr>
            <w:r>
              <w:rPr>
                <w:rFonts w:ascii="Calibri" w:hAnsi="Calibri" w:cs="Calibri"/>
                <w:sz w:val="18"/>
                <w:szCs w:val="18"/>
              </w:rPr>
              <w:t>48. SKLOP</w:t>
            </w:r>
          </w:p>
        </w:tc>
        <w:tc>
          <w:tcPr>
            <w:tcW w:w="3797" w:type="dxa"/>
            <w:tcBorders>
              <w:top w:val="nil"/>
              <w:left w:val="single" w:sz="4" w:space="0" w:color="auto"/>
              <w:bottom w:val="single" w:sz="4" w:space="0" w:color="auto"/>
              <w:right w:val="single" w:sz="4" w:space="0" w:color="auto"/>
            </w:tcBorders>
            <w:shd w:val="clear" w:color="auto" w:fill="auto"/>
            <w:vAlign w:val="bottom"/>
            <w:hideMark/>
          </w:tcPr>
          <w:p w14:paraId="47BD5EFF" w14:textId="77777777" w:rsidR="00D1631E" w:rsidRDefault="00D1631E">
            <w:pPr>
              <w:rPr>
                <w:rFonts w:ascii="Calibri" w:hAnsi="Calibri" w:cs="Calibri"/>
                <w:sz w:val="18"/>
                <w:szCs w:val="18"/>
              </w:rPr>
            </w:pPr>
            <w:r>
              <w:rPr>
                <w:rFonts w:ascii="Calibri" w:hAnsi="Calibri" w:cs="Calibri"/>
                <w:sz w:val="18"/>
                <w:szCs w:val="18"/>
              </w:rPr>
              <w:t>50.01.07.04 KOMOLEC IN PODLAHT-RAZNO</w:t>
            </w:r>
          </w:p>
        </w:tc>
        <w:tc>
          <w:tcPr>
            <w:tcW w:w="2040" w:type="dxa"/>
            <w:tcBorders>
              <w:top w:val="nil"/>
              <w:left w:val="nil"/>
              <w:bottom w:val="single" w:sz="4" w:space="0" w:color="auto"/>
              <w:right w:val="single" w:sz="4" w:space="0" w:color="auto"/>
            </w:tcBorders>
            <w:shd w:val="clear" w:color="auto" w:fill="auto"/>
            <w:noWrap/>
            <w:vAlign w:val="bottom"/>
            <w:hideMark/>
          </w:tcPr>
          <w:p w14:paraId="46F24815"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7C43999"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DE298F9"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A3E11F7" w14:textId="77777777" w:rsidTr="00D1631E">
        <w:trPr>
          <w:trHeight w:val="240"/>
        </w:trPr>
        <w:tc>
          <w:tcPr>
            <w:tcW w:w="90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E39204" w14:textId="77777777" w:rsidR="00D1631E" w:rsidRDefault="00D1631E">
            <w:pPr>
              <w:rPr>
                <w:rFonts w:ascii="Calibri" w:hAnsi="Calibri" w:cs="Calibri"/>
                <w:sz w:val="18"/>
                <w:szCs w:val="18"/>
              </w:rPr>
            </w:pPr>
            <w:r>
              <w:rPr>
                <w:rFonts w:ascii="Calibri" w:hAnsi="Calibri" w:cs="Calibri"/>
                <w:sz w:val="18"/>
                <w:szCs w:val="18"/>
              </w:rPr>
              <w:t>49. SKLOP</w:t>
            </w:r>
          </w:p>
        </w:tc>
        <w:tc>
          <w:tcPr>
            <w:tcW w:w="3797" w:type="dxa"/>
            <w:tcBorders>
              <w:top w:val="nil"/>
              <w:left w:val="nil"/>
              <w:bottom w:val="single" w:sz="4" w:space="0" w:color="auto"/>
              <w:right w:val="single" w:sz="4" w:space="0" w:color="auto"/>
            </w:tcBorders>
            <w:shd w:val="clear" w:color="auto" w:fill="auto"/>
            <w:vAlign w:val="bottom"/>
            <w:hideMark/>
          </w:tcPr>
          <w:p w14:paraId="626566F6" w14:textId="77777777" w:rsidR="00D1631E" w:rsidRDefault="00D1631E">
            <w:pPr>
              <w:rPr>
                <w:rFonts w:ascii="Calibri" w:hAnsi="Calibri" w:cs="Calibri"/>
                <w:sz w:val="18"/>
                <w:szCs w:val="18"/>
              </w:rPr>
            </w:pPr>
            <w:r>
              <w:rPr>
                <w:rFonts w:ascii="Calibri" w:hAnsi="Calibri" w:cs="Calibri"/>
                <w:sz w:val="18"/>
                <w:szCs w:val="18"/>
              </w:rPr>
              <w:t xml:space="preserve">50.01.07.05 KOMOLEC IN PODLAHT-RAZNO </w:t>
            </w:r>
          </w:p>
        </w:tc>
        <w:tc>
          <w:tcPr>
            <w:tcW w:w="2040" w:type="dxa"/>
            <w:tcBorders>
              <w:top w:val="nil"/>
              <w:left w:val="nil"/>
              <w:bottom w:val="single" w:sz="4" w:space="0" w:color="auto"/>
              <w:right w:val="single" w:sz="4" w:space="0" w:color="auto"/>
            </w:tcBorders>
            <w:shd w:val="clear" w:color="auto" w:fill="auto"/>
            <w:noWrap/>
            <w:vAlign w:val="bottom"/>
            <w:hideMark/>
          </w:tcPr>
          <w:p w14:paraId="672BDE74"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9020858"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7E06E9A3" w14:textId="77777777" w:rsidR="00D1631E" w:rsidRDefault="00D1631E">
            <w:pPr>
              <w:rPr>
                <w:rFonts w:ascii="Calibri" w:hAnsi="Calibri" w:cs="Calibri"/>
                <w:sz w:val="18"/>
                <w:szCs w:val="18"/>
              </w:rPr>
            </w:pPr>
            <w:r>
              <w:rPr>
                <w:rFonts w:ascii="Calibri" w:hAnsi="Calibri" w:cs="Calibri"/>
                <w:sz w:val="18"/>
                <w:szCs w:val="18"/>
              </w:rPr>
              <w:t> </w:t>
            </w:r>
          </w:p>
        </w:tc>
      </w:tr>
      <w:tr w:rsidR="00D1631E" w14:paraId="3660466B"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6A442564" w14:textId="77777777" w:rsidR="00D1631E" w:rsidRDefault="00D1631E">
            <w:pPr>
              <w:rPr>
                <w:rFonts w:ascii="Calibri" w:hAnsi="Calibri" w:cs="Calibri"/>
                <w:sz w:val="18"/>
                <w:szCs w:val="18"/>
              </w:rPr>
            </w:pPr>
            <w:r>
              <w:rPr>
                <w:rFonts w:ascii="Calibri" w:hAnsi="Calibri" w:cs="Calibri"/>
                <w:sz w:val="18"/>
                <w:szCs w:val="18"/>
              </w:rPr>
              <w:t>50. SKLOP</w:t>
            </w:r>
          </w:p>
        </w:tc>
        <w:tc>
          <w:tcPr>
            <w:tcW w:w="3797" w:type="dxa"/>
            <w:tcBorders>
              <w:top w:val="nil"/>
              <w:left w:val="nil"/>
              <w:bottom w:val="single" w:sz="4" w:space="0" w:color="auto"/>
              <w:right w:val="single" w:sz="4" w:space="0" w:color="auto"/>
            </w:tcBorders>
            <w:shd w:val="clear" w:color="auto" w:fill="auto"/>
            <w:vAlign w:val="bottom"/>
            <w:hideMark/>
          </w:tcPr>
          <w:p w14:paraId="535B6669" w14:textId="77777777" w:rsidR="00D1631E" w:rsidRDefault="00D1631E">
            <w:pPr>
              <w:rPr>
                <w:rFonts w:ascii="Calibri" w:hAnsi="Calibri" w:cs="Calibri"/>
                <w:sz w:val="18"/>
                <w:szCs w:val="18"/>
              </w:rPr>
            </w:pPr>
            <w:r>
              <w:rPr>
                <w:rFonts w:ascii="Calibri" w:hAnsi="Calibri" w:cs="Calibri"/>
                <w:sz w:val="18"/>
                <w:szCs w:val="18"/>
              </w:rPr>
              <w:t xml:space="preserve">50.01.07.06 KOMOLEC IN PODLAHT-RAZNO </w:t>
            </w:r>
          </w:p>
        </w:tc>
        <w:tc>
          <w:tcPr>
            <w:tcW w:w="2040" w:type="dxa"/>
            <w:tcBorders>
              <w:top w:val="nil"/>
              <w:left w:val="nil"/>
              <w:bottom w:val="single" w:sz="4" w:space="0" w:color="auto"/>
              <w:right w:val="single" w:sz="4" w:space="0" w:color="auto"/>
            </w:tcBorders>
            <w:shd w:val="clear" w:color="auto" w:fill="auto"/>
            <w:noWrap/>
            <w:vAlign w:val="bottom"/>
            <w:hideMark/>
          </w:tcPr>
          <w:p w14:paraId="7474B85C"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CD1A90B"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524EDC25"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0ECA1E2"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267A3B95" w14:textId="77777777" w:rsidR="00D1631E" w:rsidRDefault="00D1631E">
            <w:pPr>
              <w:rPr>
                <w:rFonts w:ascii="Calibri" w:hAnsi="Calibri" w:cs="Calibri"/>
                <w:sz w:val="18"/>
                <w:szCs w:val="18"/>
              </w:rPr>
            </w:pPr>
            <w:r>
              <w:rPr>
                <w:rFonts w:ascii="Calibri" w:hAnsi="Calibri" w:cs="Calibri"/>
                <w:sz w:val="18"/>
                <w:szCs w:val="18"/>
              </w:rPr>
              <w:t>51. SKLOP</w:t>
            </w:r>
          </w:p>
        </w:tc>
        <w:tc>
          <w:tcPr>
            <w:tcW w:w="3797" w:type="dxa"/>
            <w:tcBorders>
              <w:top w:val="nil"/>
              <w:left w:val="nil"/>
              <w:bottom w:val="single" w:sz="4" w:space="0" w:color="auto"/>
              <w:right w:val="single" w:sz="4" w:space="0" w:color="auto"/>
            </w:tcBorders>
            <w:shd w:val="clear" w:color="auto" w:fill="auto"/>
            <w:vAlign w:val="bottom"/>
            <w:hideMark/>
          </w:tcPr>
          <w:p w14:paraId="3A4C8C42" w14:textId="77777777" w:rsidR="00D1631E" w:rsidRDefault="00D1631E">
            <w:pPr>
              <w:rPr>
                <w:rFonts w:ascii="Calibri" w:hAnsi="Calibri" w:cs="Calibri"/>
                <w:sz w:val="18"/>
                <w:szCs w:val="18"/>
              </w:rPr>
            </w:pPr>
            <w:r>
              <w:rPr>
                <w:rFonts w:ascii="Calibri" w:hAnsi="Calibri" w:cs="Calibri"/>
                <w:sz w:val="18"/>
                <w:szCs w:val="18"/>
              </w:rPr>
              <w:t xml:space="preserve">50.01.07..07 KOMOLEC IN PODLAHT-RAZNO </w:t>
            </w:r>
          </w:p>
        </w:tc>
        <w:tc>
          <w:tcPr>
            <w:tcW w:w="2040" w:type="dxa"/>
            <w:tcBorders>
              <w:top w:val="nil"/>
              <w:left w:val="nil"/>
              <w:bottom w:val="single" w:sz="4" w:space="0" w:color="auto"/>
              <w:right w:val="single" w:sz="4" w:space="0" w:color="auto"/>
            </w:tcBorders>
            <w:shd w:val="clear" w:color="auto" w:fill="auto"/>
            <w:noWrap/>
            <w:vAlign w:val="bottom"/>
            <w:hideMark/>
          </w:tcPr>
          <w:p w14:paraId="25ADA49B"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190A5FA"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753C2F39" w14:textId="77777777" w:rsidR="00D1631E" w:rsidRDefault="00D1631E">
            <w:pPr>
              <w:rPr>
                <w:rFonts w:ascii="Calibri" w:hAnsi="Calibri" w:cs="Calibri"/>
                <w:sz w:val="18"/>
                <w:szCs w:val="18"/>
              </w:rPr>
            </w:pPr>
            <w:r>
              <w:rPr>
                <w:rFonts w:ascii="Calibri" w:hAnsi="Calibri" w:cs="Calibri"/>
                <w:sz w:val="18"/>
                <w:szCs w:val="18"/>
              </w:rPr>
              <w:t> </w:t>
            </w:r>
          </w:p>
        </w:tc>
      </w:tr>
      <w:tr w:rsidR="00D1631E" w14:paraId="54948C2F"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310B1E77" w14:textId="77777777" w:rsidR="00D1631E" w:rsidRDefault="00D1631E">
            <w:pPr>
              <w:rPr>
                <w:rFonts w:ascii="Calibri" w:hAnsi="Calibri" w:cs="Calibri"/>
                <w:sz w:val="18"/>
                <w:szCs w:val="18"/>
              </w:rPr>
            </w:pPr>
            <w:r>
              <w:rPr>
                <w:rFonts w:ascii="Calibri" w:hAnsi="Calibri" w:cs="Calibri"/>
                <w:sz w:val="18"/>
                <w:szCs w:val="18"/>
              </w:rPr>
              <w:t>52. SKLOP</w:t>
            </w:r>
          </w:p>
        </w:tc>
        <w:tc>
          <w:tcPr>
            <w:tcW w:w="3797" w:type="dxa"/>
            <w:tcBorders>
              <w:top w:val="nil"/>
              <w:left w:val="nil"/>
              <w:bottom w:val="single" w:sz="4" w:space="0" w:color="auto"/>
              <w:right w:val="single" w:sz="4" w:space="0" w:color="auto"/>
            </w:tcBorders>
            <w:shd w:val="clear" w:color="auto" w:fill="auto"/>
            <w:vAlign w:val="bottom"/>
            <w:hideMark/>
          </w:tcPr>
          <w:p w14:paraId="129C7A06" w14:textId="77777777" w:rsidR="00D1631E" w:rsidRDefault="00D1631E">
            <w:pPr>
              <w:rPr>
                <w:rFonts w:ascii="Calibri" w:hAnsi="Calibri" w:cs="Calibri"/>
                <w:sz w:val="18"/>
                <w:szCs w:val="18"/>
              </w:rPr>
            </w:pPr>
            <w:r>
              <w:rPr>
                <w:rFonts w:ascii="Calibri" w:hAnsi="Calibri" w:cs="Calibri"/>
                <w:sz w:val="18"/>
                <w:szCs w:val="18"/>
              </w:rPr>
              <w:t xml:space="preserve">50.01.07..08 KOMOLEC IN PODLAHT-RAZNO </w:t>
            </w:r>
          </w:p>
        </w:tc>
        <w:tc>
          <w:tcPr>
            <w:tcW w:w="2040" w:type="dxa"/>
            <w:tcBorders>
              <w:top w:val="nil"/>
              <w:left w:val="nil"/>
              <w:bottom w:val="single" w:sz="4" w:space="0" w:color="auto"/>
              <w:right w:val="single" w:sz="4" w:space="0" w:color="auto"/>
            </w:tcBorders>
            <w:shd w:val="clear" w:color="auto" w:fill="auto"/>
            <w:noWrap/>
            <w:vAlign w:val="bottom"/>
            <w:hideMark/>
          </w:tcPr>
          <w:p w14:paraId="1801F3E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DF68F7B"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6EB1BC1"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7EA6BE5"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61D2D571" w14:textId="77777777" w:rsidR="00D1631E" w:rsidRDefault="00D1631E">
            <w:pPr>
              <w:rPr>
                <w:rFonts w:ascii="Calibri" w:hAnsi="Calibri" w:cs="Calibri"/>
                <w:sz w:val="18"/>
                <w:szCs w:val="18"/>
              </w:rPr>
            </w:pPr>
            <w:r>
              <w:rPr>
                <w:rFonts w:ascii="Calibri" w:hAnsi="Calibri" w:cs="Calibri"/>
                <w:sz w:val="18"/>
                <w:szCs w:val="18"/>
              </w:rPr>
              <w:t>53. SKLOP</w:t>
            </w:r>
          </w:p>
        </w:tc>
        <w:tc>
          <w:tcPr>
            <w:tcW w:w="3797" w:type="dxa"/>
            <w:tcBorders>
              <w:top w:val="nil"/>
              <w:left w:val="nil"/>
              <w:bottom w:val="single" w:sz="4" w:space="0" w:color="auto"/>
              <w:right w:val="single" w:sz="4" w:space="0" w:color="auto"/>
            </w:tcBorders>
            <w:shd w:val="clear" w:color="auto" w:fill="auto"/>
            <w:vAlign w:val="bottom"/>
            <w:hideMark/>
          </w:tcPr>
          <w:p w14:paraId="70533F3E" w14:textId="77777777" w:rsidR="00D1631E" w:rsidRDefault="00D1631E">
            <w:pPr>
              <w:rPr>
                <w:rFonts w:ascii="Calibri" w:hAnsi="Calibri" w:cs="Calibri"/>
                <w:sz w:val="18"/>
                <w:szCs w:val="18"/>
              </w:rPr>
            </w:pPr>
            <w:r>
              <w:rPr>
                <w:rFonts w:ascii="Calibri" w:hAnsi="Calibri" w:cs="Calibri"/>
                <w:sz w:val="18"/>
                <w:szCs w:val="18"/>
              </w:rPr>
              <w:t>50.01.08.01 - DISTALNI RADIUS</w:t>
            </w:r>
          </w:p>
        </w:tc>
        <w:tc>
          <w:tcPr>
            <w:tcW w:w="2040" w:type="dxa"/>
            <w:tcBorders>
              <w:top w:val="nil"/>
              <w:left w:val="nil"/>
              <w:bottom w:val="single" w:sz="4" w:space="0" w:color="auto"/>
              <w:right w:val="single" w:sz="4" w:space="0" w:color="auto"/>
            </w:tcBorders>
            <w:shd w:val="clear" w:color="auto" w:fill="auto"/>
            <w:noWrap/>
            <w:vAlign w:val="bottom"/>
            <w:hideMark/>
          </w:tcPr>
          <w:p w14:paraId="44AE1CA4"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68DA7CD"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36B56B6" w14:textId="77777777" w:rsidR="00D1631E" w:rsidRDefault="00D1631E">
            <w:pPr>
              <w:rPr>
                <w:rFonts w:ascii="Calibri" w:hAnsi="Calibri" w:cs="Calibri"/>
                <w:sz w:val="18"/>
                <w:szCs w:val="18"/>
              </w:rPr>
            </w:pPr>
            <w:r>
              <w:rPr>
                <w:rFonts w:ascii="Calibri" w:hAnsi="Calibri" w:cs="Calibri"/>
                <w:sz w:val="18"/>
                <w:szCs w:val="18"/>
              </w:rPr>
              <w:t> </w:t>
            </w:r>
          </w:p>
        </w:tc>
      </w:tr>
      <w:tr w:rsidR="00D1631E" w14:paraId="7769E1E6"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6739F99E" w14:textId="77777777" w:rsidR="00D1631E" w:rsidRDefault="00D1631E">
            <w:pPr>
              <w:rPr>
                <w:rFonts w:ascii="Calibri" w:hAnsi="Calibri" w:cs="Calibri"/>
                <w:sz w:val="18"/>
                <w:szCs w:val="18"/>
              </w:rPr>
            </w:pPr>
            <w:r>
              <w:rPr>
                <w:rFonts w:ascii="Calibri" w:hAnsi="Calibri" w:cs="Calibri"/>
                <w:sz w:val="18"/>
                <w:szCs w:val="18"/>
              </w:rPr>
              <w:t>54.SKLOP</w:t>
            </w:r>
          </w:p>
        </w:tc>
        <w:tc>
          <w:tcPr>
            <w:tcW w:w="3797" w:type="dxa"/>
            <w:tcBorders>
              <w:top w:val="nil"/>
              <w:left w:val="nil"/>
              <w:bottom w:val="single" w:sz="4" w:space="0" w:color="auto"/>
              <w:right w:val="single" w:sz="4" w:space="0" w:color="auto"/>
            </w:tcBorders>
            <w:shd w:val="clear" w:color="auto" w:fill="auto"/>
            <w:vAlign w:val="bottom"/>
            <w:hideMark/>
          </w:tcPr>
          <w:p w14:paraId="362A22E7" w14:textId="77777777" w:rsidR="00D1631E" w:rsidRDefault="00D1631E">
            <w:pPr>
              <w:rPr>
                <w:rFonts w:ascii="Calibri" w:hAnsi="Calibri" w:cs="Calibri"/>
                <w:sz w:val="18"/>
                <w:szCs w:val="18"/>
              </w:rPr>
            </w:pPr>
            <w:r>
              <w:rPr>
                <w:rFonts w:ascii="Calibri" w:hAnsi="Calibri" w:cs="Calibri"/>
                <w:sz w:val="18"/>
                <w:szCs w:val="18"/>
              </w:rPr>
              <w:t>50.01.08.02-Razno</w:t>
            </w:r>
          </w:p>
        </w:tc>
        <w:tc>
          <w:tcPr>
            <w:tcW w:w="2040" w:type="dxa"/>
            <w:tcBorders>
              <w:top w:val="nil"/>
              <w:left w:val="nil"/>
              <w:bottom w:val="single" w:sz="4" w:space="0" w:color="auto"/>
              <w:right w:val="single" w:sz="4" w:space="0" w:color="auto"/>
            </w:tcBorders>
            <w:shd w:val="clear" w:color="auto" w:fill="auto"/>
            <w:noWrap/>
            <w:vAlign w:val="bottom"/>
            <w:hideMark/>
          </w:tcPr>
          <w:p w14:paraId="0989BF1A"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0475115B"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A27796C" w14:textId="77777777" w:rsidR="00D1631E" w:rsidRDefault="00D1631E">
            <w:pPr>
              <w:rPr>
                <w:rFonts w:ascii="Calibri" w:hAnsi="Calibri" w:cs="Calibri"/>
                <w:sz w:val="18"/>
                <w:szCs w:val="18"/>
              </w:rPr>
            </w:pPr>
            <w:r>
              <w:rPr>
                <w:rFonts w:ascii="Calibri" w:hAnsi="Calibri" w:cs="Calibri"/>
                <w:sz w:val="18"/>
                <w:szCs w:val="18"/>
              </w:rPr>
              <w:t> </w:t>
            </w:r>
          </w:p>
        </w:tc>
      </w:tr>
      <w:tr w:rsidR="00D1631E" w14:paraId="5E459CB5"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340C2134" w14:textId="77777777" w:rsidR="00D1631E" w:rsidRDefault="00D1631E">
            <w:pPr>
              <w:rPr>
                <w:rFonts w:ascii="Calibri" w:hAnsi="Calibri" w:cs="Calibri"/>
                <w:sz w:val="18"/>
                <w:szCs w:val="18"/>
              </w:rPr>
            </w:pPr>
            <w:r>
              <w:rPr>
                <w:rFonts w:ascii="Calibri" w:hAnsi="Calibri" w:cs="Calibri"/>
                <w:sz w:val="18"/>
                <w:szCs w:val="18"/>
              </w:rPr>
              <w:t>55. SKLOP</w:t>
            </w:r>
          </w:p>
        </w:tc>
        <w:tc>
          <w:tcPr>
            <w:tcW w:w="3797" w:type="dxa"/>
            <w:tcBorders>
              <w:top w:val="nil"/>
              <w:left w:val="nil"/>
              <w:bottom w:val="single" w:sz="4" w:space="0" w:color="auto"/>
              <w:right w:val="single" w:sz="4" w:space="0" w:color="auto"/>
            </w:tcBorders>
            <w:shd w:val="clear" w:color="auto" w:fill="auto"/>
            <w:vAlign w:val="bottom"/>
            <w:hideMark/>
          </w:tcPr>
          <w:p w14:paraId="50628A0D" w14:textId="77777777" w:rsidR="00D1631E" w:rsidRDefault="00D1631E">
            <w:pPr>
              <w:rPr>
                <w:rFonts w:ascii="Calibri" w:hAnsi="Calibri" w:cs="Calibri"/>
                <w:sz w:val="18"/>
                <w:szCs w:val="18"/>
              </w:rPr>
            </w:pPr>
            <w:r>
              <w:rPr>
                <w:rFonts w:ascii="Calibri" w:hAnsi="Calibri" w:cs="Calibri"/>
                <w:sz w:val="18"/>
                <w:szCs w:val="18"/>
              </w:rPr>
              <w:t>50.01.09.01 - ZAPESTJE</w:t>
            </w:r>
          </w:p>
        </w:tc>
        <w:tc>
          <w:tcPr>
            <w:tcW w:w="2040" w:type="dxa"/>
            <w:tcBorders>
              <w:top w:val="nil"/>
              <w:left w:val="nil"/>
              <w:bottom w:val="single" w:sz="4" w:space="0" w:color="auto"/>
              <w:right w:val="single" w:sz="4" w:space="0" w:color="auto"/>
            </w:tcBorders>
            <w:shd w:val="clear" w:color="auto" w:fill="auto"/>
            <w:noWrap/>
            <w:vAlign w:val="bottom"/>
            <w:hideMark/>
          </w:tcPr>
          <w:p w14:paraId="6F56FD78"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7746E23F"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75627C40" w14:textId="77777777" w:rsidR="00D1631E" w:rsidRDefault="00D1631E">
            <w:pPr>
              <w:rPr>
                <w:rFonts w:ascii="Calibri" w:hAnsi="Calibri" w:cs="Calibri"/>
                <w:sz w:val="18"/>
                <w:szCs w:val="18"/>
              </w:rPr>
            </w:pPr>
            <w:r>
              <w:rPr>
                <w:rFonts w:ascii="Calibri" w:hAnsi="Calibri" w:cs="Calibri"/>
                <w:sz w:val="18"/>
                <w:szCs w:val="18"/>
              </w:rPr>
              <w:t> </w:t>
            </w:r>
          </w:p>
        </w:tc>
      </w:tr>
      <w:tr w:rsidR="00D1631E" w14:paraId="53CD0A95"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2F99B687" w14:textId="77777777" w:rsidR="00D1631E" w:rsidRDefault="00D1631E">
            <w:pPr>
              <w:rPr>
                <w:rFonts w:ascii="Calibri" w:hAnsi="Calibri" w:cs="Calibri"/>
                <w:sz w:val="18"/>
                <w:szCs w:val="18"/>
              </w:rPr>
            </w:pPr>
            <w:r>
              <w:rPr>
                <w:rFonts w:ascii="Calibri" w:hAnsi="Calibri" w:cs="Calibri"/>
                <w:sz w:val="18"/>
                <w:szCs w:val="18"/>
              </w:rPr>
              <w:t>56.SKLOP</w:t>
            </w:r>
          </w:p>
        </w:tc>
        <w:tc>
          <w:tcPr>
            <w:tcW w:w="3797" w:type="dxa"/>
            <w:tcBorders>
              <w:top w:val="nil"/>
              <w:left w:val="nil"/>
              <w:bottom w:val="single" w:sz="4" w:space="0" w:color="auto"/>
              <w:right w:val="single" w:sz="4" w:space="0" w:color="auto"/>
            </w:tcBorders>
            <w:shd w:val="clear" w:color="auto" w:fill="auto"/>
            <w:vAlign w:val="bottom"/>
            <w:hideMark/>
          </w:tcPr>
          <w:p w14:paraId="36FC2CAA" w14:textId="77777777" w:rsidR="00D1631E" w:rsidRDefault="00D1631E">
            <w:pPr>
              <w:rPr>
                <w:rFonts w:ascii="Calibri" w:hAnsi="Calibri" w:cs="Calibri"/>
                <w:sz w:val="18"/>
                <w:szCs w:val="18"/>
              </w:rPr>
            </w:pPr>
            <w:r>
              <w:rPr>
                <w:rFonts w:ascii="Calibri" w:hAnsi="Calibri" w:cs="Calibri"/>
                <w:sz w:val="18"/>
                <w:szCs w:val="18"/>
              </w:rPr>
              <w:t xml:space="preserve">50.01.09.02 KANULIRANI VIJAKI - </w:t>
            </w:r>
            <w:proofErr w:type="spellStart"/>
            <w:r>
              <w:rPr>
                <w:rFonts w:ascii="Calibri" w:hAnsi="Calibri" w:cs="Calibri"/>
                <w:sz w:val="18"/>
                <w:szCs w:val="18"/>
              </w:rPr>
              <w:t>samorezni</w:t>
            </w:r>
            <w:proofErr w:type="spellEnd"/>
            <w:r>
              <w:rPr>
                <w:rFonts w:ascii="Calibri" w:hAnsi="Calibri" w:cs="Calibri"/>
                <w:sz w:val="18"/>
                <w:szCs w:val="18"/>
              </w:rPr>
              <w:t>, kompresijski, brez glave</w:t>
            </w:r>
          </w:p>
        </w:tc>
        <w:tc>
          <w:tcPr>
            <w:tcW w:w="2040" w:type="dxa"/>
            <w:tcBorders>
              <w:top w:val="nil"/>
              <w:left w:val="nil"/>
              <w:bottom w:val="single" w:sz="4" w:space="0" w:color="auto"/>
              <w:right w:val="single" w:sz="4" w:space="0" w:color="auto"/>
            </w:tcBorders>
            <w:shd w:val="clear" w:color="auto" w:fill="auto"/>
            <w:noWrap/>
            <w:vAlign w:val="bottom"/>
            <w:hideMark/>
          </w:tcPr>
          <w:p w14:paraId="034A4483"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3330565"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762C92F" w14:textId="77777777" w:rsidR="00D1631E" w:rsidRDefault="00D1631E">
            <w:pPr>
              <w:rPr>
                <w:rFonts w:ascii="Calibri" w:hAnsi="Calibri" w:cs="Calibri"/>
                <w:sz w:val="18"/>
                <w:szCs w:val="18"/>
              </w:rPr>
            </w:pPr>
            <w:r>
              <w:rPr>
                <w:rFonts w:ascii="Calibri" w:hAnsi="Calibri" w:cs="Calibri"/>
                <w:sz w:val="18"/>
                <w:szCs w:val="18"/>
              </w:rPr>
              <w:t> </w:t>
            </w:r>
          </w:p>
        </w:tc>
      </w:tr>
      <w:tr w:rsidR="00D1631E" w14:paraId="7A1993A4"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C1BCF4A" w14:textId="77777777" w:rsidR="00D1631E" w:rsidRDefault="00D1631E">
            <w:pPr>
              <w:rPr>
                <w:rFonts w:ascii="Calibri" w:hAnsi="Calibri" w:cs="Calibri"/>
                <w:sz w:val="18"/>
                <w:szCs w:val="18"/>
              </w:rPr>
            </w:pPr>
            <w:r>
              <w:rPr>
                <w:rFonts w:ascii="Calibri" w:hAnsi="Calibri" w:cs="Calibri"/>
                <w:sz w:val="18"/>
                <w:szCs w:val="18"/>
              </w:rPr>
              <w:t>57.SKLOP</w:t>
            </w:r>
          </w:p>
        </w:tc>
        <w:tc>
          <w:tcPr>
            <w:tcW w:w="3797" w:type="dxa"/>
            <w:tcBorders>
              <w:top w:val="nil"/>
              <w:left w:val="nil"/>
              <w:bottom w:val="single" w:sz="4" w:space="0" w:color="auto"/>
              <w:right w:val="single" w:sz="4" w:space="0" w:color="auto"/>
            </w:tcBorders>
            <w:shd w:val="clear" w:color="auto" w:fill="auto"/>
            <w:vAlign w:val="bottom"/>
            <w:hideMark/>
          </w:tcPr>
          <w:p w14:paraId="51EC4FEE" w14:textId="77777777" w:rsidR="00D1631E" w:rsidRDefault="00D1631E">
            <w:pPr>
              <w:rPr>
                <w:rFonts w:ascii="Calibri" w:hAnsi="Calibri" w:cs="Calibri"/>
                <w:sz w:val="18"/>
                <w:szCs w:val="18"/>
              </w:rPr>
            </w:pPr>
            <w:r>
              <w:rPr>
                <w:rFonts w:ascii="Calibri" w:hAnsi="Calibri" w:cs="Calibri"/>
                <w:sz w:val="18"/>
                <w:szCs w:val="18"/>
              </w:rPr>
              <w:t>50.01.09.03- ZAPESTJE-MINI SIRDA</w:t>
            </w:r>
          </w:p>
        </w:tc>
        <w:tc>
          <w:tcPr>
            <w:tcW w:w="2040" w:type="dxa"/>
            <w:tcBorders>
              <w:top w:val="nil"/>
              <w:left w:val="nil"/>
              <w:bottom w:val="single" w:sz="4" w:space="0" w:color="auto"/>
              <w:right w:val="single" w:sz="4" w:space="0" w:color="auto"/>
            </w:tcBorders>
            <w:shd w:val="clear" w:color="auto" w:fill="auto"/>
            <w:noWrap/>
            <w:vAlign w:val="bottom"/>
            <w:hideMark/>
          </w:tcPr>
          <w:p w14:paraId="71C335A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8EE197D"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154B7BD" w14:textId="77777777" w:rsidR="00D1631E" w:rsidRDefault="00D1631E">
            <w:pPr>
              <w:rPr>
                <w:rFonts w:ascii="Calibri" w:hAnsi="Calibri" w:cs="Calibri"/>
                <w:sz w:val="18"/>
                <w:szCs w:val="18"/>
              </w:rPr>
            </w:pPr>
            <w:r>
              <w:rPr>
                <w:rFonts w:ascii="Calibri" w:hAnsi="Calibri" w:cs="Calibri"/>
                <w:sz w:val="18"/>
                <w:szCs w:val="18"/>
              </w:rPr>
              <w:t> </w:t>
            </w:r>
          </w:p>
        </w:tc>
      </w:tr>
      <w:tr w:rsidR="00D1631E" w14:paraId="14125230"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4241ED72" w14:textId="77777777" w:rsidR="00D1631E" w:rsidRDefault="00D1631E">
            <w:pPr>
              <w:rPr>
                <w:rFonts w:ascii="Calibri" w:hAnsi="Calibri" w:cs="Calibri"/>
                <w:sz w:val="18"/>
                <w:szCs w:val="18"/>
              </w:rPr>
            </w:pPr>
            <w:r>
              <w:rPr>
                <w:rFonts w:ascii="Calibri" w:hAnsi="Calibri" w:cs="Calibri"/>
                <w:sz w:val="18"/>
                <w:szCs w:val="18"/>
              </w:rPr>
              <w:t>58.SKLOP</w:t>
            </w:r>
          </w:p>
        </w:tc>
        <w:tc>
          <w:tcPr>
            <w:tcW w:w="3797" w:type="dxa"/>
            <w:tcBorders>
              <w:top w:val="nil"/>
              <w:left w:val="nil"/>
              <w:bottom w:val="single" w:sz="4" w:space="0" w:color="auto"/>
              <w:right w:val="single" w:sz="4" w:space="0" w:color="auto"/>
            </w:tcBorders>
            <w:shd w:val="clear" w:color="auto" w:fill="auto"/>
            <w:vAlign w:val="bottom"/>
            <w:hideMark/>
          </w:tcPr>
          <w:p w14:paraId="763EF36C" w14:textId="77777777" w:rsidR="00D1631E" w:rsidRDefault="00D1631E">
            <w:pPr>
              <w:rPr>
                <w:rFonts w:ascii="Calibri" w:hAnsi="Calibri" w:cs="Calibri"/>
                <w:sz w:val="18"/>
                <w:szCs w:val="18"/>
              </w:rPr>
            </w:pPr>
            <w:r>
              <w:rPr>
                <w:rFonts w:ascii="Calibri" w:hAnsi="Calibri" w:cs="Calibri"/>
                <w:sz w:val="18"/>
                <w:szCs w:val="18"/>
              </w:rPr>
              <w:t>50.01.09.04- ZAPESTJE-SKLEPNI VSADKI</w:t>
            </w:r>
          </w:p>
        </w:tc>
        <w:tc>
          <w:tcPr>
            <w:tcW w:w="2040" w:type="dxa"/>
            <w:tcBorders>
              <w:top w:val="nil"/>
              <w:left w:val="nil"/>
              <w:bottom w:val="single" w:sz="4" w:space="0" w:color="auto"/>
              <w:right w:val="single" w:sz="4" w:space="0" w:color="auto"/>
            </w:tcBorders>
            <w:shd w:val="clear" w:color="auto" w:fill="auto"/>
            <w:noWrap/>
            <w:vAlign w:val="bottom"/>
            <w:hideMark/>
          </w:tcPr>
          <w:p w14:paraId="680D5B3C"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372074E"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288F1481" w14:textId="77777777" w:rsidR="00D1631E" w:rsidRDefault="00D1631E">
            <w:pPr>
              <w:rPr>
                <w:rFonts w:ascii="Calibri" w:hAnsi="Calibri" w:cs="Calibri"/>
                <w:sz w:val="18"/>
                <w:szCs w:val="18"/>
              </w:rPr>
            </w:pPr>
            <w:r>
              <w:rPr>
                <w:rFonts w:ascii="Calibri" w:hAnsi="Calibri" w:cs="Calibri"/>
                <w:sz w:val="18"/>
                <w:szCs w:val="18"/>
              </w:rPr>
              <w:t> </w:t>
            </w:r>
          </w:p>
        </w:tc>
      </w:tr>
      <w:tr w:rsidR="00D1631E" w14:paraId="7D28B8C9"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1DE7AD31" w14:textId="77777777" w:rsidR="00D1631E" w:rsidRDefault="00D1631E">
            <w:pPr>
              <w:rPr>
                <w:rFonts w:ascii="Calibri" w:hAnsi="Calibri" w:cs="Calibri"/>
                <w:sz w:val="18"/>
                <w:szCs w:val="18"/>
              </w:rPr>
            </w:pPr>
            <w:r>
              <w:rPr>
                <w:rFonts w:ascii="Calibri" w:hAnsi="Calibri" w:cs="Calibri"/>
                <w:sz w:val="18"/>
                <w:szCs w:val="18"/>
              </w:rPr>
              <w:t>59.SKLOP</w:t>
            </w:r>
          </w:p>
        </w:tc>
        <w:tc>
          <w:tcPr>
            <w:tcW w:w="3797" w:type="dxa"/>
            <w:tcBorders>
              <w:top w:val="nil"/>
              <w:left w:val="nil"/>
              <w:bottom w:val="single" w:sz="4" w:space="0" w:color="auto"/>
              <w:right w:val="single" w:sz="4" w:space="0" w:color="auto"/>
            </w:tcBorders>
            <w:shd w:val="clear" w:color="auto" w:fill="auto"/>
            <w:vAlign w:val="bottom"/>
            <w:hideMark/>
          </w:tcPr>
          <w:p w14:paraId="5BEBFBA7" w14:textId="77777777" w:rsidR="00D1631E" w:rsidRDefault="00D1631E">
            <w:pPr>
              <w:rPr>
                <w:rFonts w:ascii="Calibri" w:hAnsi="Calibri" w:cs="Calibri"/>
                <w:sz w:val="18"/>
                <w:szCs w:val="18"/>
              </w:rPr>
            </w:pPr>
            <w:r>
              <w:rPr>
                <w:rFonts w:ascii="Calibri" w:hAnsi="Calibri" w:cs="Calibri"/>
                <w:sz w:val="18"/>
                <w:szCs w:val="18"/>
              </w:rPr>
              <w:t>50.01.09.05- ZAPESTJE-SKLEPNI NADOMESTEK</w:t>
            </w:r>
          </w:p>
        </w:tc>
        <w:tc>
          <w:tcPr>
            <w:tcW w:w="2040" w:type="dxa"/>
            <w:tcBorders>
              <w:top w:val="nil"/>
              <w:left w:val="nil"/>
              <w:bottom w:val="single" w:sz="4" w:space="0" w:color="auto"/>
              <w:right w:val="single" w:sz="4" w:space="0" w:color="auto"/>
            </w:tcBorders>
            <w:shd w:val="clear" w:color="auto" w:fill="auto"/>
            <w:noWrap/>
            <w:vAlign w:val="bottom"/>
            <w:hideMark/>
          </w:tcPr>
          <w:p w14:paraId="0722211E"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35D4182"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BA6E83F" w14:textId="77777777" w:rsidR="00D1631E" w:rsidRDefault="00D1631E">
            <w:pPr>
              <w:rPr>
                <w:rFonts w:ascii="Calibri" w:hAnsi="Calibri" w:cs="Calibri"/>
                <w:sz w:val="18"/>
                <w:szCs w:val="18"/>
              </w:rPr>
            </w:pPr>
            <w:r>
              <w:rPr>
                <w:rFonts w:ascii="Calibri" w:hAnsi="Calibri" w:cs="Calibri"/>
                <w:sz w:val="18"/>
                <w:szCs w:val="18"/>
              </w:rPr>
              <w:t> </w:t>
            </w:r>
          </w:p>
        </w:tc>
      </w:tr>
      <w:tr w:rsidR="00D1631E" w14:paraId="3763B8EE"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1E45F99F" w14:textId="77777777" w:rsidR="00D1631E" w:rsidRDefault="00D1631E">
            <w:pPr>
              <w:rPr>
                <w:rFonts w:ascii="Calibri" w:hAnsi="Calibri" w:cs="Calibri"/>
                <w:sz w:val="18"/>
                <w:szCs w:val="18"/>
              </w:rPr>
            </w:pPr>
            <w:r>
              <w:rPr>
                <w:rFonts w:ascii="Calibri" w:hAnsi="Calibri" w:cs="Calibri"/>
                <w:sz w:val="18"/>
                <w:szCs w:val="18"/>
              </w:rPr>
              <w:t>60. SKLOP</w:t>
            </w:r>
          </w:p>
        </w:tc>
        <w:tc>
          <w:tcPr>
            <w:tcW w:w="3797" w:type="dxa"/>
            <w:tcBorders>
              <w:top w:val="nil"/>
              <w:left w:val="nil"/>
              <w:bottom w:val="single" w:sz="4" w:space="0" w:color="auto"/>
              <w:right w:val="single" w:sz="4" w:space="0" w:color="auto"/>
            </w:tcBorders>
            <w:shd w:val="clear" w:color="auto" w:fill="auto"/>
            <w:vAlign w:val="bottom"/>
            <w:hideMark/>
          </w:tcPr>
          <w:p w14:paraId="7D861350" w14:textId="77777777" w:rsidR="00D1631E" w:rsidRDefault="00D1631E">
            <w:pPr>
              <w:rPr>
                <w:rFonts w:ascii="Calibri" w:hAnsi="Calibri" w:cs="Calibri"/>
                <w:sz w:val="18"/>
                <w:szCs w:val="18"/>
              </w:rPr>
            </w:pPr>
            <w:r>
              <w:rPr>
                <w:rFonts w:ascii="Calibri" w:hAnsi="Calibri" w:cs="Calibri"/>
                <w:sz w:val="18"/>
                <w:szCs w:val="18"/>
              </w:rPr>
              <w:t>50.01.10.01 - DLANČNICE</w:t>
            </w:r>
          </w:p>
        </w:tc>
        <w:tc>
          <w:tcPr>
            <w:tcW w:w="2040" w:type="dxa"/>
            <w:tcBorders>
              <w:top w:val="nil"/>
              <w:left w:val="nil"/>
              <w:bottom w:val="single" w:sz="4" w:space="0" w:color="auto"/>
              <w:right w:val="single" w:sz="4" w:space="0" w:color="auto"/>
            </w:tcBorders>
            <w:shd w:val="clear" w:color="auto" w:fill="auto"/>
            <w:noWrap/>
            <w:vAlign w:val="bottom"/>
            <w:hideMark/>
          </w:tcPr>
          <w:p w14:paraId="1B9FDA01"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E7B083E"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0F80EFC" w14:textId="77777777" w:rsidR="00D1631E" w:rsidRDefault="00D1631E">
            <w:pPr>
              <w:rPr>
                <w:rFonts w:ascii="Calibri" w:hAnsi="Calibri" w:cs="Calibri"/>
                <w:sz w:val="18"/>
                <w:szCs w:val="18"/>
              </w:rPr>
            </w:pPr>
            <w:r>
              <w:rPr>
                <w:rFonts w:ascii="Calibri" w:hAnsi="Calibri" w:cs="Calibri"/>
                <w:sz w:val="18"/>
                <w:szCs w:val="18"/>
              </w:rPr>
              <w:t> </w:t>
            </w:r>
          </w:p>
        </w:tc>
      </w:tr>
      <w:tr w:rsidR="00D1631E" w14:paraId="40BE8858"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7BA6512" w14:textId="77777777" w:rsidR="00D1631E" w:rsidRDefault="00D1631E">
            <w:pPr>
              <w:rPr>
                <w:rFonts w:ascii="Calibri" w:hAnsi="Calibri" w:cs="Calibri"/>
                <w:sz w:val="18"/>
                <w:szCs w:val="18"/>
              </w:rPr>
            </w:pPr>
            <w:r>
              <w:rPr>
                <w:rFonts w:ascii="Calibri" w:hAnsi="Calibri" w:cs="Calibri"/>
                <w:sz w:val="18"/>
                <w:szCs w:val="18"/>
              </w:rPr>
              <w:t>61. SKLOP</w:t>
            </w:r>
          </w:p>
        </w:tc>
        <w:tc>
          <w:tcPr>
            <w:tcW w:w="3797" w:type="dxa"/>
            <w:tcBorders>
              <w:top w:val="nil"/>
              <w:left w:val="nil"/>
              <w:bottom w:val="single" w:sz="4" w:space="0" w:color="auto"/>
              <w:right w:val="single" w:sz="4" w:space="0" w:color="auto"/>
            </w:tcBorders>
            <w:shd w:val="clear" w:color="auto" w:fill="auto"/>
            <w:vAlign w:val="bottom"/>
            <w:hideMark/>
          </w:tcPr>
          <w:p w14:paraId="14C41884" w14:textId="77777777" w:rsidR="00D1631E" w:rsidRDefault="00D1631E">
            <w:pPr>
              <w:rPr>
                <w:rFonts w:ascii="Calibri" w:hAnsi="Calibri" w:cs="Calibri"/>
                <w:sz w:val="18"/>
                <w:szCs w:val="18"/>
              </w:rPr>
            </w:pPr>
            <w:r>
              <w:rPr>
                <w:rFonts w:ascii="Calibri" w:hAnsi="Calibri" w:cs="Calibri"/>
                <w:sz w:val="18"/>
                <w:szCs w:val="18"/>
              </w:rPr>
              <w:t>50.01.10.02 - DLANČNICE- MINI FIKSATOR</w:t>
            </w:r>
          </w:p>
        </w:tc>
        <w:tc>
          <w:tcPr>
            <w:tcW w:w="2040" w:type="dxa"/>
            <w:tcBorders>
              <w:top w:val="nil"/>
              <w:left w:val="nil"/>
              <w:bottom w:val="single" w:sz="4" w:space="0" w:color="auto"/>
              <w:right w:val="single" w:sz="4" w:space="0" w:color="auto"/>
            </w:tcBorders>
            <w:shd w:val="clear" w:color="auto" w:fill="auto"/>
            <w:noWrap/>
            <w:vAlign w:val="bottom"/>
            <w:hideMark/>
          </w:tcPr>
          <w:p w14:paraId="41ED438A"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644D8D4"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5A3F12BB" w14:textId="77777777" w:rsidR="00D1631E" w:rsidRDefault="00D1631E">
            <w:pPr>
              <w:rPr>
                <w:rFonts w:ascii="Calibri" w:hAnsi="Calibri" w:cs="Calibri"/>
                <w:sz w:val="18"/>
                <w:szCs w:val="18"/>
              </w:rPr>
            </w:pPr>
            <w:r>
              <w:rPr>
                <w:rFonts w:ascii="Calibri" w:hAnsi="Calibri" w:cs="Calibri"/>
                <w:sz w:val="18"/>
                <w:szCs w:val="18"/>
              </w:rPr>
              <w:t> </w:t>
            </w:r>
          </w:p>
        </w:tc>
      </w:tr>
      <w:tr w:rsidR="00D1631E" w14:paraId="194C7B9A"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68816DD6" w14:textId="77777777" w:rsidR="00D1631E" w:rsidRDefault="00D1631E">
            <w:pPr>
              <w:rPr>
                <w:rFonts w:ascii="Calibri" w:hAnsi="Calibri" w:cs="Calibri"/>
                <w:sz w:val="18"/>
                <w:szCs w:val="18"/>
              </w:rPr>
            </w:pPr>
            <w:r>
              <w:rPr>
                <w:rFonts w:ascii="Calibri" w:hAnsi="Calibri" w:cs="Calibri"/>
                <w:sz w:val="18"/>
                <w:szCs w:val="18"/>
              </w:rPr>
              <w:t>62..SKLOP</w:t>
            </w:r>
          </w:p>
        </w:tc>
        <w:tc>
          <w:tcPr>
            <w:tcW w:w="3797" w:type="dxa"/>
            <w:tcBorders>
              <w:top w:val="nil"/>
              <w:left w:val="nil"/>
              <w:bottom w:val="single" w:sz="4" w:space="0" w:color="auto"/>
              <w:right w:val="single" w:sz="4" w:space="0" w:color="auto"/>
            </w:tcBorders>
            <w:shd w:val="clear" w:color="auto" w:fill="auto"/>
            <w:vAlign w:val="bottom"/>
            <w:hideMark/>
          </w:tcPr>
          <w:p w14:paraId="485F8ABA" w14:textId="77777777" w:rsidR="00D1631E" w:rsidRDefault="00D1631E">
            <w:pPr>
              <w:rPr>
                <w:rFonts w:ascii="Calibri" w:hAnsi="Calibri" w:cs="Calibri"/>
                <w:sz w:val="18"/>
                <w:szCs w:val="18"/>
              </w:rPr>
            </w:pPr>
            <w:r>
              <w:rPr>
                <w:rFonts w:ascii="Calibri" w:hAnsi="Calibri" w:cs="Calibri"/>
                <w:sz w:val="18"/>
                <w:szCs w:val="18"/>
              </w:rPr>
              <w:t>50.01.10.03 - DLANČNICE- ENDOPROTEZE ZA MALE SKLEPE ROKE</w:t>
            </w:r>
          </w:p>
        </w:tc>
        <w:tc>
          <w:tcPr>
            <w:tcW w:w="2040" w:type="dxa"/>
            <w:tcBorders>
              <w:top w:val="nil"/>
              <w:left w:val="nil"/>
              <w:bottom w:val="single" w:sz="4" w:space="0" w:color="auto"/>
              <w:right w:val="single" w:sz="4" w:space="0" w:color="auto"/>
            </w:tcBorders>
            <w:shd w:val="clear" w:color="auto" w:fill="auto"/>
            <w:noWrap/>
            <w:vAlign w:val="bottom"/>
            <w:hideMark/>
          </w:tcPr>
          <w:p w14:paraId="1459CF33"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46E91E5"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0DFEB23"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0977D67"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262E8D47" w14:textId="77777777" w:rsidR="00D1631E" w:rsidRDefault="00D1631E">
            <w:pPr>
              <w:rPr>
                <w:rFonts w:ascii="Calibri" w:hAnsi="Calibri" w:cs="Calibri"/>
                <w:sz w:val="18"/>
                <w:szCs w:val="18"/>
              </w:rPr>
            </w:pPr>
            <w:r>
              <w:rPr>
                <w:rFonts w:ascii="Calibri" w:hAnsi="Calibri" w:cs="Calibri"/>
                <w:sz w:val="18"/>
                <w:szCs w:val="18"/>
              </w:rPr>
              <w:t>63. SKLOP</w:t>
            </w:r>
          </w:p>
        </w:tc>
        <w:tc>
          <w:tcPr>
            <w:tcW w:w="3797" w:type="dxa"/>
            <w:tcBorders>
              <w:top w:val="nil"/>
              <w:left w:val="nil"/>
              <w:bottom w:val="single" w:sz="4" w:space="0" w:color="auto"/>
              <w:right w:val="single" w:sz="4" w:space="0" w:color="auto"/>
            </w:tcBorders>
            <w:shd w:val="clear" w:color="auto" w:fill="auto"/>
            <w:vAlign w:val="bottom"/>
            <w:hideMark/>
          </w:tcPr>
          <w:p w14:paraId="62EE9776" w14:textId="77777777" w:rsidR="00D1631E" w:rsidRDefault="00D1631E">
            <w:pPr>
              <w:rPr>
                <w:rFonts w:ascii="Calibri" w:hAnsi="Calibri" w:cs="Calibri"/>
                <w:sz w:val="18"/>
                <w:szCs w:val="18"/>
              </w:rPr>
            </w:pPr>
            <w:r>
              <w:rPr>
                <w:rFonts w:ascii="Calibri" w:hAnsi="Calibri" w:cs="Calibri"/>
                <w:sz w:val="18"/>
                <w:szCs w:val="18"/>
              </w:rPr>
              <w:t>50.01.11.01- PRSTNICE</w:t>
            </w:r>
          </w:p>
        </w:tc>
        <w:tc>
          <w:tcPr>
            <w:tcW w:w="2040" w:type="dxa"/>
            <w:tcBorders>
              <w:top w:val="nil"/>
              <w:left w:val="nil"/>
              <w:bottom w:val="single" w:sz="4" w:space="0" w:color="auto"/>
              <w:right w:val="single" w:sz="4" w:space="0" w:color="auto"/>
            </w:tcBorders>
            <w:shd w:val="clear" w:color="auto" w:fill="auto"/>
            <w:noWrap/>
            <w:vAlign w:val="bottom"/>
            <w:hideMark/>
          </w:tcPr>
          <w:p w14:paraId="76356C52"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7A89798D"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0709087E" w14:textId="77777777" w:rsidR="00D1631E" w:rsidRDefault="00D1631E">
            <w:pPr>
              <w:rPr>
                <w:rFonts w:ascii="Calibri" w:hAnsi="Calibri" w:cs="Calibri"/>
                <w:sz w:val="18"/>
                <w:szCs w:val="18"/>
              </w:rPr>
            </w:pPr>
            <w:r>
              <w:rPr>
                <w:rFonts w:ascii="Calibri" w:hAnsi="Calibri" w:cs="Calibri"/>
                <w:sz w:val="18"/>
                <w:szCs w:val="18"/>
              </w:rPr>
              <w:t> </w:t>
            </w:r>
          </w:p>
        </w:tc>
      </w:tr>
      <w:tr w:rsidR="00D1631E" w14:paraId="516D7291"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4EB291AA" w14:textId="77777777" w:rsidR="00D1631E" w:rsidRDefault="00D1631E">
            <w:pPr>
              <w:rPr>
                <w:rFonts w:ascii="Calibri" w:hAnsi="Calibri" w:cs="Calibri"/>
                <w:sz w:val="18"/>
                <w:szCs w:val="18"/>
              </w:rPr>
            </w:pPr>
            <w:r>
              <w:rPr>
                <w:rFonts w:ascii="Calibri" w:hAnsi="Calibri" w:cs="Calibri"/>
                <w:sz w:val="18"/>
                <w:szCs w:val="18"/>
              </w:rPr>
              <w:t>64.SKLOP</w:t>
            </w:r>
          </w:p>
        </w:tc>
        <w:tc>
          <w:tcPr>
            <w:tcW w:w="3797" w:type="dxa"/>
            <w:tcBorders>
              <w:top w:val="nil"/>
              <w:left w:val="nil"/>
              <w:bottom w:val="single" w:sz="4" w:space="0" w:color="auto"/>
              <w:right w:val="single" w:sz="4" w:space="0" w:color="auto"/>
            </w:tcBorders>
            <w:shd w:val="clear" w:color="auto" w:fill="auto"/>
            <w:vAlign w:val="bottom"/>
            <w:hideMark/>
          </w:tcPr>
          <w:p w14:paraId="338AF7E8" w14:textId="77777777" w:rsidR="00D1631E" w:rsidRDefault="00D1631E">
            <w:pPr>
              <w:rPr>
                <w:rFonts w:ascii="Calibri" w:hAnsi="Calibri" w:cs="Calibri"/>
                <w:sz w:val="18"/>
                <w:szCs w:val="18"/>
              </w:rPr>
            </w:pPr>
            <w:r>
              <w:rPr>
                <w:rFonts w:ascii="Calibri" w:hAnsi="Calibri" w:cs="Calibri"/>
                <w:sz w:val="18"/>
                <w:szCs w:val="18"/>
              </w:rPr>
              <w:t>50.01.11.02- PRSTNICE. -RAZNO</w:t>
            </w:r>
          </w:p>
        </w:tc>
        <w:tc>
          <w:tcPr>
            <w:tcW w:w="2040" w:type="dxa"/>
            <w:tcBorders>
              <w:top w:val="nil"/>
              <w:left w:val="nil"/>
              <w:bottom w:val="single" w:sz="4" w:space="0" w:color="auto"/>
              <w:right w:val="single" w:sz="4" w:space="0" w:color="auto"/>
            </w:tcBorders>
            <w:shd w:val="clear" w:color="auto" w:fill="auto"/>
            <w:noWrap/>
            <w:vAlign w:val="bottom"/>
            <w:hideMark/>
          </w:tcPr>
          <w:p w14:paraId="755559B7"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65FCAE6"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03F7B87E"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D47FE76"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6ED118BD" w14:textId="77777777" w:rsidR="00D1631E" w:rsidRDefault="00D1631E">
            <w:pPr>
              <w:rPr>
                <w:rFonts w:ascii="Calibri" w:hAnsi="Calibri" w:cs="Calibri"/>
                <w:sz w:val="18"/>
                <w:szCs w:val="18"/>
              </w:rPr>
            </w:pPr>
            <w:r>
              <w:rPr>
                <w:rFonts w:ascii="Calibri" w:hAnsi="Calibri" w:cs="Calibri"/>
                <w:sz w:val="18"/>
                <w:szCs w:val="18"/>
              </w:rPr>
              <w:t>65.SKLOP</w:t>
            </w:r>
          </w:p>
        </w:tc>
        <w:tc>
          <w:tcPr>
            <w:tcW w:w="3797" w:type="dxa"/>
            <w:tcBorders>
              <w:top w:val="nil"/>
              <w:left w:val="nil"/>
              <w:bottom w:val="single" w:sz="4" w:space="0" w:color="auto"/>
              <w:right w:val="single" w:sz="4" w:space="0" w:color="auto"/>
            </w:tcBorders>
            <w:shd w:val="clear" w:color="auto" w:fill="auto"/>
            <w:vAlign w:val="bottom"/>
            <w:hideMark/>
          </w:tcPr>
          <w:p w14:paraId="66AEF25C" w14:textId="77777777" w:rsidR="00D1631E" w:rsidRDefault="00D1631E">
            <w:pPr>
              <w:rPr>
                <w:rFonts w:ascii="Calibri" w:hAnsi="Calibri" w:cs="Calibri"/>
                <w:sz w:val="18"/>
                <w:szCs w:val="18"/>
              </w:rPr>
            </w:pPr>
            <w:r>
              <w:rPr>
                <w:rFonts w:ascii="Calibri" w:hAnsi="Calibri" w:cs="Calibri"/>
                <w:sz w:val="18"/>
                <w:szCs w:val="18"/>
              </w:rPr>
              <w:t>50.01.11.03- PRSTNICE. -RAZNO</w:t>
            </w:r>
          </w:p>
        </w:tc>
        <w:tc>
          <w:tcPr>
            <w:tcW w:w="2040" w:type="dxa"/>
            <w:tcBorders>
              <w:top w:val="nil"/>
              <w:left w:val="nil"/>
              <w:bottom w:val="single" w:sz="4" w:space="0" w:color="auto"/>
              <w:right w:val="single" w:sz="4" w:space="0" w:color="auto"/>
            </w:tcBorders>
            <w:shd w:val="clear" w:color="auto" w:fill="auto"/>
            <w:noWrap/>
            <w:vAlign w:val="bottom"/>
            <w:hideMark/>
          </w:tcPr>
          <w:p w14:paraId="60949C3F"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03AFB26"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1C1A79D" w14:textId="77777777" w:rsidR="00D1631E" w:rsidRDefault="00D1631E">
            <w:pPr>
              <w:rPr>
                <w:rFonts w:ascii="Calibri" w:hAnsi="Calibri" w:cs="Calibri"/>
                <w:sz w:val="18"/>
                <w:szCs w:val="18"/>
              </w:rPr>
            </w:pPr>
            <w:r>
              <w:rPr>
                <w:rFonts w:ascii="Calibri" w:hAnsi="Calibri" w:cs="Calibri"/>
                <w:sz w:val="18"/>
                <w:szCs w:val="18"/>
              </w:rPr>
              <w:t> </w:t>
            </w:r>
          </w:p>
        </w:tc>
      </w:tr>
      <w:tr w:rsidR="00D1631E" w14:paraId="759366EF" w14:textId="77777777" w:rsidTr="00D1631E">
        <w:trPr>
          <w:trHeight w:val="480"/>
        </w:trPr>
        <w:tc>
          <w:tcPr>
            <w:tcW w:w="903" w:type="dxa"/>
            <w:tcBorders>
              <w:top w:val="single" w:sz="4" w:space="0" w:color="B2B2B2"/>
              <w:left w:val="single" w:sz="4" w:space="0" w:color="B2B2B2"/>
              <w:bottom w:val="single" w:sz="4" w:space="0" w:color="B2B2B2"/>
              <w:right w:val="single" w:sz="4" w:space="0" w:color="B2B2B2"/>
            </w:tcBorders>
            <w:shd w:val="clear" w:color="auto" w:fill="auto"/>
            <w:vAlign w:val="bottom"/>
            <w:hideMark/>
          </w:tcPr>
          <w:p w14:paraId="7DF9D931" w14:textId="77777777" w:rsidR="00D1631E" w:rsidRDefault="00D1631E">
            <w:pPr>
              <w:rPr>
                <w:rFonts w:ascii="Calibri" w:hAnsi="Calibri" w:cs="Calibri"/>
                <w:sz w:val="18"/>
                <w:szCs w:val="18"/>
              </w:rPr>
            </w:pPr>
            <w:r>
              <w:rPr>
                <w:rFonts w:ascii="Calibri" w:hAnsi="Calibri" w:cs="Calibri"/>
                <w:sz w:val="18"/>
                <w:szCs w:val="18"/>
              </w:rPr>
              <w:t>66. SKLOP</w:t>
            </w:r>
          </w:p>
        </w:tc>
        <w:tc>
          <w:tcPr>
            <w:tcW w:w="3797" w:type="dxa"/>
            <w:tcBorders>
              <w:top w:val="nil"/>
              <w:left w:val="single" w:sz="4" w:space="0" w:color="auto"/>
              <w:bottom w:val="single" w:sz="4" w:space="0" w:color="auto"/>
              <w:right w:val="single" w:sz="4" w:space="0" w:color="auto"/>
            </w:tcBorders>
            <w:shd w:val="clear" w:color="auto" w:fill="auto"/>
            <w:vAlign w:val="bottom"/>
            <w:hideMark/>
          </w:tcPr>
          <w:p w14:paraId="750E3564" w14:textId="77777777" w:rsidR="00D1631E" w:rsidRDefault="00D1631E">
            <w:pPr>
              <w:rPr>
                <w:rFonts w:ascii="Calibri" w:hAnsi="Calibri" w:cs="Calibri"/>
                <w:sz w:val="18"/>
                <w:szCs w:val="18"/>
              </w:rPr>
            </w:pPr>
            <w:r>
              <w:rPr>
                <w:rFonts w:ascii="Calibri" w:hAnsi="Calibri" w:cs="Calibri"/>
                <w:sz w:val="18"/>
                <w:szCs w:val="18"/>
              </w:rPr>
              <w:t>50.01.12.01 - OSTEOSINTEZA KOSTI PRSNEGA KOŠA</w:t>
            </w:r>
          </w:p>
        </w:tc>
        <w:tc>
          <w:tcPr>
            <w:tcW w:w="2040" w:type="dxa"/>
            <w:tcBorders>
              <w:top w:val="nil"/>
              <w:left w:val="nil"/>
              <w:bottom w:val="single" w:sz="4" w:space="0" w:color="auto"/>
              <w:right w:val="single" w:sz="4" w:space="0" w:color="auto"/>
            </w:tcBorders>
            <w:shd w:val="clear" w:color="auto" w:fill="auto"/>
            <w:noWrap/>
            <w:vAlign w:val="bottom"/>
            <w:hideMark/>
          </w:tcPr>
          <w:p w14:paraId="3D2342A0"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0CBFD35D"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61C4517"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30029FE" w14:textId="77777777" w:rsidTr="00D1631E">
        <w:trPr>
          <w:trHeight w:val="480"/>
        </w:trPr>
        <w:tc>
          <w:tcPr>
            <w:tcW w:w="90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E0C806" w14:textId="77777777" w:rsidR="00D1631E" w:rsidRDefault="00D1631E">
            <w:pPr>
              <w:rPr>
                <w:rFonts w:ascii="Calibri" w:hAnsi="Calibri" w:cs="Calibri"/>
                <w:sz w:val="18"/>
                <w:szCs w:val="18"/>
              </w:rPr>
            </w:pPr>
            <w:r>
              <w:rPr>
                <w:rFonts w:ascii="Calibri" w:hAnsi="Calibri" w:cs="Calibri"/>
                <w:sz w:val="18"/>
                <w:szCs w:val="18"/>
              </w:rPr>
              <w:t>67. SKLOP</w:t>
            </w:r>
          </w:p>
        </w:tc>
        <w:tc>
          <w:tcPr>
            <w:tcW w:w="3797" w:type="dxa"/>
            <w:tcBorders>
              <w:top w:val="nil"/>
              <w:left w:val="nil"/>
              <w:bottom w:val="single" w:sz="4" w:space="0" w:color="auto"/>
              <w:right w:val="single" w:sz="4" w:space="0" w:color="auto"/>
            </w:tcBorders>
            <w:shd w:val="clear" w:color="auto" w:fill="auto"/>
            <w:vAlign w:val="bottom"/>
            <w:hideMark/>
          </w:tcPr>
          <w:p w14:paraId="746668EA" w14:textId="77777777" w:rsidR="00D1631E" w:rsidRDefault="00D1631E">
            <w:pPr>
              <w:rPr>
                <w:rFonts w:ascii="Calibri" w:hAnsi="Calibri" w:cs="Calibri"/>
                <w:sz w:val="18"/>
                <w:szCs w:val="18"/>
              </w:rPr>
            </w:pPr>
            <w:r>
              <w:rPr>
                <w:rFonts w:ascii="Calibri" w:hAnsi="Calibri" w:cs="Calibri"/>
                <w:sz w:val="18"/>
                <w:szCs w:val="18"/>
              </w:rPr>
              <w:t xml:space="preserve">50.01.13.04- </w:t>
            </w:r>
            <w:proofErr w:type="spellStart"/>
            <w:r>
              <w:rPr>
                <w:rFonts w:ascii="Calibri" w:hAnsi="Calibri" w:cs="Calibri"/>
                <w:sz w:val="18"/>
                <w:szCs w:val="18"/>
              </w:rPr>
              <w:t>Kirschner</w:t>
            </w:r>
            <w:proofErr w:type="spellEnd"/>
            <w:r>
              <w:rPr>
                <w:rFonts w:ascii="Calibri" w:hAnsi="Calibri" w:cs="Calibri"/>
                <w:sz w:val="18"/>
                <w:szCs w:val="18"/>
              </w:rPr>
              <w:t xml:space="preserve"> igle in žice premera 0.8mm do premera 3.0mm </w:t>
            </w:r>
          </w:p>
        </w:tc>
        <w:tc>
          <w:tcPr>
            <w:tcW w:w="2040" w:type="dxa"/>
            <w:tcBorders>
              <w:top w:val="nil"/>
              <w:left w:val="nil"/>
              <w:bottom w:val="single" w:sz="4" w:space="0" w:color="auto"/>
              <w:right w:val="single" w:sz="4" w:space="0" w:color="auto"/>
            </w:tcBorders>
            <w:shd w:val="clear" w:color="auto" w:fill="auto"/>
            <w:noWrap/>
            <w:vAlign w:val="bottom"/>
            <w:hideMark/>
          </w:tcPr>
          <w:p w14:paraId="17D3D7F0"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50FE0A3"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D29ADDF"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0FED9E2" w14:textId="77777777" w:rsidTr="00D1631E">
        <w:trPr>
          <w:trHeight w:val="72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3857B0EB" w14:textId="77777777" w:rsidR="00D1631E" w:rsidRDefault="00D1631E">
            <w:pPr>
              <w:rPr>
                <w:rFonts w:ascii="Calibri" w:hAnsi="Calibri" w:cs="Calibri"/>
                <w:sz w:val="18"/>
                <w:szCs w:val="18"/>
              </w:rPr>
            </w:pPr>
            <w:r>
              <w:rPr>
                <w:rFonts w:ascii="Calibri" w:hAnsi="Calibri" w:cs="Calibri"/>
                <w:sz w:val="18"/>
                <w:szCs w:val="18"/>
              </w:rPr>
              <w:t>68. SKLOP</w:t>
            </w:r>
          </w:p>
        </w:tc>
        <w:tc>
          <w:tcPr>
            <w:tcW w:w="3797" w:type="dxa"/>
            <w:tcBorders>
              <w:top w:val="nil"/>
              <w:left w:val="nil"/>
              <w:bottom w:val="single" w:sz="4" w:space="0" w:color="auto"/>
              <w:right w:val="single" w:sz="4" w:space="0" w:color="auto"/>
            </w:tcBorders>
            <w:shd w:val="clear" w:color="auto" w:fill="auto"/>
            <w:vAlign w:val="bottom"/>
            <w:hideMark/>
          </w:tcPr>
          <w:p w14:paraId="172AF155" w14:textId="77777777" w:rsidR="00D1631E" w:rsidRDefault="00D1631E">
            <w:pPr>
              <w:rPr>
                <w:rFonts w:ascii="Calibri" w:hAnsi="Calibri" w:cs="Calibri"/>
                <w:sz w:val="18"/>
                <w:szCs w:val="18"/>
              </w:rPr>
            </w:pPr>
            <w:r>
              <w:rPr>
                <w:rFonts w:ascii="Calibri" w:hAnsi="Calibri" w:cs="Calibri"/>
                <w:sz w:val="18"/>
                <w:szCs w:val="18"/>
              </w:rPr>
              <w:t xml:space="preserve">50.01.14.01- Žice in pripadajoče končne kapice za učvrstitev otroških zlomov s sploščeno in ukrivljeno konico, titan </w:t>
            </w:r>
          </w:p>
        </w:tc>
        <w:tc>
          <w:tcPr>
            <w:tcW w:w="2040" w:type="dxa"/>
            <w:tcBorders>
              <w:top w:val="nil"/>
              <w:left w:val="nil"/>
              <w:bottom w:val="single" w:sz="4" w:space="0" w:color="auto"/>
              <w:right w:val="single" w:sz="4" w:space="0" w:color="auto"/>
            </w:tcBorders>
            <w:shd w:val="clear" w:color="auto" w:fill="auto"/>
            <w:noWrap/>
            <w:vAlign w:val="bottom"/>
            <w:hideMark/>
          </w:tcPr>
          <w:p w14:paraId="6578F8B5"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CEA25BF"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DB70319" w14:textId="77777777" w:rsidR="00D1631E" w:rsidRDefault="00D1631E">
            <w:pPr>
              <w:rPr>
                <w:rFonts w:ascii="Calibri" w:hAnsi="Calibri" w:cs="Calibri"/>
                <w:sz w:val="18"/>
                <w:szCs w:val="18"/>
              </w:rPr>
            </w:pPr>
            <w:r>
              <w:rPr>
                <w:rFonts w:ascii="Calibri" w:hAnsi="Calibri" w:cs="Calibri"/>
                <w:sz w:val="18"/>
                <w:szCs w:val="18"/>
              </w:rPr>
              <w:t> </w:t>
            </w:r>
          </w:p>
        </w:tc>
      </w:tr>
      <w:tr w:rsidR="00D1631E" w14:paraId="55A13019"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6BF97A0E" w14:textId="77777777" w:rsidR="00D1631E" w:rsidRDefault="00D1631E">
            <w:pPr>
              <w:rPr>
                <w:rFonts w:ascii="Calibri" w:hAnsi="Calibri" w:cs="Calibri"/>
                <w:sz w:val="18"/>
                <w:szCs w:val="18"/>
              </w:rPr>
            </w:pPr>
            <w:r>
              <w:rPr>
                <w:rFonts w:ascii="Calibri" w:hAnsi="Calibri" w:cs="Calibri"/>
                <w:sz w:val="18"/>
                <w:szCs w:val="18"/>
              </w:rPr>
              <w:t>69. SKLOP</w:t>
            </w:r>
          </w:p>
        </w:tc>
        <w:tc>
          <w:tcPr>
            <w:tcW w:w="3797" w:type="dxa"/>
            <w:tcBorders>
              <w:top w:val="nil"/>
              <w:left w:val="nil"/>
              <w:bottom w:val="single" w:sz="4" w:space="0" w:color="auto"/>
              <w:right w:val="single" w:sz="4" w:space="0" w:color="auto"/>
            </w:tcBorders>
            <w:shd w:val="clear" w:color="auto" w:fill="auto"/>
            <w:vAlign w:val="bottom"/>
            <w:hideMark/>
          </w:tcPr>
          <w:p w14:paraId="5CCC6BD0" w14:textId="77777777" w:rsidR="00D1631E" w:rsidRDefault="00D1631E">
            <w:pPr>
              <w:rPr>
                <w:rFonts w:ascii="Calibri" w:hAnsi="Calibri" w:cs="Calibri"/>
                <w:sz w:val="18"/>
                <w:szCs w:val="18"/>
              </w:rPr>
            </w:pPr>
            <w:r>
              <w:rPr>
                <w:rFonts w:ascii="Calibri" w:hAnsi="Calibri" w:cs="Calibri"/>
                <w:sz w:val="18"/>
                <w:szCs w:val="18"/>
              </w:rPr>
              <w:t>50.02.02.01- Sintetični kostni nadomestki</w:t>
            </w:r>
          </w:p>
        </w:tc>
        <w:tc>
          <w:tcPr>
            <w:tcW w:w="2040" w:type="dxa"/>
            <w:tcBorders>
              <w:top w:val="nil"/>
              <w:left w:val="nil"/>
              <w:bottom w:val="single" w:sz="4" w:space="0" w:color="auto"/>
              <w:right w:val="single" w:sz="4" w:space="0" w:color="auto"/>
            </w:tcBorders>
            <w:shd w:val="clear" w:color="auto" w:fill="auto"/>
            <w:noWrap/>
            <w:vAlign w:val="bottom"/>
            <w:hideMark/>
          </w:tcPr>
          <w:p w14:paraId="2950E6CD"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FB310F4"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39E293F" w14:textId="77777777" w:rsidR="00D1631E" w:rsidRDefault="00D1631E">
            <w:pPr>
              <w:rPr>
                <w:rFonts w:ascii="Calibri" w:hAnsi="Calibri" w:cs="Calibri"/>
                <w:sz w:val="18"/>
                <w:szCs w:val="18"/>
              </w:rPr>
            </w:pPr>
            <w:r>
              <w:rPr>
                <w:rFonts w:ascii="Calibri" w:hAnsi="Calibri" w:cs="Calibri"/>
                <w:sz w:val="18"/>
                <w:szCs w:val="18"/>
              </w:rPr>
              <w:t> </w:t>
            </w:r>
          </w:p>
        </w:tc>
      </w:tr>
      <w:tr w:rsidR="00D1631E" w14:paraId="58A7FC12"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23BF2399" w14:textId="77777777" w:rsidR="00D1631E" w:rsidRDefault="00D1631E">
            <w:pPr>
              <w:rPr>
                <w:rFonts w:ascii="Calibri" w:hAnsi="Calibri" w:cs="Calibri"/>
                <w:sz w:val="18"/>
                <w:szCs w:val="18"/>
              </w:rPr>
            </w:pPr>
            <w:r>
              <w:rPr>
                <w:rFonts w:ascii="Calibri" w:hAnsi="Calibri" w:cs="Calibri"/>
                <w:sz w:val="18"/>
                <w:szCs w:val="18"/>
              </w:rPr>
              <w:t>70. SKLOP</w:t>
            </w:r>
          </w:p>
        </w:tc>
        <w:tc>
          <w:tcPr>
            <w:tcW w:w="3797" w:type="dxa"/>
            <w:tcBorders>
              <w:top w:val="nil"/>
              <w:left w:val="nil"/>
              <w:bottom w:val="single" w:sz="4" w:space="0" w:color="auto"/>
              <w:right w:val="single" w:sz="4" w:space="0" w:color="auto"/>
            </w:tcBorders>
            <w:shd w:val="clear" w:color="auto" w:fill="auto"/>
            <w:vAlign w:val="bottom"/>
            <w:hideMark/>
          </w:tcPr>
          <w:p w14:paraId="76C5695D" w14:textId="77777777" w:rsidR="00D1631E" w:rsidRDefault="00D1631E">
            <w:pPr>
              <w:rPr>
                <w:rFonts w:ascii="Calibri" w:hAnsi="Calibri" w:cs="Calibri"/>
                <w:sz w:val="18"/>
                <w:szCs w:val="18"/>
              </w:rPr>
            </w:pPr>
            <w:r>
              <w:rPr>
                <w:rFonts w:ascii="Calibri" w:hAnsi="Calibri" w:cs="Calibri"/>
                <w:sz w:val="18"/>
                <w:szCs w:val="18"/>
              </w:rPr>
              <w:t>50.02.02.02- Sintetični kostni nadomestki</w:t>
            </w:r>
          </w:p>
        </w:tc>
        <w:tc>
          <w:tcPr>
            <w:tcW w:w="2040" w:type="dxa"/>
            <w:tcBorders>
              <w:top w:val="nil"/>
              <w:left w:val="nil"/>
              <w:bottom w:val="single" w:sz="4" w:space="0" w:color="auto"/>
              <w:right w:val="single" w:sz="4" w:space="0" w:color="auto"/>
            </w:tcBorders>
            <w:shd w:val="clear" w:color="auto" w:fill="auto"/>
            <w:noWrap/>
            <w:vAlign w:val="bottom"/>
            <w:hideMark/>
          </w:tcPr>
          <w:p w14:paraId="0E680B40"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8845078"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70FEA9B" w14:textId="77777777" w:rsidR="00D1631E" w:rsidRDefault="00D1631E">
            <w:pPr>
              <w:rPr>
                <w:rFonts w:ascii="Calibri" w:hAnsi="Calibri" w:cs="Calibri"/>
                <w:sz w:val="18"/>
                <w:szCs w:val="18"/>
              </w:rPr>
            </w:pPr>
            <w:r>
              <w:rPr>
                <w:rFonts w:ascii="Calibri" w:hAnsi="Calibri" w:cs="Calibri"/>
                <w:sz w:val="18"/>
                <w:szCs w:val="18"/>
              </w:rPr>
              <w:t> </w:t>
            </w:r>
          </w:p>
        </w:tc>
      </w:tr>
      <w:tr w:rsidR="00D1631E" w14:paraId="5FC7BC13"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3F7E2E7B" w14:textId="77777777" w:rsidR="00D1631E" w:rsidRDefault="00D1631E">
            <w:pPr>
              <w:rPr>
                <w:rFonts w:ascii="Calibri" w:hAnsi="Calibri" w:cs="Calibri"/>
                <w:sz w:val="18"/>
                <w:szCs w:val="18"/>
              </w:rPr>
            </w:pPr>
            <w:r>
              <w:rPr>
                <w:rFonts w:ascii="Calibri" w:hAnsi="Calibri" w:cs="Calibri"/>
                <w:sz w:val="18"/>
                <w:szCs w:val="18"/>
              </w:rPr>
              <w:t>71. SKLOP</w:t>
            </w:r>
          </w:p>
        </w:tc>
        <w:tc>
          <w:tcPr>
            <w:tcW w:w="3797" w:type="dxa"/>
            <w:tcBorders>
              <w:top w:val="nil"/>
              <w:left w:val="nil"/>
              <w:bottom w:val="single" w:sz="4" w:space="0" w:color="auto"/>
              <w:right w:val="single" w:sz="4" w:space="0" w:color="auto"/>
            </w:tcBorders>
            <w:shd w:val="clear" w:color="auto" w:fill="auto"/>
            <w:vAlign w:val="bottom"/>
            <w:hideMark/>
          </w:tcPr>
          <w:p w14:paraId="66CA0CC2" w14:textId="77777777" w:rsidR="00D1631E" w:rsidRDefault="00D1631E">
            <w:pPr>
              <w:rPr>
                <w:rFonts w:ascii="Calibri" w:hAnsi="Calibri" w:cs="Calibri"/>
                <w:sz w:val="18"/>
                <w:szCs w:val="18"/>
              </w:rPr>
            </w:pPr>
            <w:r>
              <w:rPr>
                <w:rFonts w:ascii="Calibri" w:hAnsi="Calibri" w:cs="Calibri"/>
                <w:sz w:val="18"/>
                <w:szCs w:val="18"/>
              </w:rPr>
              <w:t xml:space="preserve">50.03.01.01 - BIO INTERFERNČNI VIJAKI Z GLAVO </w:t>
            </w:r>
          </w:p>
        </w:tc>
        <w:tc>
          <w:tcPr>
            <w:tcW w:w="2040" w:type="dxa"/>
            <w:tcBorders>
              <w:top w:val="nil"/>
              <w:left w:val="nil"/>
              <w:bottom w:val="single" w:sz="4" w:space="0" w:color="auto"/>
              <w:right w:val="single" w:sz="4" w:space="0" w:color="auto"/>
            </w:tcBorders>
            <w:shd w:val="clear" w:color="auto" w:fill="auto"/>
            <w:noWrap/>
            <w:vAlign w:val="bottom"/>
            <w:hideMark/>
          </w:tcPr>
          <w:p w14:paraId="705853C7"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0792E951"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2A0D6AD2"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ED19DE4" w14:textId="77777777" w:rsidTr="00D1631E">
        <w:trPr>
          <w:trHeight w:val="495"/>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C87112D" w14:textId="77777777" w:rsidR="00D1631E" w:rsidRDefault="00D1631E">
            <w:pPr>
              <w:rPr>
                <w:rFonts w:ascii="Calibri" w:hAnsi="Calibri" w:cs="Calibri"/>
                <w:sz w:val="18"/>
                <w:szCs w:val="18"/>
              </w:rPr>
            </w:pPr>
            <w:r>
              <w:rPr>
                <w:rFonts w:ascii="Calibri" w:hAnsi="Calibri" w:cs="Calibri"/>
                <w:sz w:val="18"/>
                <w:szCs w:val="18"/>
              </w:rPr>
              <w:t>72. SKLOP</w:t>
            </w:r>
          </w:p>
        </w:tc>
        <w:tc>
          <w:tcPr>
            <w:tcW w:w="3797" w:type="dxa"/>
            <w:tcBorders>
              <w:top w:val="nil"/>
              <w:left w:val="nil"/>
              <w:bottom w:val="single" w:sz="4" w:space="0" w:color="auto"/>
              <w:right w:val="single" w:sz="4" w:space="0" w:color="auto"/>
            </w:tcBorders>
            <w:shd w:val="clear" w:color="auto" w:fill="auto"/>
            <w:vAlign w:val="bottom"/>
            <w:hideMark/>
          </w:tcPr>
          <w:p w14:paraId="34AAB0E2" w14:textId="77777777" w:rsidR="00D1631E" w:rsidRDefault="00D1631E">
            <w:pPr>
              <w:rPr>
                <w:rFonts w:ascii="Calibri" w:hAnsi="Calibri" w:cs="Calibri"/>
                <w:sz w:val="18"/>
                <w:szCs w:val="18"/>
              </w:rPr>
            </w:pPr>
            <w:r>
              <w:rPr>
                <w:rFonts w:ascii="Calibri" w:hAnsi="Calibri" w:cs="Calibri"/>
                <w:sz w:val="18"/>
                <w:szCs w:val="18"/>
              </w:rPr>
              <w:t>50.03.01.02 - BIO INTERFERENČNI VIJAKI  BREZ GLAVE</w:t>
            </w:r>
          </w:p>
        </w:tc>
        <w:tc>
          <w:tcPr>
            <w:tcW w:w="2040" w:type="dxa"/>
            <w:tcBorders>
              <w:top w:val="nil"/>
              <w:left w:val="nil"/>
              <w:bottom w:val="single" w:sz="4" w:space="0" w:color="auto"/>
              <w:right w:val="single" w:sz="4" w:space="0" w:color="auto"/>
            </w:tcBorders>
            <w:shd w:val="clear" w:color="auto" w:fill="auto"/>
            <w:noWrap/>
            <w:vAlign w:val="bottom"/>
            <w:hideMark/>
          </w:tcPr>
          <w:p w14:paraId="13509729"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5C3B732"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057AE97"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345ECC0"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1AA2EECD" w14:textId="77777777" w:rsidR="00D1631E" w:rsidRDefault="00D1631E">
            <w:pPr>
              <w:rPr>
                <w:rFonts w:ascii="Calibri" w:hAnsi="Calibri" w:cs="Calibri"/>
                <w:sz w:val="18"/>
                <w:szCs w:val="18"/>
              </w:rPr>
            </w:pPr>
            <w:r>
              <w:rPr>
                <w:rFonts w:ascii="Calibri" w:hAnsi="Calibri" w:cs="Calibri"/>
                <w:sz w:val="18"/>
                <w:szCs w:val="18"/>
              </w:rPr>
              <w:t>73. SKLOP</w:t>
            </w:r>
          </w:p>
        </w:tc>
        <w:tc>
          <w:tcPr>
            <w:tcW w:w="3797" w:type="dxa"/>
            <w:tcBorders>
              <w:top w:val="nil"/>
              <w:left w:val="nil"/>
              <w:bottom w:val="single" w:sz="4" w:space="0" w:color="auto"/>
              <w:right w:val="single" w:sz="4" w:space="0" w:color="auto"/>
            </w:tcBorders>
            <w:shd w:val="clear" w:color="auto" w:fill="auto"/>
            <w:vAlign w:val="bottom"/>
            <w:hideMark/>
          </w:tcPr>
          <w:p w14:paraId="77AFE012" w14:textId="77777777" w:rsidR="00D1631E" w:rsidRDefault="00D1631E">
            <w:pPr>
              <w:rPr>
                <w:rFonts w:ascii="Calibri" w:hAnsi="Calibri" w:cs="Calibri"/>
                <w:sz w:val="18"/>
                <w:szCs w:val="18"/>
              </w:rPr>
            </w:pPr>
            <w:r>
              <w:rPr>
                <w:rFonts w:ascii="Calibri" w:hAnsi="Calibri" w:cs="Calibri"/>
                <w:sz w:val="18"/>
                <w:szCs w:val="18"/>
              </w:rPr>
              <w:t>50.03.01.03 -  INTERFERENČNI VIJAKI  BREZ GLAVE, TITAN</w:t>
            </w:r>
          </w:p>
        </w:tc>
        <w:tc>
          <w:tcPr>
            <w:tcW w:w="2040" w:type="dxa"/>
            <w:tcBorders>
              <w:top w:val="nil"/>
              <w:left w:val="nil"/>
              <w:bottom w:val="single" w:sz="4" w:space="0" w:color="auto"/>
              <w:right w:val="single" w:sz="4" w:space="0" w:color="auto"/>
            </w:tcBorders>
            <w:shd w:val="clear" w:color="auto" w:fill="auto"/>
            <w:noWrap/>
            <w:vAlign w:val="bottom"/>
            <w:hideMark/>
          </w:tcPr>
          <w:p w14:paraId="31341C2F"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72A047A"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1FA8825"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8E1D527"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C985E84" w14:textId="77777777" w:rsidR="00D1631E" w:rsidRDefault="00D1631E">
            <w:pPr>
              <w:rPr>
                <w:rFonts w:ascii="Calibri" w:hAnsi="Calibri" w:cs="Calibri"/>
                <w:sz w:val="18"/>
                <w:szCs w:val="18"/>
              </w:rPr>
            </w:pPr>
            <w:r>
              <w:rPr>
                <w:rFonts w:ascii="Calibri" w:hAnsi="Calibri" w:cs="Calibri"/>
                <w:sz w:val="18"/>
                <w:szCs w:val="18"/>
              </w:rPr>
              <w:t>74. SKLOP</w:t>
            </w:r>
          </w:p>
        </w:tc>
        <w:tc>
          <w:tcPr>
            <w:tcW w:w="3797" w:type="dxa"/>
            <w:tcBorders>
              <w:top w:val="nil"/>
              <w:left w:val="nil"/>
              <w:bottom w:val="single" w:sz="4" w:space="0" w:color="auto"/>
              <w:right w:val="single" w:sz="4" w:space="0" w:color="auto"/>
            </w:tcBorders>
            <w:shd w:val="clear" w:color="auto" w:fill="auto"/>
            <w:vAlign w:val="bottom"/>
            <w:hideMark/>
          </w:tcPr>
          <w:p w14:paraId="4C6E9C7C" w14:textId="77777777" w:rsidR="00D1631E" w:rsidRDefault="00D1631E">
            <w:pPr>
              <w:rPr>
                <w:rFonts w:ascii="Calibri" w:hAnsi="Calibri" w:cs="Calibri"/>
                <w:sz w:val="18"/>
                <w:szCs w:val="18"/>
              </w:rPr>
            </w:pPr>
            <w:r>
              <w:rPr>
                <w:rFonts w:ascii="Calibri" w:hAnsi="Calibri" w:cs="Calibri"/>
                <w:sz w:val="18"/>
                <w:szCs w:val="18"/>
              </w:rPr>
              <w:t xml:space="preserve"> 50.03.01.04 - INTERFERENČNI VIJAKI  Z GLAVO, TITAN</w:t>
            </w:r>
          </w:p>
        </w:tc>
        <w:tc>
          <w:tcPr>
            <w:tcW w:w="2040" w:type="dxa"/>
            <w:tcBorders>
              <w:top w:val="nil"/>
              <w:left w:val="nil"/>
              <w:bottom w:val="single" w:sz="4" w:space="0" w:color="auto"/>
              <w:right w:val="single" w:sz="4" w:space="0" w:color="auto"/>
            </w:tcBorders>
            <w:shd w:val="clear" w:color="auto" w:fill="auto"/>
            <w:noWrap/>
            <w:vAlign w:val="bottom"/>
            <w:hideMark/>
          </w:tcPr>
          <w:p w14:paraId="4A76132B"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2ECA3575"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E71A55E" w14:textId="77777777" w:rsidR="00D1631E" w:rsidRDefault="00D1631E">
            <w:pPr>
              <w:rPr>
                <w:rFonts w:ascii="Calibri" w:hAnsi="Calibri" w:cs="Calibri"/>
                <w:sz w:val="18"/>
                <w:szCs w:val="18"/>
              </w:rPr>
            </w:pPr>
            <w:r>
              <w:rPr>
                <w:rFonts w:ascii="Calibri" w:hAnsi="Calibri" w:cs="Calibri"/>
                <w:sz w:val="18"/>
                <w:szCs w:val="18"/>
              </w:rPr>
              <w:t> </w:t>
            </w:r>
          </w:p>
        </w:tc>
      </w:tr>
      <w:tr w:rsidR="00D1631E" w14:paraId="1951F88D"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ABAF004" w14:textId="77777777" w:rsidR="00D1631E" w:rsidRDefault="00D1631E">
            <w:pPr>
              <w:rPr>
                <w:rFonts w:ascii="Calibri" w:hAnsi="Calibri" w:cs="Calibri"/>
                <w:sz w:val="18"/>
                <w:szCs w:val="18"/>
              </w:rPr>
            </w:pPr>
            <w:r>
              <w:rPr>
                <w:rFonts w:ascii="Calibri" w:hAnsi="Calibri" w:cs="Calibri"/>
                <w:sz w:val="18"/>
                <w:szCs w:val="18"/>
              </w:rPr>
              <w:t>75. SKLOP</w:t>
            </w:r>
          </w:p>
        </w:tc>
        <w:tc>
          <w:tcPr>
            <w:tcW w:w="3797" w:type="dxa"/>
            <w:tcBorders>
              <w:top w:val="nil"/>
              <w:left w:val="nil"/>
              <w:bottom w:val="single" w:sz="4" w:space="0" w:color="auto"/>
              <w:right w:val="single" w:sz="4" w:space="0" w:color="auto"/>
            </w:tcBorders>
            <w:shd w:val="clear" w:color="auto" w:fill="auto"/>
            <w:vAlign w:val="bottom"/>
            <w:hideMark/>
          </w:tcPr>
          <w:p w14:paraId="5096A1CB" w14:textId="77777777" w:rsidR="00D1631E" w:rsidRDefault="00D1631E">
            <w:pPr>
              <w:rPr>
                <w:rFonts w:ascii="Calibri" w:hAnsi="Calibri" w:cs="Calibri"/>
                <w:sz w:val="18"/>
                <w:szCs w:val="18"/>
              </w:rPr>
            </w:pPr>
            <w:r>
              <w:rPr>
                <w:rFonts w:ascii="Calibri" w:hAnsi="Calibri" w:cs="Calibri"/>
                <w:sz w:val="18"/>
                <w:szCs w:val="18"/>
              </w:rPr>
              <w:t>50.03.01.05 KORTIKALNI GUMB</w:t>
            </w:r>
          </w:p>
        </w:tc>
        <w:tc>
          <w:tcPr>
            <w:tcW w:w="2040" w:type="dxa"/>
            <w:tcBorders>
              <w:top w:val="nil"/>
              <w:left w:val="nil"/>
              <w:bottom w:val="single" w:sz="4" w:space="0" w:color="auto"/>
              <w:right w:val="single" w:sz="4" w:space="0" w:color="auto"/>
            </w:tcBorders>
            <w:shd w:val="clear" w:color="auto" w:fill="auto"/>
            <w:noWrap/>
            <w:vAlign w:val="bottom"/>
            <w:hideMark/>
          </w:tcPr>
          <w:p w14:paraId="3DC9C881"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011DDBF4"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718BC002"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D2284DE"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8B906EC" w14:textId="77777777" w:rsidR="00D1631E" w:rsidRDefault="00D1631E">
            <w:pPr>
              <w:rPr>
                <w:rFonts w:ascii="Calibri" w:hAnsi="Calibri" w:cs="Calibri"/>
                <w:sz w:val="18"/>
                <w:szCs w:val="18"/>
              </w:rPr>
            </w:pPr>
            <w:r>
              <w:rPr>
                <w:rFonts w:ascii="Calibri" w:hAnsi="Calibri" w:cs="Calibri"/>
                <w:sz w:val="18"/>
                <w:szCs w:val="18"/>
              </w:rPr>
              <w:t>76. SKLOP</w:t>
            </w:r>
          </w:p>
        </w:tc>
        <w:tc>
          <w:tcPr>
            <w:tcW w:w="3797" w:type="dxa"/>
            <w:tcBorders>
              <w:top w:val="nil"/>
              <w:left w:val="nil"/>
              <w:bottom w:val="single" w:sz="4" w:space="0" w:color="auto"/>
              <w:right w:val="single" w:sz="4" w:space="0" w:color="auto"/>
            </w:tcBorders>
            <w:shd w:val="clear" w:color="auto" w:fill="auto"/>
            <w:vAlign w:val="bottom"/>
            <w:hideMark/>
          </w:tcPr>
          <w:p w14:paraId="6D4B736F" w14:textId="77777777" w:rsidR="00D1631E" w:rsidRDefault="00D1631E">
            <w:pPr>
              <w:rPr>
                <w:rFonts w:ascii="Calibri" w:hAnsi="Calibri" w:cs="Calibri"/>
                <w:sz w:val="18"/>
                <w:szCs w:val="18"/>
              </w:rPr>
            </w:pPr>
            <w:r>
              <w:rPr>
                <w:rFonts w:ascii="Calibri" w:hAnsi="Calibri" w:cs="Calibri"/>
                <w:sz w:val="18"/>
                <w:szCs w:val="18"/>
              </w:rPr>
              <w:t>50.03.01.06 - BIO KOMPRESIJSKI VIJAKI</w:t>
            </w:r>
          </w:p>
        </w:tc>
        <w:tc>
          <w:tcPr>
            <w:tcW w:w="2040" w:type="dxa"/>
            <w:tcBorders>
              <w:top w:val="nil"/>
              <w:left w:val="nil"/>
              <w:bottom w:val="single" w:sz="4" w:space="0" w:color="auto"/>
              <w:right w:val="single" w:sz="4" w:space="0" w:color="auto"/>
            </w:tcBorders>
            <w:shd w:val="clear" w:color="auto" w:fill="auto"/>
            <w:noWrap/>
            <w:vAlign w:val="bottom"/>
            <w:hideMark/>
          </w:tcPr>
          <w:p w14:paraId="02985227"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28945A24"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5E52E4DB"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C9D248F"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2050144A" w14:textId="77777777" w:rsidR="00D1631E" w:rsidRDefault="00D1631E">
            <w:pPr>
              <w:rPr>
                <w:rFonts w:ascii="Calibri" w:hAnsi="Calibri" w:cs="Calibri"/>
                <w:sz w:val="18"/>
                <w:szCs w:val="18"/>
              </w:rPr>
            </w:pPr>
            <w:r>
              <w:rPr>
                <w:rFonts w:ascii="Calibri" w:hAnsi="Calibri" w:cs="Calibri"/>
                <w:sz w:val="18"/>
                <w:szCs w:val="18"/>
              </w:rPr>
              <w:t>77. SKLOP</w:t>
            </w:r>
          </w:p>
        </w:tc>
        <w:tc>
          <w:tcPr>
            <w:tcW w:w="3797" w:type="dxa"/>
            <w:tcBorders>
              <w:top w:val="nil"/>
              <w:left w:val="nil"/>
              <w:bottom w:val="single" w:sz="4" w:space="0" w:color="auto"/>
              <w:right w:val="single" w:sz="4" w:space="0" w:color="auto"/>
            </w:tcBorders>
            <w:shd w:val="clear" w:color="auto" w:fill="auto"/>
            <w:vAlign w:val="bottom"/>
            <w:hideMark/>
          </w:tcPr>
          <w:p w14:paraId="3B2713FB" w14:textId="77777777" w:rsidR="00D1631E" w:rsidRDefault="00D1631E">
            <w:pPr>
              <w:rPr>
                <w:rFonts w:ascii="Calibri" w:hAnsi="Calibri" w:cs="Calibri"/>
                <w:sz w:val="18"/>
                <w:szCs w:val="18"/>
              </w:rPr>
            </w:pPr>
            <w:r>
              <w:rPr>
                <w:rFonts w:ascii="Calibri" w:hAnsi="Calibri" w:cs="Calibri"/>
                <w:sz w:val="18"/>
                <w:szCs w:val="18"/>
              </w:rPr>
              <w:t>50.03.02.01 -</w:t>
            </w:r>
            <w:proofErr w:type="spellStart"/>
            <w:r>
              <w:rPr>
                <w:rFonts w:ascii="Calibri" w:hAnsi="Calibri" w:cs="Calibri"/>
                <w:sz w:val="18"/>
                <w:szCs w:val="18"/>
              </w:rPr>
              <w:t>Artroskopski</w:t>
            </w:r>
            <w:proofErr w:type="spellEnd"/>
            <w:r>
              <w:rPr>
                <w:rFonts w:ascii="Calibri" w:hAnsi="Calibri" w:cs="Calibri"/>
                <w:sz w:val="18"/>
                <w:szCs w:val="18"/>
              </w:rPr>
              <w:t xml:space="preserve"> material </w:t>
            </w:r>
          </w:p>
        </w:tc>
        <w:tc>
          <w:tcPr>
            <w:tcW w:w="2040" w:type="dxa"/>
            <w:tcBorders>
              <w:top w:val="nil"/>
              <w:left w:val="nil"/>
              <w:bottom w:val="single" w:sz="4" w:space="0" w:color="auto"/>
              <w:right w:val="single" w:sz="4" w:space="0" w:color="auto"/>
            </w:tcBorders>
            <w:shd w:val="clear" w:color="auto" w:fill="auto"/>
            <w:noWrap/>
            <w:vAlign w:val="bottom"/>
            <w:hideMark/>
          </w:tcPr>
          <w:p w14:paraId="65364764"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E5DC4E8"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E57E29B" w14:textId="77777777" w:rsidR="00D1631E" w:rsidRDefault="00D1631E">
            <w:pPr>
              <w:rPr>
                <w:rFonts w:ascii="Calibri" w:hAnsi="Calibri" w:cs="Calibri"/>
                <w:sz w:val="18"/>
                <w:szCs w:val="18"/>
              </w:rPr>
            </w:pPr>
            <w:r>
              <w:rPr>
                <w:rFonts w:ascii="Calibri" w:hAnsi="Calibri" w:cs="Calibri"/>
                <w:sz w:val="18"/>
                <w:szCs w:val="18"/>
              </w:rPr>
              <w:t> </w:t>
            </w:r>
          </w:p>
        </w:tc>
      </w:tr>
      <w:tr w:rsidR="00D1631E" w14:paraId="7409562F"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23904A08" w14:textId="77777777" w:rsidR="00D1631E" w:rsidRDefault="00D1631E">
            <w:pPr>
              <w:rPr>
                <w:rFonts w:ascii="Calibri" w:hAnsi="Calibri" w:cs="Calibri"/>
                <w:sz w:val="18"/>
                <w:szCs w:val="18"/>
              </w:rPr>
            </w:pPr>
            <w:r>
              <w:rPr>
                <w:rFonts w:ascii="Calibri" w:hAnsi="Calibri" w:cs="Calibri"/>
                <w:sz w:val="18"/>
                <w:szCs w:val="18"/>
              </w:rPr>
              <w:t>78. SKLOP</w:t>
            </w:r>
          </w:p>
        </w:tc>
        <w:tc>
          <w:tcPr>
            <w:tcW w:w="3797" w:type="dxa"/>
            <w:tcBorders>
              <w:top w:val="nil"/>
              <w:left w:val="nil"/>
              <w:bottom w:val="single" w:sz="4" w:space="0" w:color="auto"/>
              <w:right w:val="single" w:sz="4" w:space="0" w:color="auto"/>
            </w:tcBorders>
            <w:shd w:val="clear" w:color="auto" w:fill="auto"/>
            <w:vAlign w:val="bottom"/>
            <w:hideMark/>
          </w:tcPr>
          <w:p w14:paraId="7174E4B4" w14:textId="77777777" w:rsidR="00D1631E" w:rsidRDefault="00D1631E">
            <w:pPr>
              <w:rPr>
                <w:rFonts w:ascii="Calibri" w:hAnsi="Calibri" w:cs="Calibri"/>
                <w:sz w:val="18"/>
                <w:szCs w:val="18"/>
              </w:rPr>
            </w:pPr>
            <w:r>
              <w:rPr>
                <w:rFonts w:ascii="Calibri" w:hAnsi="Calibri" w:cs="Calibri"/>
                <w:sz w:val="18"/>
                <w:szCs w:val="18"/>
              </w:rPr>
              <w:t>50.03.03.01 -</w:t>
            </w:r>
            <w:proofErr w:type="spellStart"/>
            <w:r>
              <w:rPr>
                <w:rFonts w:ascii="Calibri" w:hAnsi="Calibri" w:cs="Calibri"/>
                <w:sz w:val="18"/>
                <w:szCs w:val="18"/>
              </w:rPr>
              <w:t>Artroskopski</w:t>
            </w:r>
            <w:proofErr w:type="spellEnd"/>
            <w:r>
              <w:rPr>
                <w:rFonts w:ascii="Calibri" w:hAnsi="Calibri" w:cs="Calibri"/>
                <w:sz w:val="18"/>
                <w:szCs w:val="18"/>
              </w:rPr>
              <w:t xml:space="preserve"> material -SET ZA ŠIV MENISKUSA</w:t>
            </w:r>
          </w:p>
        </w:tc>
        <w:tc>
          <w:tcPr>
            <w:tcW w:w="2040" w:type="dxa"/>
            <w:tcBorders>
              <w:top w:val="nil"/>
              <w:left w:val="nil"/>
              <w:bottom w:val="single" w:sz="4" w:space="0" w:color="auto"/>
              <w:right w:val="single" w:sz="4" w:space="0" w:color="auto"/>
            </w:tcBorders>
            <w:shd w:val="clear" w:color="auto" w:fill="auto"/>
            <w:noWrap/>
            <w:vAlign w:val="bottom"/>
            <w:hideMark/>
          </w:tcPr>
          <w:p w14:paraId="2C76B864"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618C967D"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9762228"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9BFED5B"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253C3A5E" w14:textId="77777777" w:rsidR="00D1631E" w:rsidRDefault="00D1631E">
            <w:pPr>
              <w:rPr>
                <w:rFonts w:ascii="Calibri" w:hAnsi="Calibri" w:cs="Calibri"/>
                <w:sz w:val="18"/>
                <w:szCs w:val="18"/>
              </w:rPr>
            </w:pPr>
            <w:r>
              <w:rPr>
                <w:rFonts w:ascii="Calibri" w:hAnsi="Calibri" w:cs="Calibri"/>
                <w:sz w:val="18"/>
                <w:szCs w:val="18"/>
              </w:rPr>
              <w:t>79 SKLOP</w:t>
            </w:r>
          </w:p>
        </w:tc>
        <w:tc>
          <w:tcPr>
            <w:tcW w:w="3797" w:type="dxa"/>
            <w:tcBorders>
              <w:top w:val="nil"/>
              <w:left w:val="nil"/>
              <w:bottom w:val="single" w:sz="4" w:space="0" w:color="auto"/>
              <w:right w:val="single" w:sz="4" w:space="0" w:color="auto"/>
            </w:tcBorders>
            <w:shd w:val="clear" w:color="auto" w:fill="auto"/>
            <w:vAlign w:val="bottom"/>
            <w:hideMark/>
          </w:tcPr>
          <w:p w14:paraId="1297F434" w14:textId="77777777" w:rsidR="00D1631E" w:rsidRDefault="00D1631E">
            <w:pPr>
              <w:rPr>
                <w:rFonts w:ascii="Calibri" w:hAnsi="Calibri" w:cs="Calibri"/>
                <w:sz w:val="18"/>
                <w:szCs w:val="18"/>
              </w:rPr>
            </w:pPr>
            <w:r>
              <w:rPr>
                <w:rFonts w:ascii="Calibri" w:hAnsi="Calibri" w:cs="Calibri"/>
                <w:sz w:val="18"/>
                <w:szCs w:val="18"/>
              </w:rPr>
              <w:t>50.03.03.01.02 -</w:t>
            </w:r>
            <w:proofErr w:type="spellStart"/>
            <w:r>
              <w:rPr>
                <w:rFonts w:ascii="Calibri" w:hAnsi="Calibri" w:cs="Calibri"/>
                <w:sz w:val="18"/>
                <w:szCs w:val="18"/>
              </w:rPr>
              <w:t>Artroskopski</w:t>
            </w:r>
            <w:proofErr w:type="spellEnd"/>
            <w:r>
              <w:rPr>
                <w:rFonts w:ascii="Calibri" w:hAnsi="Calibri" w:cs="Calibri"/>
                <w:sz w:val="18"/>
                <w:szCs w:val="18"/>
              </w:rPr>
              <w:t xml:space="preserve"> material -SET ZA ŠIV MENISKUSA ( ALL- SUTURE)</w:t>
            </w:r>
          </w:p>
        </w:tc>
        <w:tc>
          <w:tcPr>
            <w:tcW w:w="2040" w:type="dxa"/>
            <w:tcBorders>
              <w:top w:val="nil"/>
              <w:left w:val="nil"/>
              <w:bottom w:val="single" w:sz="4" w:space="0" w:color="auto"/>
              <w:right w:val="single" w:sz="4" w:space="0" w:color="auto"/>
            </w:tcBorders>
            <w:shd w:val="clear" w:color="auto" w:fill="auto"/>
            <w:noWrap/>
            <w:vAlign w:val="bottom"/>
            <w:hideMark/>
          </w:tcPr>
          <w:p w14:paraId="6A803060"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2CCC9A3"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560483C"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32F497A"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43018171" w14:textId="77777777" w:rsidR="00D1631E" w:rsidRDefault="00D1631E">
            <w:pPr>
              <w:rPr>
                <w:rFonts w:ascii="Calibri" w:hAnsi="Calibri" w:cs="Calibri"/>
                <w:sz w:val="18"/>
                <w:szCs w:val="18"/>
              </w:rPr>
            </w:pPr>
            <w:r>
              <w:rPr>
                <w:rFonts w:ascii="Calibri" w:hAnsi="Calibri" w:cs="Calibri"/>
                <w:sz w:val="18"/>
                <w:szCs w:val="18"/>
              </w:rPr>
              <w:t xml:space="preserve">80.SKLOP </w:t>
            </w:r>
          </w:p>
        </w:tc>
        <w:tc>
          <w:tcPr>
            <w:tcW w:w="3797" w:type="dxa"/>
            <w:tcBorders>
              <w:top w:val="nil"/>
              <w:left w:val="nil"/>
              <w:bottom w:val="single" w:sz="4" w:space="0" w:color="auto"/>
              <w:right w:val="single" w:sz="4" w:space="0" w:color="auto"/>
            </w:tcBorders>
            <w:shd w:val="clear" w:color="auto" w:fill="auto"/>
            <w:vAlign w:val="bottom"/>
            <w:hideMark/>
          </w:tcPr>
          <w:p w14:paraId="2BCFAD89" w14:textId="77777777" w:rsidR="00D1631E" w:rsidRDefault="00D1631E">
            <w:pPr>
              <w:rPr>
                <w:rFonts w:ascii="Calibri" w:hAnsi="Calibri" w:cs="Calibri"/>
                <w:sz w:val="18"/>
                <w:szCs w:val="18"/>
              </w:rPr>
            </w:pPr>
            <w:r>
              <w:rPr>
                <w:rFonts w:ascii="Calibri" w:hAnsi="Calibri" w:cs="Calibri"/>
                <w:sz w:val="18"/>
                <w:szCs w:val="18"/>
              </w:rPr>
              <w:t>50.03.03.02 -</w:t>
            </w:r>
            <w:proofErr w:type="spellStart"/>
            <w:r>
              <w:rPr>
                <w:rFonts w:ascii="Calibri" w:hAnsi="Calibri" w:cs="Calibri"/>
                <w:sz w:val="18"/>
                <w:szCs w:val="18"/>
              </w:rPr>
              <w:t>Artroskopski</w:t>
            </w:r>
            <w:proofErr w:type="spellEnd"/>
            <w:r>
              <w:rPr>
                <w:rFonts w:ascii="Calibri" w:hAnsi="Calibri" w:cs="Calibri"/>
                <w:sz w:val="18"/>
                <w:szCs w:val="18"/>
              </w:rPr>
              <w:t xml:space="preserve"> material -SIDRA ( ALL -SUTURE)  </w:t>
            </w:r>
          </w:p>
        </w:tc>
        <w:tc>
          <w:tcPr>
            <w:tcW w:w="2040" w:type="dxa"/>
            <w:tcBorders>
              <w:top w:val="nil"/>
              <w:left w:val="nil"/>
              <w:bottom w:val="single" w:sz="4" w:space="0" w:color="auto"/>
              <w:right w:val="single" w:sz="4" w:space="0" w:color="auto"/>
            </w:tcBorders>
            <w:shd w:val="clear" w:color="auto" w:fill="auto"/>
            <w:noWrap/>
            <w:vAlign w:val="bottom"/>
            <w:hideMark/>
          </w:tcPr>
          <w:p w14:paraId="5941204F"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28151BD"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26298DBD"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91B37FB"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6822A18A" w14:textId="77777777" w:rsidR="00D1631E" w:rsidRDefault="00D1631E">
            <w:pPr>
              <w:rPr>
                <w:rFonts w:ascii="Calibri" w:hAnsi="Calibri" w:cs="Calibri"/>
                <w:sz w:val="18"/>
                <w:szCs w:val="18"/>
              </w:rPr>
            </w:pPr>
            <w:r>
              <w:rPr>
                <w:rFonts w:ascii="Calibri" w:hAnsi="Calibri" w:cs="Calibri"/>
                <w:sz w:val="18"/>
                <w:szCs w:val="18"/>
              </w:rPr>
              <w:t xml:space="preserve">81.SKLOP </w:t>
            </w:r>
          </w:p>
        </w:tc>
        <w:tc>
          <w:tcPr>
            <w:tcW w:w="3797" w:type="dxa"/>
            <w:tcBorders>
              <w:top w:val="nil"/>
              <w:left w:val="nil"/>
              <w:bottom w:val="single" w:sz="4" w:space="0" w:color="auto"/>
              <w:right w:val="single" w:sz="4" w:space="0" w:color="auto"/>
            </w:tcBorders>
            <w:shd w:val="clear" w:color="auto" w:fill="auto"/>
            <w:vAlign w:val="bottom"/>
            <w:hideMark/>
          </w:tcPr>
          <w:p w14:paraId="139C0B45" w14:textId="77777777" w:rsidR="00D1631E" w:rsidRDefault="00D1631E">
            <w:pPr>
              <w:rPr>
                <w:rFonts w:ascii="Calibri" w:hAnsi="Calibri" w:cs="Calibri"/>
                <w:sz w:val="18"/>
                <w:szCs w:val="18"/>
              </w:rPr>
            </w:pPr>
            <w:r>
              <w:rPr>
                <w:rFonts w:ascii="Calibri" w:hAnsi="Calibri" w:cs="Calibri"/>
                <w:sz w:val="18"/>
                <w:szCs w:val="18"/>
              </w:rPr>
              <w:t>50.03.03.03 -</w:t>
            </w:r>
            <w:proofErr w:type="spellStart"/>
            <w:r>
              <w:rPr>
                <w:rFonts w:ascii="Calibri" w:hAnsi="Calibri" w:cs="Calibri"/>
                <w:sz w:val="18"/>
                <w:szCs w:val="18"/>
              </w:rPr>
              <w:t>Artroskopski</w:t>
            </w:r>
            <w:proofErr w:type="spellEnd"/>
            <w:r>
              <w:rPr>
                <w:rFonts w:ascii="Calibri" w:hAnsi="Calibri" w:cs="Calibri"/>
                <w:sz w:val="18"/>
                <w:szCs w:val="18"/>
              </w:rPr>
              <w:t xml:space="preserve"> material-</w:t>
            </w:r>
            <w:proofErr w:type="spellStart"/>
            <w:r>
              <w:rPr>
                <w:rFonts w:ascii="Calibri" w:hAnsi="Calibri" w:cs="Calibri"/>
                <w:sz w:val="18"/>
                <w:szCs w:val="18"/>
              </w:rPr>
              <w:t>Subakromialni</w:t>
            </w:r>
            <w:proofErr w:type="spellEnd"/>
            <w:r>
              <w:rPr>
                <w:rFonts w:ascii="Calibri" w:hAnsi="Calibri" w:cs="Calibri"/>
                <w:sz w:val="18"/>
                <w:szCs w:val="18"/>
              </w:rPr>
              <w:t xml:space="preserve"> </w:t>
            </w:r>
            <w:proofErr w:type="spellStart"/>
            <w:r>
              <w:rPr>
                <w:rFonts w:ascii="Calibri" w:hAnsi="Calibri" w:cs="Calibri"/>
                <w:sz w:val="18"/>
                <w:szCs w:val="18"/>
              </w:rPr>
              <w:t>space</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14:paraId="64690B43"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2CE20832"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76612D7E" w14:textId="77777777" w:rsidR="00D1631E" w:rsidRDefault="00D1631E">
            <w:pPr>
              <w:rPr>
                <w:rFonts w:ascii="Calibri" w:hAnsi="Calibri" w:cs="Calibri"/>
                <w:sz w:val="18"/>
                <w:szCs w:val="18"/>
              </w:rPr>
            </w:pPr>
            <w:r>
              <w:rPr>
                <w:rFonts w:ascii="Calibri" w:hAnsi="Calibri" w:cs="Calibri"/>
                <w:sz w:val="18"/>
                <w:szCs w:val="18"/>
              </w:rPr>
              <w:t> </w:t>
            </w:r>
          </w:p>
        </w:tc>
      </w:tr>
      <w:tr w:rsidR="00D1631E" w14:paraId="1F09C7CC"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43F5FBD" w14:textId="77777777" w:rsidR="00D1631E" w:rsidRDefault="00D1631E">
            <w:pPr>
              <w:rPr>
                <w:rFonts w:ascii="Calibri" w:hAnsi="Calibri" w:cs="Calibri"/>
                <w:sz w:val="18"/>
                <w:szCs w:val="18"/>
              </w:rPr>
            </w:pPr>
            <w:r>
              <w:rPr>
                <w:rFonts w:ascii="Calibri" w:hAnsi="Calibri" w:cs="Calibri"/>
                <w:sz w:val="18"/>
                <w:szCs w:val="18"/>
              </w:rPr>
              <w:t>82. SKLOP</w:t>
            </w:r>
          </w:p>
        </w:tc>
        <w:tc>
          <w:tcPr>
            <w:tcW w:w="3797" w:type="dxa"/>
            <w:tcBorders>
              <w:top w:val="nil"/>
              <w:left w:val="nil"/>
              <w:bottom w:val="single" w:sz="4" w:space="0" w:color="auto"/>
              <w:right w:val="single" w:sz="4" w:space="0" w:color="auto"/>
            </w:tcBorders>
            <w:shd w:val="clear" w:color="auto" w:fill="auto"/>
            <w:vAlign w:val="bottom"/>
            <w:hideMark/>
          </w:tcPr>
          <w:p w14:paraId="3E48C168" w14:textId="77777777" w:rsidR="00D1631E" w:rsidRDefault="00D1631E">
            <w:pPr>
              <w:rPr>
                <w:rFonts w:ascii="Calibri" w:hAnsi="Calibri" w:cs="Calibri"/>
                <w:sz w:val="18"/>
                <w:szCs w:val="18"/>
              </w:rPr>
            </w:pPr>
            <w:r>
              <w:rPr>
                <w:rFonts w:ascii="Calibri" w:hAnsi="Calibri" w:cs="Calibri"/>
                <w:sz w:val="18"/>
                <w:szCs w:val="18"/>
              </w:rPr>
              <w:t xml:space="preserve">50.04.01.01 - VRATNA HRBTENICA- OSTEOSINTEZA-sprednji pristop.  </w:t>
            </w:r>
          </w:p>
        </w:tc>
        <w:tc>
          <w:tcPr>
            <w:tcW w:w="2040" w:type="dxa"/>
            <w:tcBorders>
              <w:top w:val="nil"/>
              <w:left w:val="nil"/>
              <w:bottom w:val="single" w:sz="4" w:space="0" w:color="auto"/>
              <w:right w:val="single" w:sz="4" w:space="0" w:color="auto"/>
            </w:tcBorders>
            <w:shd w:val="clear" w:color="auto" w:fill="auto"/>
            <w:noWrap/>
            <w:vAlign w:val="bottom"/>
            <w:hideMark/>
          </w:tcPr>
          <w:p w14:paraId="0830946B"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ABA73FC"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E005D57"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9F7E1A5"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54293E2" w14:textId="77777777" w:rsidR="00D1631E" w:rsidRDefault="00D1631E">
            <w:pPr>
              <w:rPr>
                <w:rFonts w:ascii="Calibri" w:hAnsi="Calibri" w:cs="Calibri"/>
                <w:sz w:val="18"/>
                <w:szCs w:val="18"/>
              </w:rPr>
            </w:pPr>
            <w:r>
              <w:rPr>
                <w:rFonts w:ascii="Calibri" w:hAnsi="Calibri" w:cs="Calibri"/>
                <w:sz w:val="18"/>
                <w:szCs w:val="18"/>
              </w:rPr>
              <w:t>83. SKLOP</w:t>
            </w:r>
          </w:p>
        </w:tc>
        <w:tc>
          <w:tcPr>
            <w:tcW w:w="3797" w:type="dxa"/>
            <w:tcBorders>
              <w:top w:val="nil"/>
              <w:left w:val="nil"/>
              <w:bottom w:val="single" w:sz="4" w:space="0" w:color="auto"/>
              <w:right w:val="single" w:sz="4" w:space="0" w:color="auto"/>
            </w:tcBorders>
            <w:shd w:val="clear" w:color="auto" w:fill="auto"/>
            <w:vAlign w:val="bottom"/>
            <w:hideMark/>
          </w:tcPr>
          <w:p w14:paraId="76301679" w14:textId="77777777" w:rsidR="00D1631E" w:rsidRDefault="00D1631E">
            <w:pPr>
              <w:rPr>
                <w:rFonts w:ascii="Calibri" w:hAnsi="Calibri" w:cs="Calibri"/>
                <w:sz w:val="18"/>
                <w:szCs w:val="18"/>
              </w:rPr>
            </w:pPr>
            <w:r>
              <w:rPr>
                <w:rFonts w:ascii="Calibri" w:hAnsi="Calibri" w:cs="Calibri"/>
                <w:sz w:val="18"/>
                <w:szCs w:val="18"/>
              </w:rPr>
              <w:t>50.04.01.02 - VRATNA HRBTENICA- implantati za podporo sprednje kolumne</w:t>
            </w:r>
          </w:p>
        </w:tc>
        <w:tc>
          <w:tcPr>
            <w:tcW w:w="2040" w:type="dxa"/>
            <w:tcBorders>
              <w:top w:val="nil"/>
              <w:left w:val="nil"/>
              <w:bottom w:val="single" w:sz="4" w:space="0" w:color="auto"/>
              <w:right w:val="single" w:sz="4" w:space="0" w:color="auto"/>
            </w:tcBorders>
            <w:shd w:val="clear" w:color="auto" w:fill="auto"/>
            <w:noWrap/>
            <w:vAlign w:val="bottom"/>
            <w:hideMark/>
          </w:tcPr>
          <w:p w14:paraId="2DDB03D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462F0787"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5409745" w14:textId="77777777" w:rsidR="00D1631E" w:rsidRDefault="00D1631E">
            <w:pPr>
              <w:rPr>
                <w:rFonts w:ascii="Calibri" w:hAnsi="Calibri" w:cs="Calibri"/>
                <w:sz w:val="18"/>
                <w:szCs w:val="18"/>
              </w:rPr>
            </w:pPr>
            <w:r>
              <w:rPr>
                <w:rFonts w:ascii="Calibri" w:hAnsi="Calibri" w:cs="Calibri"/>
                <w:sz w:val="18"/>
                <w:szCs w:val="18"/>
              </w:rPr>
              <w:t> </w:t>
            </w:r>
          </w:p>
        </w:tc>
      </w:tr>
      <w:tr w:rsidR="00D1631E" w14:paraId="74895AC9"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65985DE4" w14:textId="77777777" w:rsidR="00D1631E" w:rsidRDefault="00D1631E">
            <w:pPr>
              <w:rPr>
                <w:rFonts w:ascii="Calibri" w:hAnsi="Calibri" w:cs="Calibri"/>
                <w:sz w:val="18"/>
                <w:szCs w:val="18"/>
              </w:rPr>
            </w:pPr>
            <w:r>
              <w:rPr>
                <w:rFonts w:ascii="Calibri" w:hAnsi="Calibri" w:cs="Calibri"/>
                <w:sz w:val="18"/>
                <w:szCs w:val="18"/>
              </w:rPr>
              <w:t>84. SKLOP</w:t>
            </w:r>
          </w:p>
        </w:tc>
        <w:tc>
          <w:tcPr>
            <w:tcW w:w="3797" w:type="dxa"/>
            <w:tcBorders>
              <w:top w:val="nil"/>
              <w:left w:val="nil"/>
              <w:bottom w:val="single" w:sz="4" w:space="0" w:color="auto"/>
              <w:right w:val="single" w:sz="4" w:space="0" w:color="auto"/>
            </w:tcBorders>
            <w:shd w:val="clear" w:color="auto" w:fill="auto"/>
            <w:vAlign w:val="bottom"/>
            <w:hideMark/>
          </w:tcPr>
          <w:p w14:paraId="2156E3B3" w14:textId="77777777" w:rsidR="00D1631E" w:rsidRDefault="00D1631E">
            <w:pPr>
              <w:rPr>
                <w:rFonts w:ascii="Calibri" w:hAnsi="Calibri" w:cs="Calibri"/>
                <w:sz w:val="18"/>
                <w:szCs w:val="18"/>
              </w:rPr>
            </w:pPr>
            <w:r>
              <w:rPr>
                <w:rFonts w:ascii="Calibri" w:hAnsi="Calibri" w:cs="Calibri"/>
                <w:sz w:val="18"/>
                <w:szCs w:val="18"/>
              </w:rPr>
              <w:t>50.04.01.03.- VRATNA HRBTENICA- zadnji pristop</w:t>
            </w:r>
          </w:p>
        </w:tc>
        <w:tc>
          <w:tcPr>
            <w:tcW w:w="2040" w:type="dxa"/>
            <w:tcBorders>
              <w:top w:val="nil"/>
              <w:left w:val="nil"/>
              <w:bottom w:val="single" w:sz="4" w:space="0" w:color="auto"/>
              <w:right w:val="single" w:sz="4" w:space="0" w:color="auto"/>
            </w:tcBorders>
            <w:shd w:val="clear" w:color="auto" w:fill="auto"/>
            <w:noWrap/>
            <w:vAlign w:val="bottom"/>
            <w:hideMark/>
          </w:tcPr>
          <w:p w14:paraId="1D6A04C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0745E2FF"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1F21F38E"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A840290"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46CC6CE" w14:textId="77777777" w:rsidR="00D1631E" w:rsidRDefault="00D1631E">
            <w:pPr>
              <w:rPr>
                <w:rFonts w:ascii="Calibri" w:hAnsi="Calibri" w:cs="Calibri"/>
                <w:sz w:val="18"/>
                <w:szCs w:val="18"/>
              </w:rPr>
            </w:pPr>
            <w:r>
              <w:rPr>
                <w:rFonts w:ascii="Calibri" w:hAnsi="Calibri" w:cs="Calibri"/>
                <w:sz w:val="18"/>
                <w:szCs w:val="18"/>
              </w:rPr>
              <w:t>85. SKLOP</w:t>
            </w:r>
          </w:p>
        </w:tc>
        <w:tc>
          <w:tcPr>
            <w:tcW w:w="3797" w:type="dxa"/>
            <w:tcBorders>
              <w:top w:val="nil"/>
              <w:left w:val="nil"/>
              <w:bottom w:val="single" w:sz="4" w:space="0" w:color="auto"/>
              <w:right w:val="single" w:sz="4" w:space="0" w:color="auto"/>
            </w:tcBorders>
            <w:shd w:val="clear" w:color="auto" w:fill="auto"/>
            <w:vAlign w:val="bottom"/>
            <w:hideMark/>
          </w:tcPr>
          <w:p w14:paraId="6C13BB5A" w14:textId="77777777" w:rsidR="00D1631E" w:rsidRDefault="00D1631E">
            <w:pPr>
              <w:rPr>
                <w:rFonts w:ascii="Calibri" w:hAnsi="Calibri" w:cs="Calibri"/>
                <w:sz w:val="18"/>
                <w:szCs w:val="18"/>
              </w:rPr>
            </w:pPr>
            <w:r>
              <w:rPr>
                <w:rFonts w:ascii="Calibri" w:hAnsi="Calibri" w:cs="Calibri"/>
                <w:sz w:val="18"/>
                <w:szCs w:val="18"/>
              </w:rPr>
              <w:t xml:space="preserve">50.04.02.01 - Komplet za balonsko </w:t>
            </w:r>
            <w:proofErr w:type="spellStart"/>
            <w:r>
              <w:rPr>
                <w:rFonts w:ascii="Calibri" w:hAnsi="Calibri" w:cs="Calibri"/>
                <w:sz w:val="18"/>
                <w:szCs w:val="18"/>
              </w:rPr>
              <w:t>kifoplastiko</w:t>
            </w:r>
            <w:proofErr w:type="spellEnd"/>
            <w:r>
              <w:rPr>
                <w:rFonts w:ascii="Calibri" w:hAnsi="Calibri" w:cs="Calibri"/>
                <w:sz w:val="18"/>
                <w:szCs w:val="18"/>
              </w:rPr>
              <w:t xml:space="preserve">.  </w:t>
            </w:r>
          </w:p>
        </w:tc>
        <w:tc>
          <w:tcPr>
            <w:tcW w:w="2040" w:type="dxa"/>
            <w:tcBorders>
              <w:top w:val="nil"/>
              <w:left w:val="nil"/>
              <w:bottom w:val="single" w:sz="4" w:space="0" w:color="auto"/>
              <w:right w:val="single" w:sz="4" w:space="0" w:color="auto"/>
            </w:tcBorders>
            <w:shd w:val="clear" w:color="auto" w:fill="auto"/>
            <w:noWrap/>
            <w:vAlign w:val="bottom"/>
            <w:hideMark/>
          </w:tcPr>
          <w:p w14:paraId="4C0768D3"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34D4DAE"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57A9DCAF" w14:textId="77777777" w:rsidR="00D1631E" w:rsidRDefault="00D1631E">
            <w:pPr>
              <w:rPr>
                <w:rFonts w:ascii="Calibri" w:hAnsi="Calibri" w:cs="Calibri"/>
                <w:sz w:val="18"/>
                <w:szCs w:val="18"/>
              </w:rPr>
            </w:pPr>
            <w:r>
              <w:rPr>
                <w:rFonts w:ascii="Calibri" w:hAnsi="Calibri" w:cs="Calibri"/>
                <w:sz w:val="18"/>
                <w:szCs w:val="18"/>
              </w:rPr>
              <w:t> </w:t>
            </w:r>
          </w:p>
        </w:tc>
      </w:tr>
      <w:tr w:rsidR="00D1631E" w14:paraId="6DB6A015"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256311C0" w14:textId="77777777" w:rsidR="00D1631E" w:rsidRDefault="00D1631E">
            <w:pPr>
              <w:rPr>
                <w:rFonts w:ascii="Calibri" w:hAnsi="Calibri" w:cs="Calibri"/>
                <w:sz w:val="18"/>
                <w:szCs w:val="18"/>
              </w:rPr>
            </w:pPr>
            <w:r>
              <w:rPr>
                <w:rFonts w:ascii="Calibri" w:hAnsi="Calibri" w:cs="Calibri"/>
                <w:sz w:val="18"/>
                <w:szCs w:val="18"/>
              </w:rPr>
              <w:t>86. SKLOP</w:t>
            </w:r>
          </w:p>
        </w:tc>
        <w:tc>
          <w:tcPr>
            <w:tcW w:w="3797" w:type="dxa"/>
            <w:tcBorders>
              <w:top w:val="nil"/>
              <w:left w:val="nil"/>
              <w:bottom w:val="single" w:sz="4" w:space="0" w:color="auto"/>
              <w:right w:val="single" w:sz="4" w:space="0" w:color="auto"/>
            </w:tcBorders>
            <w:shd w:val="clear" w:color="auto" w:fill="auto"/>
            <w:vAlign w:val="bottom"/>
            <w:hideMark/>
          </w:tcPr>
          <w:p w14:paraId="64ACB882" w14:textId="77777777" w:rsidR="00D1631E" w:rsidRDefault="00D1631E">
            <w:pPr>
              <w:rPr>
                <w:rFonts w:ascii="Calibri" w:hAnsi="Calibri" w:cs="Calibri"/>
                <w:sz w:val="18"/>
                <w:szCs w:val="18"/>
              </w:rPr>
            </w:pPr>
            <w:r>
              <w:rPr>
                <w:rFonts w:ascii="Calibri" w:hAnsi="Calibri" w:cs="Calibri"/>
                <w:sz w:val="18"/>
                <w:szCs w:val="18"/>
              </w:rPr>
              <w:t xml:space="preserve">50.04.02.02 - Komplet za </w:t>
            </w:r>
            <w:proofErr w:type="spellStart"/>
            <w:r>
              <w:rPr>
                <w:rFonts w:ascii="Calibri" w:hAnsi="Calibri" w:cs="Calibri"/>
                <w:sz w:val="18"/>
                <w:szCs w:val="18"/>
              </w:rPr>
              <w:t>vertebroplastiko</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14:paraId="512F3130"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A7ECFBD"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0DF43C36" w14:textId="77777777" w:rsidR="00D1631E" w:rsidRDefault="00D1631E">
            <w:pPr>
              <w:rPr>
                <w:rFonts w:ascii="Calibri" w:hAnsi="Calibri" w:cs="Calibri"/>
                <w:sz w:val="18"/>
                <w:szCs w:val="18"/>
              </w:rPr>
            </w:pPr>
            <w:r>
              <w:rPr>
                <w:rFonts w:ascii="Calibri" w:hAnsi="Calibri" w:cs="Calibri"/>
                <w:sz w:val="18"/>
                <w:szCs w:val="18"/>
              </w:rPr>
              <w:t> </w:t>
            </w:r>
          </w:p>
        </w:tc>
      </w:tr>
      <w:tr w:rsidR="00D1631E" w14:paraId="1BDF0ADD"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122835E0" w14:textId="77777777" w:rsidR="00D1631E" w:rsidRDefault="00D1631E">
            <w:pPr>
              <w:rPr>
                <w:rFonts w:ascii="Calibri" w:hAnsi="Calibri" w:cs="Calibri"/>
                <w:sz w:val="18"/>
                <w:szCs w:val="18"/>
              </w:rPr>
            </w:pPr>
            <w:r>
              <w:rPr>
                <w:rFonts w:ascii="Calibri" w:hAnsi="Calibri" w:cs="Calibri"/>
                <w:sz w:val="18"/>
                <w:szCs w:val="18"/>
              </w:rPr>
              <w:lastRenderedPageBreak/>
              <w:t>87. SKLOP</w:t>
            </w:r>
          </w:p>
        </w:tc>
        <w:tc>
          <w:tcPr>
            <w:tcW w:w="3797" w:type="dxa"/>
            <w:tcBorders>
              <w:top w:val="nil"/>
              <w:left w:val="nil"/>
              <w:bottom w:val="single" w:sz="4" w:space="0" w:color="auto"/>
              <w:right w:val="single" w:sz="4" w:space="0" w:color="auto"/>
            </w:tcBorders>
            <w:shd w:val="clear" w:color="auto" w:fill="auto"/>
            <w:vAlign w:val="bottom"/>
            <w:hideMark/>
          </w:tcPr>
          <w:p w14:paraId="2BA789C0" w14:textId="77777777" w:rsidR="00D1631E" w:rsidRDefault="00D1631E">
            <w:pPr>
              <w:rPr>
                <w:rFonts w:ascii="Calibri" w:hAnsi="Calibri" w:cs="Calibri"/>
                <w:sz w:val="18"/>
                <w:szCs w:val="18"/>
              </w:rPr>
            </w:pPr>
            <w:r>
              <w:rPr>
                <w:rFonts w:ascii="Calibri" w:hAnsi="Calibri" w:cs="Calibri"/>
                <w:sz w:val="18"/>
                <w:szCs w:val="18"/>
              </w:rPr>
              <w:t>50.04.02.03 - PRSNO LEDVENA HRBTENICA</w:t>
            </w:r>
          </w:p>
        </w:tc>
        <w:tc>
          <w:tcPr>
            <w:tcW w:w="2040" w:type="dxa"/>
            <w:tcBorders>
              <w:top w:val="nil"/>
              <w:left w:val="nil"/>
              <w:bottom w:val="single" w:sz="4" w:space="0" w:color="auto"/>
              <w:right w:val="single" w:sz="4" w:space="0" w:color="auto"/>
            </w:tcBorders>
            <w:shd w:val="clear" w:color="auto" w:fill="auto"/>
            <w:noWrap/>
            <w:vAlign w:val="bottom"/>
            <w:hideMark/>
          </w:tcPr>
          <w:p w14:paraId="555C4724"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022195A"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47337367" w14:textId="77777777" w:rsidR="00D1631E" w:rsidRDefault="00D1631E">
            <w:pPr>
              <w:rPr>
                <w:rFonts w:ascii="Calibri" w:hAnsi="Calibri" w:cs="Calibri"/>
                <w:sz w:val="18"/>
                <w:szCs w:val="18"/>
              </w:rPr>
            </w:pPr>
            <w:r>
              <w:rPr>
                <w:rFonts w:ascii="Calibri" w:hAnsi="Calibri" w:cs="Calibri"/>
                <w:sz w:val="18"/>
                <w:szCs w:val="18"/>
              </w:rPr>
              <w:t> </w:t>
            </w:r>
          </w:p>
        </w:tc>
      </w:tr>
      <w:tr w:rsidR="00D1631E" w14:paraId="0E453393"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6B08EF5" w14:textId="77777777" w:rsidR="00D1631E" w:rsidRDefault="00D1631E">
            <w:pPr>
              <w:rPr>
                <w:rFonts w:ascii="Calibri" w:hAnsi="Calibri" w:cs="Calibri"/>
                <w:sz w:val="18"/>
                <w:szCs w:val="18"/>
              </w:rPr>
            </w:pPr>
            <w:r>
              <w:rPr>
                <w:rFonts w:ascii="Calibri" w:hAnsi="Calibri" w:cs="Calibri"/>
                <w:sz w:val="18"/>
                <w:szCs w:val="18"/>
              </w:rPr>
              <w:t>88. SKLOP</w:t>
            </w:r>
          </w:p>
        </w:tc>
        <w:tc>
          <w:tcPr>
            <w:tcW w:w="3797" w:type="dxa"/>
            <w:tcBorders>
              <w:top w:val="nil"/>
              <w:left w:val="nil"/>
              <w:bottom w:val="single" w:sz="4" w:space="0" w:color="auto"/>
              <w:right w:val="single" w:sz="4" w:space="0" w:color="auto"/>
            </w:tcBorders>
            <w:shd w:val="clear" w:color="auto" w:fill="auto"/>
            <w:vAlign w:val="bottom"/>
            <w:hideMark/>
          </w:tcPr>
          <w:p w14:paraId="4E694291" w14:textId="77777777" w:rsidR="00D1631E" w:rsidRDefault="00D1631E">
            <w:pPr>
              <w:rPr>
                <w:rFonts w:ascii="Calibri" w:hAnsi="Calibri" w:cs="Calibri"/>
                <w:sz w:val="18"/>
                <w:szCs w:val="18"/>
              </w:rPr>
            </w:pPr>
            <w:r>
              <w:rPr>
                <w:rFonts w:ascii="Calibri" w:hAnsi="Calibri" w:cs="Calibri"/>
                <w:sz w:val="18"/>
                <w:szCs w:val="18"/>
              </w:rPr>
              <w:t xml:space="preserve">50.04.02.04 - Prsno ledvena hrbtenica- </w:t>
            </w:r>
            <w:proofErr w:type="spellStart"/>
            <w:r>
              <w:rPr>
                <w:rFonts w:ascii="Calibri" w:hAnsi="Calibri" w:cs="Calibri"/>
                <w:sz w:val="18"/>
                <w:szCs w:val="18"/>
              </w:rPr>
              <w:t>maloinvazivna</w:t>
            </w:r>
            <w:proofErr w:type="spellEnd"/>
            <w:r>
              <w:rPr>
                <w:rFonts w:ascii="Calibri" w:hAnsi="Calibri" w:cs="Calibri"/>
                <w:sz w:val="18"/>
                <w:szCs w:val="18"/>
              </w:rPr>
              <w:t xml:space="preserve"> aplikacija</w:t>
            </w:r>
          </w:p>
        </w:tc>
        <w:tc>
          <w:tcPr>
            <w:tcW w:w="2040" w:type="dxa"/>
            <w:tcBorders>
              <w:top w:val="nil"/>
              <w:left w:val="nil"/>
              <w:bottom w:val="single" w:sz="4" w:space="0" w:color="auto"/>
              <w:right w:val="single" w:sz="4" w:space="0" w:color="auto"/>
            </w:tcBorders>
            <w:shd w:val="clear" w:color="auto" w:fill="auto"/>
            <w:noWrap/>
            <w:vAlign w:val="bottom"/>
            <w:hideMark/>
          </w:tcPr>
          <w:p w14:paraId="372B8E4A"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CFE9004"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CE7A8D7"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CC69280"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0FD83E6F" w14:textId="77777777" w:rsidR="00D1631E" w:rsidRDefault="00D1631E">
            <w:pPr>
              <w:rPr>
                <w:rFonts w:ascii="Calibri" w:hAnsi="Calibri" w:cs="Calibri"/>
                <w:sz w:val="18"/>
                <w:szCs w:val="18"/>
              </w:rPr>
            </w:pPr>
            <w:r>
              <w:rPr>
                <w:rFonts w:ascii="Calibri" w:hAnsi="Calibri" w:cs="Calibri"/>
                <w:sz w:val="18"/>
                <w:szCs w:val="18"/>
              </w:rPr>
              <w:t>89. SKLOP</w:t>
            </w:r>
          </w:p>
        </w:tc>
        <w:tc>
          <w:tcPr>
            <w:tcW w:w="3797" w:type="dxa"/>
            <w:tcBorders>
              <w:top w:val="nil"/>
              <w:left w:val="nil"/>
              <w:bottom w:val="single" w:sz="4" w:space="0" w:color="auto"/>
              <w:right w:val="single" w:sz="4" w:space="0" w:color="auto"/>
            </w:tcBorders>
            <w:shd w:val="clear" w:color="auto" w:fill="auto"/>
            <w:vAlign w:val="bottom"/>
            <w:hideMark/>
          </w:tcPr>
          <w:p w14:paraId="75DFEC5B" w14:textId="77777777" w:rsidR="00D1631E" w:rsidRDefault="00D1631E">
            <w:pPr>
              <w:rPr>
                <w:rFonts w:ascii="Calibri" w:hAnsi="Calibri" w:cs="Calibri"/>
                <w:sz w:val="18"/>
                <w:szCs w:val="18"/>
              </w:rPr>
            </w:pPr>
            <w:r>
              <w:rPr>
                <w:rFonts w:ascii="Calibri" w:hAnsi="Calibri" w:cs="Calibri"/>
                <w:sz w:val="18"/>
                <w:szCs w:val="18"/>
              </w:rPr>
              <w:t xml:space="preserve">50.04.02.05-LEDVENE KOŠARICE. </w:t>
            </w:r>
          </w:p>
        </w:tc>
        <w:tc>
          <w:tcPr>
            <w:tcW w:w="2040" w:type="dxa"/>
            <w:tcBorders>
              <w:top w:val="nil"/>
              <w:left w:val="nil"/>
              <w:bottom w:val="single" w:sz="4" w:space="0" w:color="auto"/>
              <w:right w:val="single" w:sz="4" w:space="0" w:color="auto"/>
            </w:tcBorders>
            <w:shd w:val="clear" w:color="auto" w:fill="auto"/>
            <w:noWrap/>
            <w:vAlign w:val="bottom"/>
            <w:hideMark/>
          </w:tcPr>
          <w:p w14:paraId="2A7B5C91"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599AE3BE"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261FCB4A" w14:textId="77777777" w:rsidR="00D1631E" w:rsidRDefault="00D1631E">
            <w:pPr>
              <w:rPr>
                <w:rFonts w:ascii="Calibri" w:hAnsi="Calibri" w:cs="Calibri"/>
                <w:sz w:val="18"/>
                <w:szCs w:val="18"/>
              </w:rPr>
            </w:pPr>
            <w:r>
              <w:rPr>
                <w:rFonts w:ascii="Calibri" w:hAnsi="Calibri" w:cs="Calibri"/>
                <w:sz w:val="18"/>
                <w:szCs w:val="18"/>
              </w:rPr>
              <w:t> </w:t>
            </w:r>
          </w:p>
        </w:tc>
      </w:tr>
      <w:tr w:rsidR="00D1631E" w14:paraId="2F80C513"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8EF1051" w14:textId="77777777" w:rsidR="00D1631E" w:rsidRDefault="00D1631E">
            <w:pPr>
              <w:rPr>
                <w:rFonts w:ascii="Calibri" w:hAnsi="Calibri" w:cs="Calibri"/>
                <w:sz w:val="18"/>
                <w:szCs w:val="18"/>
              </w:rPr>
            </w:pPr>
            <w:r>
              <w:rPr>
                <w:rFonts w:ascii="Calibri" w:hAnsi="Calibri" w:cs="Calibri"/>
                <w:sz w:val="18"/>
                <w:szCs w:val="18"/>
              </w:rPr>
              <w:t>90. SKLOP</w:t>
            </w:r>
          </w:p>
        </w:tc>
        <w:tc>
          <w:tcPr>
            <w:tcW w:w="3797" w:type="dxa"/>
            <w:tcBorders>
              <w:top w:val="nil"/>
              <w:left w:val="nil"/>
              <w:bottom w:val="single" w:sz="4" w:space="0" w:color="auto"/>
              <w:right w:val="single" w:sz="4" w:space="0" w:color="auto"/>
            </w:tcBorders>
            <w:shd w:val="clear" w:color="auto" w:fill="auto"/>
            <w:vAlign w:val="bottom"/>
            <w:hideMark/>
          </w:tcPr>
          <w:p w14:paraId="6651C8C4" w14:textId="77777777" w:rsidR="00D1631E" w:rsidRDefault="00D1631E">
            <w:pPr>
              <w:rPr>
                <w:rFonts w:ascii="Calibri" w:hAnsi="Calibri" w:cs="Calibri"/>
                <w:sz w:val="18"/>
                <w:szCs w:val="18"/>
              </w:rPr>
            </w:pPr>
            <w:r>
              <w:rPr>
                <w:rFonts w:ascii="Calibri" w:hAnsi="Calibri" w:cs="Calibri"/>
                <w:sz w:val="18"/>
                <w:szCs w:val="18"/>
              </w:rPr>
              <w:t xml:space="preserve">50.05.01.01 -Cevasti zunanji </w:t>
            </w:r>
            <w:proofErr w:type="spellStart"/>
            <w:r>
              <w:rPr>
                <w:rFonts w:ascii="Calibri" w:hAnsi="Calibri" w:cs="Calibri"/>
                <w:sz w:val="18"/>
                <w:szCs w:val="18"/>
              </w:rPr>
              <w:t>fiksator</w:t>
            </w:r>
            <w:proofErr w:type="spellEnd"/>
            <w:r>
              <w:rPr>
                <w:rFonts w:ascii="Calibri" w:hAnsi="Calibri" w:cs="Calibri"/>
                <w:sz w:val="18"/>
                <w:szCs w:val="18"/>
              </w:rPr>
              <w:t>.</w:t>
            </w:r>
          </w:p>
        </w:tc>
        <w:tc>
          <w:tcPr>
            <w:tcW w:w="2040" w:type="dxa"/>
            <w:tcBorders>
              <w:top w:val="nil"/>
              <w:left w:val="nil"/>
              <w:bottom w:val="single" w:sz="4" w:space="0" w:color="auto"/>
              <w:right w:val="single" w:sz="4" w:space="0" w:color="auto"/>
            </w:tcBorders>
            <w:shd w:val="clear" w:color="auto" w:fill="auto"/>
            <w:noWrap/>
            <w:vAlign w:val="bottom"/>
            <w:hideMark/>
          </w:tcPr>
          <w:p w14:paraId="6A900322"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31D519D3"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574C91C3" w14:textId="77777777" w:rsidR="00D1631E" w:rsidRDefault="00D1631E">
            <w:pPr>
              <w:rPr>
                <w:rFonts w:ascii="Calibri" w:hAnsi="Calibri" w:cs="Calibri"/>
                <w:sz w:val="18"/>
                <w:szCs w:val="18"/>
              </w:rPr>
            </w:pPr>
            <w:r>
              <w:rPr>
                <w:rFonts w:ascii="Calibri" w:hAnsi="Calibri" w:cs="Calibri"/>
                <w:sz w:val="18"/>
                <w:szCs w:val="18"/>
              </w:rPr>
              <w:t> </w:t>
            </w:r>
          </w:p>
        </w:tc>
      </w:tr>
      <w:tr w:rsidR="00D1631E" w14:paraId="49AB7B90" w14:textId="77777777" w:rsidTr="00D1631E">
        <w:trPr>
          <w:trHeight w:val="24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7A153E91" w14:textId="77777777" w:rsidR="00D1631E" w:rsidRDefault="00D1631E">
            <w:pPr>
              <w:rPr>
                <w:rFonts w:ascii="Calibri" w:hAnsi="Calibri" w:cs="Calibri"/>
                <w:sz w:val="18"/>
                <w:szCs w:val="18"/>
              </w:rPr>
            </w:pPr>
            <w:r>
              <w:rPr>
                <w:rFonts w:ascii="Calibri" w:hAnsi="Calibri" w:cs="Calibri"/>
                <w:sz w:val="18"/>
                <w:szCs w:val="18"/>
              </w:rPr>
              <w:t> </w:t>
            </w:r>
          </w:p>
        </w:tc>
        <w:tc>
          <w:tcPr>
            <w:tcW w:w="3797" w:type="dxa"/>
            <w:tcBorders>
              <w:top w:val="nil"/>
              <w:left w:val="nil"/>
              <w:bottom w:val="single" w:sz="4" w:space="0" w:color="auto"/>
              <w:right w:val="single" w:sz="4" w:space="0" w:color="auto"/>
            </w:tcBorders>
            <w:shd w:val="clear" w:color="auto" w:fill="auto"/>
            <w:vAlign w:val="bottom"/>
            <w:hideMark/>
          </w:tcPr>
          <w:p w14:paraId="1C0E4A9F" w14:textId="77777777" w:rsidR="00D1631E" w:rsidRDefault="00D1631E">
            <w:pPr>
              <w:rPr>
                <w:rFonts w:ascii="Calibri" w:hAnsi="Calibri" w:cs="Calibri"/>
                <w:sz w:val="18"/>
                <w:szCs w:val="18"/>
              </w:rPr>
            </w:pPr>
            <w:r>
              <w:rPr>
                <w:rFonts w:ascii="Calibri" w:hAnsi="Calibri" w:cs="Calibri"/>
                <w:sz w:val="18"/>
                <w:szCs w:val="18"/>
              </w:rPr>
              <w:t> </w:t>
            </w:r>
          </w:p>
        </w:tc>
        <w:tc>
          <w:tcPr>
            <w:tcW w:w="2040" w:type="dxa"/>
            <w:tcBorders>
              <w:top w:val="nil"/>
              <w:left w:val="nil"/>
              <w:bottom w:val="single" w:sz="4" w:space="0" w:color="auto"/>
              <w:right w:val="single" w:sz="4" w:space="0" w:color="auto"/>
            </w:tcBorders>
            <w:shd w:val="clear" w:color="auto" w:fill="auto"/>
            <w:noWrap/>
            <w:vAlign w:val="bottom"/>
            <w:hideMark/>
          </w:tcPr>
          <w:p w14:paraId="6B5178AC"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2F8F4031"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259E6C3F" w14:textId="77777777" w:rsidR="00D1631E" w:rsidRDefault="00D1631E">
            <w:pPr>
              <w:rPr>
                <w:rFonts w:ascii="Calibri" w:hAnsi="Calibri" w:cs="Calibri"/>
                <w:sz w:val="18"/>
                <w:szCs w:val="18"/>
              </w:rPr>
            </w:pPr>
            <w:r>
              <w:rPr>
                <w:rFonts w:ascii="Calibri" w:hAnsi="Calibri" w:cs="Calibri"/>
                <w:sz w:val="18"/>
                <w:szCs w:val="18"/>
              </w:rPr>
              <w:t> </w:t>
            </w:r>
          </w:p>
        </w:tc>
      </w:tr>
      <w:tr w:rsidR="00D1631E" w14:paraId="4E987965"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52B01283" w14:textId="77777777" w:rsidR="00D1631E" w:rsidRDefault="00D1631E">
            <w:pPr>
              <w:rPr>
                <w:rFonts w:ascii="Calibri" w:hAnsi="Calibri" w:cs="Calibri"/>
                <w:sz w:val="18"/>
                <w:szCs w:val="18"/>
              </w:rPr>
            </w:pPr>
            <w:r>
              <w:rPr>
                <w:rFonts w:ascii="Calibri" w:hAnsi="Calibri" w:cs="Calibri"/>
                <w:sz w:val="18"/>
                <w:szCs w:val="18"/>
              </w:rPr>
              <w:t>91. SKLOP</w:t>
            </w:r>
          </w:p>
        </w:tc>
        <w:tc>
          <w:tcPr>
            <w:tcW w:w="3797" w:type="dxa"/>
            <w:tcBorders>
              <w:top w:val="nil"/>
              <w:left w:val="nil"/>
              <w:bottom w:val="single" w:sz="4" w:space="0" w:color="auto"/>
              <w:right w:val="single" w:sz="4" w:space="0" w:color="auto"/>
            </w:tcBorders>
            <w:shd w:val="clear" w:color="auto" w:fill="auto"/>
            <w:vAlign w:val="bottom"/>
            <w:hideMark/>
          </w:tcPr>
          <w:p w14:paraId="47C30534" w14:textId="77777777" w:rsidR="00D1631E" w:rsidRDefault="00D1631E">
            <w:pPr>
              <w:rPr>
                <w:rFonts w:ascii="Calibri" w:hAnsi="Calibri" w:cs="Calibri"/>
                <w:sz w:val="18"/>
                <w:szCs w:val="18"/>
              </w:rPr>
            </w:pPr>
            <w:r>
              <w:rPr>
                <w:rFonts w:ascii="Calibri" w:hAnsi="Calibri" w:cs="Calibri"/>
                <w:sz w:val="18"/>
                <w:szCs w:val="18"/>
              </w:rPr>
              <w:t xml:space="preserve">50.05.01.02-Obročasti zunanji </w:t>
            </w:r>
            <w:proofErr w:type="spellStart"/>
            <w:r>
              <w:rPr>
                <w:rFonts w:ascii="Calibri" w:hAnsi="Calibri" w:cs="Calibri"/>
                <w:sz w:val="18"/>
                <w:szCs w:val="18"/>
              </w:rPr>
              <w:t>fiksator</w:t>
            </w:r>
            <w:proofErr w:type="spellEnd"/>
            <w:r>
              <w:rPr>
                <w:rFonts w:ascii="Calibri" w:hAnsi="Calibri" w:cs="Calibri"/>
                <w:sz w:val="18"/>
                <w:szCs w:val="18"/>
              </w:rPr>
              <w:t xml:space="preserve"> -ki omogoča </w:t>
            </w:r>
            <w:proofErr w:type="spellStart"/>
            <w:r>
              <w:rPr>
                <w:rFonts w:ascii="Calibri" w:hAnsi="Calibri" w:cs="Calibri"/>
                <w:sz w:val="18"/>
                <w:szCs w:val="18"/>
              </w:rPr>
              <w:t>distrakcijo</w:t>
            </w:r>
            <w:proofErr w:type="spellEnd"/>
            <w:r>
              <w:rPr>
                <w:rFonts w:ascii="Calibri" w:hAnsi="Calibri" w:cs="Calibri"/>
                <w:sz w:val="18"/>
                <w:szCs w:val="18"/>
              </w:rPr>
              <w:t xml:space="preserve"> kosti, jeklo. </w:t>
            </w:r>
          </w:p>
        </w:tc>
        <w:tc>
          <w:tcPr>
            <w:tcW w:w="2040" w:type="dxa"/>
            <w:tcBorders>
              <w:top w:val="nil"/>
              <w:left w:val="nil"/>
              <w:bottom w:val="single" w:sz="4" w:space="0" w:color="auto"/>
              <w:right w:val="single" w:sz="4" w:space="0" w:color="auto"/>
            </w:tcBorders>
            <w:shd w:val="clear" w:color="auto" w:fill="auto"/>
            <w:noWrap/>
            <w:vAlign w:val="bottom"/>
            <w:hideMark/>
          </w:tcPr>
          <w:p w14:paraId="1FAB7F06"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1134C892"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30FF5624" w14:textId="77777777" w:rsidR="00D1631E" w:rsidRDefault="00D1631E">
            <w:pPr>
              <w:rPr>
                <w:rFonts w:ascii="Calibri" w:hAnsi="Calibri" w:cs="Calibri"/>
                <w:sz w:val="18"/>
                <w:szCs w:val="18"/>
              </w:rPr>
            </w:pPr>
            <w:r>
              <w:rPr>
                <w:rFonts w:ascii="Calibri" w:hAnsi="Calibri" w:cs="Calibri"/>
                <w:sz w:val="18"/>
                <w:szCs w:val="18"/>
              </w:rPr>
              <w:t> </w:t>
            </w:r>
          </w:p>
        </w:tc>
      </w:tr>
      <w:tr w:rsidR="00D1631E" w14:paraId="4F7DE3EF" w14:textId="77777777" w:rsidTr="00D1631E">
        <w:trPr>
          <w:trHeight w:val="480"/>
        </w:trPr>
        <w:tc>
          <w:tcPr>
            <w:tcW w:w="903" w:type="dxa"/>
            <w:tcBorders>
              <w:top w:val="nil"/>
              <w:left w:val="single" w:sz="4" w:space="0" w:color="auto"/>
              <w:bottom w:val="single" w:sz="4" w:space="0" w:color="auto"/>
              <w:right w:val="single" w:sz="4" w:space="0" w:color="auto"/>
            </w:tcBorders>
            <w:shd w:val="clear" w:color="auto" w:fill="auto"/>
            <w:vAlign w:val="bottom"/>
            <w:hideMark/>
          </w:tcPr>
          <w:p w14:paraId="4A75FB1F" w14:textId="77777777" w:rsidR="00D1631E" w:rsidRDefault="00D1631E">
            <w:pPr>
              <w:rPr>
                <w:rFonts w:ascii="Calibri" w:hAnsi="Calibri" w:cs="Calibri"/>
                <w:sz w:val="18"/>
                <w:szCs w:val="18"/>
              </w:rPr>
            </w:pPr>
            <w:r>
              <w:rPr>
                <w:rFonts w:ascii="Calibri" w:hAnsi="Calibri" w:cs="Calibri"/>
                <w:sz w:val="18"/>
                <w:szCs w:val="18"/>
              </w:rPr>
              <w:t>92. SKLOP</w:t>
            </w:r>
          </w:p>
        </w:tc>
        <w:tc>
          <w:tcPr>
            <w:tcW w:w="3797" w:type="dxa"/>
            <w:tcBorders>
              <w:top w:val="nil"/>
              <w:left w:val="nil"/>
              <w:bottom w:val="single" w:sz="4" w:space="0" w:color="auto"/>
              <w:right w:val="single" w:sz="4" w:space="0" w:color="auto"/>
            </w:tcBorders>
            <w:shd w:val="clear" w:color="auto" w:fill="auto"/>
            <w:vAlign w:val="bottom"/>
            <w:hideMark/>
          </w:tcPr>
          <w:p w14:paraId="2B2FAF87" w14:textId="77777777" w:rsidR="00D1631E" w:rsidRDefault="00D1631E">
            <w:pPr>
              <w:rPr>
                <w:rFonts w:ascii="Calibri" w:hAnsi="Calibri" w:cs="Calibri"/>
                <w:sz w:val="18"/>
                <w:szCs w:val="18"/>
              </w:rPr>
            </w:pPr>
            <w:r>
              <w:rPr>
                <w:rFonts w:ascii="Calibri" w:hAnsi="Calibri" w:cs="Calibri"/>
                <w:sz w:val="18"/>
                <w:szCs w:val="18"/>
              </w:rPr>
              <w:t xml:space="preserve">50.05.01.03-Obročasti zunanji </w:t>
            </w:r>
            <w:proofErr w:type="spellStart"/>
            <w:r>
              <w:rPr>
                <w:rFonts w:ascii="Calibri" w:hAnsi="Calibri" w:cs="Calibri"/>
                <w:sz w:val="18"/>
                <w:szCs w:val="18"/>
              </w:rPr>
              <w:t>fiksator</w:t>
            </w:r>
            <w:proofErr w:type="spellEnd"/>
            <w:r>
              <w:rPr>
                <w:rFonts w:ascii="Calibri" w:hAnsi="Calibri" w:cs="Calibri"/>
                <w:sz w:val="18"/>
                <w:szCs w:val="18"/>
              </w:rPr>
              <w:t xml:space="preserve"> - ki omogoča </w:t>
            </w:r>
            <w:proofErr w:type="spellStart"/>
            <w:r>
              <w:rPr>
                <w:rFonts w:ascii="Calibri" w:hAnsi="Calibri" w:cs="Calibri"/>
                <w:sz w:val="18"/>
                <w:szCs w:val="18"/>
              </w:rPr>
              <w:t>distrakcijo</w:t>
            </w:r>
            <w:proofErr w:type="spellEnd"/>
            <w:r>
              <w:rPr>
                <w:rFonts w:ascii="Calibri" w:hAnsi="Calibri" w:cs="Calibri"/>
                <w:sz w:val="18"/>
                <w:szCs w:val="18"/>
              </w:rPr>
              <w:t xml:space="preserve"> kosti, titan </w:t>
            </w:r>
          </w:p>
        </w:tc>
        <w:tc>
          <w:tcPr>
            <w:tcW w:w="2040" w:type="dxa"/>
            <w:tcBorders>
              <w:top w:val="nil"/>
              <w:left w:val="nil"/>
              <w:bottom w:val="single" w:sz="4" w:space="0" w:color="auto"/>
              <w:right w:val="single" w:sz="4" w:space="0" w:color="auto"/>
            </w:tcBorders>
            <w:shd w:val="clear" w:color="auto" w:fill="auto"/>
            <w:noWrap/>
            <w:vAlign w:val="bottom"/>
            <w:hideMark/>
          </w:tcPr>
          <w:p w14:paraId="5F6D8AA9" w14:textId="77777777" w:rsidR="00D1631E" w:rsidRDefault="00D1631E">
            <w:pPr>
              <w:rPr>
                <w:rFonts w:ascii="Calibri" w:hAnsi="Calibri" w:cs="Calibri"/>
                <w:sz w:val="18"/>
                <w:szCs w:val="18"/>
              </w:rPr>
            </w:pPr>
            <w:r>
              <w:rPr>
                <w:rFonts w:ascii="Calibri" w:hAnsi="Calibri" w:cs="Calibri"/>
                <w:sz w:val="18"/>
                <w:szCs w:val="18"/>
              </w:rPr>
              <w:t> </w:t>
            </w:r>
          </w:p>
        </w:tc>
        <w:tc>
          <w:tcPr>
            <w:tcW w:w="1120" w:type="dxa"/>
            <w:tcBorders>
              <w:top w:val="nil"/>
              <w:left w:val="nil"/>
              <w:bottom w:val="single" w:sz="4" w:space="0" w:color="auto"/>
              <w:right w:val="single" w:sz="4" w:space="0" w:color="auto"/>
            </w:tcBorders>
            <w:shd w:val="clear" w:color="auto" w:fill="auto"/>
            <w:noWrap/>
            <w:vAlign w:val="bottom"/>
            <w:hideMark/>
          </w:tcPr>
          <w:p w14:paraId="086D4D37" w14:textId="77777777" w:rsidR="00D1631E" w:rsidRDefault="00D1631E">
            <w:pPr>
              <w:rPr>
                <w:rFonts w:ascii="Calibri" w:hAnsi="Calibri" w:cs="Calibri"/>
                <w:sz w:val="18"/>
                <w:szCs w:val="18"/>
              </w:rPr>
            </w:pPr>
            <w:r>
              <w:rPr>
                <w:rFonts w:ascii="Calibri" w:hAnsi="Calibri" w:cs="Calibri"/>
                <w:sz w:val="18"/>
                <w:szCs w:val="18"/>
              </w:rPr>
              <w:t> </w:t>
            </w:r>
          </w:p>
        </w:tc>
        <w:tc>
          <w:tcPr>
            <w:tcW w:w="1900" w:type="dxa"/>
            <w:tcBorders>
              <w:top w:val="nil"/>
              <w:left w:val="nil"/>
              <w:bottom w:val="single" w:sz="4" w:space="0" w:color="auto"/>
              <w:right w:val="single" w:sz="4" w:space="0" w:color="auto"/>
            </w:tcBorders>
            <w:shd w:val="clear" w:color="auto" w:fill="auto"/>
            <w:noWrap/>
            <w:vAlign w:val="bottom"/>
            <w:hideMark/>
          </w:tcPr>
          <w:p w14:paraId="6437E5F5" w14:textId="77777777" w:rsidR="00D1631E" w:rsidRDefault="00D1631E">
            <w:pPr>
              <w:rPr>
                <w:rFonts w:ascii="Calibri" w:hAnsi="Calibri" w:cs="Calibri"/>
                <w:sz w:val="18"/>
                <w:szCs w:val="18"/>
              </w:rPr>
            </w:pPr>
            <w:r>
              <w:rPr>
                <w:rFonts w:ascii="Calibri" w:hAnsi="Calibri" w:cs="Calibri"/>
                <w:sz w:val="18"/>
                <w:szCs w:val="18"/>
              </w:rPr>
              <w:t> </w:t>
            </w:r>
          </w:p>
        </w:tc>
      </w:tr>
    </w:tbl>
    <w:p w14:paraId="2B9E324D" w14:textId="77777777" w:rsidR="00342456" w:rsidRPr="000B5CB1" w:rsidRDefault="00342456" w:rsidP="00A24212">
      <w:pPr>
        <w:jc w:val="both"/>
        <w:rPr>
          <w:rFonts w:eastAsia="Calibri"/>
          <w:b/>
          <w:bCs/>
          <w:iCs/>
          <w:sz w:val="22"/>
          <w:szCs w:val="22"/>
        </w:rPr>
      </w:pPr>
    </w:p>
    <w:p w14:paraId="6EFC6BB7" w14:textId="77777777" w:rsidR="009F590D" w:rsidRPr="000B5CB1" w:rsidRDefault="00342456" w:rsidP="00A24212">
      <w:pPr>
        <w:jc w:val="both"/>
        <w:rPr>
          <w:rFonts w:eastAsia="Calibri"/>
          <w:b/>
          <w:bCs/>
          <w:iCs/>
          <w:sz w:val="22"/>
          <w:szCs w:val="22"/>
        </w:rPr>
      </w:pPr>
      <w:r w:rsidRPr="000B5CB1">
        <w:rPr>
          <w:rFonts w:eastAsia="Calibri"/>
          <w:b/>
          <w:bCs/>
          <w:iCs/>
          <w:sz w:val="22"/>
          <w:szCs w:val="22"/>
        </w:rPr>
        <w:t xml:space="preserve"> </w:t>
      </w:r>
      <w:r w:rsidR="00930A0F" w:rsidRPr="000B5CB1">
        <w:rPr>
          <w:rFonts w:eastAsia="Calibri"/>
          <w:b/>
          <w:bCs/>
          <w:iCs/>
          <w:sz w:val="22"/>
          <w:szCs w:val="22"/>
        </w:rPr>
        <w:t xml:space="preserve">Opomba: Navedene </w:t>
      </w:r>
      <w:r w:rsidR="00346D85">
        <w:rPr>
          <w:rFonts w:eastAsia="Calibri"/>
          <w:b/>
          <w:bCs/>
          <w:iCs/>
          <w:sz w:val="22"/>
          <w:szCs w:val="22"/>
        </w:rPr>
        <w:t xml:space="preserve">so ocenjene količine za </w:t>
      </w:r>
      <w:r w:rsidR="00930A0F" w:rsidRPr="000B5CB1">
        <w:rPr>
          <w:rFonts w:eastAsia="Calibri"/>
          <w:b/>
          <w:bCs/>
          <w:iCs/>
          <w:sz w:val="22"/>
          <w:szCs w:val="22"/>
        </w:rPr>
        <w:t xml:space="preserve"> dvoletno </w:t>
      </w:r>
      <w:r w:rsidR="00346D85">
        <w:rPr>
          <w:rFonts w:eastAsia="Calibri"/>
          <w:b/>
          <w:bCs/>
          <w:iCs/>
          <w:sz w:val="22"/>
          <w:szCs w:val="22"/>
        </w:rPr>
        <w:t>obdobje</w:t>
      </w:r>
    </w:p>
    <w:p w14:paraId="64BD5113" w14:textId="77777777" w:rsidR="00930A0F" w:rsidRPr="000B5CB1" w:rsidRDefault="00930A0F" w:rsidP="00A24212">
      <w:pPr>
        <w:jc w:val="both"/>
        <w:rPr>
          <w:rFonts w:eastAsia="Calibri"/>
          <w:b/>
          <w:bCs/>
          <w:i/>
          <w:iCs/>
          <w:sz w:val="22"/>
          <w:szCs w:val="22"/>
        </w:rPr>
      </w:pPr>
    </w:p>
    <w:p w14:paraId="4DDC4102" w14:textId="77777777" w:rsidR="00A24212" w:rsidRPr="000B5CB1" w:rsidRDefault="00A24212" w:rsidP="00A24212">
      <w:pPr>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A24212">
      <w:pPr>
        <w:jc w:val="both"/>
        <w:rPr>
          <w:rFonts w:eastAsia="Calibri"/>
          <w:b/>
          <w:bCs/>
          <w:i/>
          <w:iCs/>
          <w:sz w:val="22"/>
          <w:szCs w:val="22"/>
        </w:rPr>
      </w:pPr>
    </w:p>
    <w:p w14:paraId="21FA6683" w14:textId="77777777" w:rsidR="00682477" w:rsidRPr="000B5CB1" w:rsidRDefault="00A24212" w:rsidP="004C5906">
      <w:pPr>
        <w:spacing w:after="200" w:line="324"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p>
    <w:p w14:paraId="1E3B6457" w14:textId="77777777" w:rsidR="00682477" w:rsidRPr="000B5CB1" w:rsidRDefault="00682477" w:rsidP="004C5906">
      <w:pPr>
        <w:spacing w:after="200" w:line="324" w:lineRule="auto"/>
        <w:contextualSpacing/>
        <w:jc w:val="both"/>
        <w:rPr>
          <w:rFonts w:eastAsia="Calibri"/>
          <w:bCs/>
          <w:sz w:val="22"/>
          <w:szCs w:val="22"/>
        </w:rPr>
      </w:pPr>
    </w:p>
    <w:p w14:paraId="678532A6" w14:textId="77777777" w:rsidR="00682477" w:rsidRPr="000B5CB1" w:rsidRDefault="00682477" w:rsidP="004C5906">
      <w:pPr>
        <w:spacing w:after="200" w:line="324" w:lineRule="auto"/>
        <w:contextualSpacing/>
        <w:jc w:val="both"/>
        <w:rPr>
          <w:rFonts w:eastAsia="Calibri"/>
          <w:bCs/>
          <w:sz w:val="22"/>
          <w:szCs w:val="22"/>
        </w:rPr>
      </w:pPr>
    </w:p>
    <w:p w14:paraId="7BF4EA5C" w14:textId="77777777" w:rsidR="00682477" w:rsidRPr="000B5CB1" w:rsidRDefault="00682477" w:rsidP="004C5906">
      <w:pPr>
        <w:spacing w:after="200" w:line="324" w:lineRule="auto"/>
        <w:contextualSpacing/>
        <w:jc w:val="both"/>
        <w:rPr>
          <w:rFonts w:eastAsia="Calibri"/>
          <w:bCs/>
          <w:sz w:val="22"/>
          <w:szCs w:val="22"/>
        </w:rPr>
      </w:pPr>
    </w:p>
    <w:p w14:paraId="7DCFC660" w14:textId="77777777" w:rsidR="00342456" w:rsidRPr="000B5CB1" w:rsidRDefault="00342456" w:rsidP="004C5906">
      <w:pPr>
        <w:spacing w:after="200" w:line="324" w:lineRule="auto"/>
        <w:contextualSpacing/>
        <w:jc w:val="both"/>
        <w:rPr>
          <w:rFonts w:eastAsia="Calibri"/>
          <w:bCs/>
          <w:sz w:val="22"/>
          <w:szCs w:val="22"/>
        </w:rPr>
      </w:pPr>
    </w:p>
    <w:p w14:paraId="26FA53ED" w14:textId="77777777" w:rsidR="00342456" w:rsidRPr="000B5CB1" w:rsidRDefault="00342456" w:rsidP="004C5906">
      <w:pPr>
        <w:spacing w:after="200" w:line="324" w:lineRule="auto"/>
        <w:contextualSpacing/>
        <w:jc w:val="both"/>
        <w:rPr>
          <w:rFonts w:eastAsia="Calibri"/>
          <w:bCs/>
          <w:sz w:val="22"/>
          <w:szCs w:val="22"/>
        </w:rPr>
      </w:pPr>
    </w:p>
    <w:p w14:paraId="6C727918" w14:textId="77777777" w:rsidR="00342456" w:rsidRPr="000B5CB1" w:rsidRDefault="00342456" w:rsidP="004C5906">
      <w:pPr>
        <w:spacing w:after="200" w:line="324" w:lineRule="auto"/>
        <w:contextualSpacing/>
        <w:jc w:val="both"/>
        <w:rPr>
          <w:rFonts w:eastAsia="Calibri"/>
          <w:bCs/>
          <w:sz w:val="22"/>
          <w:szCs w:val="22"/>
        </w:rPr>
      </w:pPr>
    </w:p>
    <w:p w14:paraId="7E9C914A" w14:textId="77777777" w:rsidR="00342456" w:rsidRPr="000B5CB1" w:rsidRDefault="00342456" w:rsidP="004C5906">
      <w:pPr>
        <w:spacing w:after="200" w:line="324" w:lineRule="auto"/>
        <w:contextualSpacing/>
        <w:jc w:val="both"/>
        <w:rPr>
          <w:rFonts w:eastAsia="Calibri"/>
          <w:bCs/>
          <w:sz w:val="22"/>
          <w:szCs w:val="22"/>
        </w:rPr>
      </w:pPr>
    </w:p>
    <w:p w14:paraId="577EC296" w14:textId="77777777" w:rsidR="00342456" w:rsidRPr="000B5CB1" w:rsidRDefault="00342456" w:rsidP="004C5906">
      <w:pPr>
        <w:spacing w:after="200" w:line="324" w:lineRule="auto"/>
        <w:contextualSpacing/>
        <w:jc w:val="both"/>
        <w:rPr>
          <w:rFonts w:eastAsia="Calibri"/>
          <w:bCs/>
          <w:sz w:val="22"/>
          <w:szCs w:val="22"/>
        </w:rPr>
      </w:pPr>
    </w:p>
    <w:p w14:paraId="34FBD454" w14:textId="77777777" w:rsidR="00342456" w:rsidRPr="000B5CB1" w:rsidRDefault="00342456" w:rsidP="004C5906">
      <w:pPr>
        <w:spacing w:after="200" w:line="324" w:lineRule="auto"/>
        <w:contextualSpacing/>
        <w:jc w:val="both"/>
        <w:rPr>
          <w:rFonts w:eastAsia="Calibri"/>
          <w:bCs/>
          <w:sz w:val="22"/>
          <w:szCs w:val="22"/>
        </w:rPr>
      </w:pPr>
    </w:p>
    <w:p w14:paraId="3C0D5A35" w14:textId="77777777" w:rsidR="00342456" w:rsidRPr="000B5CB1" w:rsidRDefault="00342456" w:rsidP="004C5906">
      <w:pPr>
        <w:spacing w:after="200" w:line="324" w:lineRule="auto"/>
        <w:contextualSpacing/>
        <w:jc w:val="both"/>
        <w:rPr>
          <w:rFonts w:eastAsia="Calibri"/>
          <w:bCs/>
          <w:sz w:val="22"/>
          <w:szCs w:val="22"/>
        </w:rPr>
      </w:pPr>
    </w:p>
    <w:p w14:paraId="674A65DD" w14:textId="77777777" w:rsidR="00342456" w:rsidRPr="000B5CB1" w:rsidRDefault="00342456" w:rsidP="004C5906">
      <w:pPr>
        <w:spacing w:after="200" w:line="324" w:lineRule="auto"/>
        <w:contextualSpacing/>
        <w:jc w:val="both"/>
        <w:rPr>
          <w:rFonts w:eastAsia="Calibri"/>
          <w:bCs/>
          <w:sz w:val="22"/>
          <w:szCs w:val="22"/>
        </w:rPr>
      </w:pPr>
    </w:p>
    <w:p w14:paraId="2C32BB7C" w14:textId="77777777" w:rsidR="00342456" w:rsidRPr="000B5CB1" w:rsidRDefault="00342456" w:rsidP="004C5906">
      <w:pPr>
        <w:spacing w:after="200" w:line="324" w:lineRule="auto"/>
        <w:contextualSpacing/>
        <w:jc w:val="both"/>
        <w:rPr>
          <w:rFonts w:eastAsia="Calibri"/>
          <w:bCs/>
          <w:sz w:val="22"/>
          <w:szCs w:val="22"/>
        </w:rPr>
      </w:pPr>
    </w:p>
    <w:p w14:paraId="314F429D" w14:textId="77777777" w:rsidR="00342456" w:rsidRPr="000B5CB1" w:rsidRDefault="00342456" w:rsidP="004C5906">
      <w:pPr>
        <w:spacing w:after="200" w:line="324" w:lineRule="auto"/>
        <w:contextualSpacing/>
        <w:jc w:val="both"/>
        <w:rPr>
          <w:rFonts w:eastAsia="Calibri"/>
          <w:bCs/>
          <w:sz w:val="22"/>
          <w:szCs w:val="22"/>
        </w:rPr>
      </w:pPr>
    </w:p>
    <w:p w14:paraId="48BB4E36" w14:textId="77777777" w:rsidR="00342456" w:rsidRPr="000B5CB1" w:rsidRDefault="00342456" w:rsidP="004C5906">
      <w:pPr>
        <w:spacing w:after="200" w:line="324" w:lineRule="auto"/>
        <w:contextualSpacing/>
        <w:jc w:val="both"/>
        <w:rPr>
          <w:rFonts w:eastAsia="Calibri"/>
          <w:bCs/>
          <w:sz w:val="22"/>
          <w:szCs w:val="22"/>
        </w:rPr>
      </w:pPr>
    </w:p>
    <w:p w14:paraId="54B44AE7" w14:textId="77777777" w:rsidR="00342456" w:rsidRPr="000B5CB1" w:rsidRDefault="00342456" w:rsidP="004C5906">
      <w:pPr>
        <w:spacing w:after="200" w:line="324" w:lineRule="auto"/>
        <w:contextualSpacing/>
        <w:jc w:val="both"/>
        <w:rPr>
          <w:rFonts w:eastAsia="Calibri"/>
          <w:bCs/>
          <w:sz w:val="22"/>
          <w:szCs w:val="22"/>
        </w:rPr>
      </w:pPr>
    </w:p>
    <w:p w14:paraId="23AA5F3B" w14:textId="77777777" w:rsidR="00682477" w:rsidRPr="000B5CB1" w:rsidRDefault="00682477" w:rsidP="004C5906">
      <w:pPr>
        <w:spacing w:after="200" w:line="324" w:lineRule="auto"/>
        <w:contextualSpacing/>
        <w:jc w:val="both"/>
        <w:rPr>
          <w:rFonts w:eastAsia="Calibri"/>
          <w:bCs/>
          <w:sz w:val="22"/>
          <w:szCs w:val="22"/>
        </w:rPr>
      </w:pPr>
    </w:p>
    <w:p w14:paraId="5A140FB5" w14:textId="77777777" w:rsidR="00A24212" w:rsidRPr="000B5CB1" w:rsidRDefault="00A24212" w:rsidP="007D5185">
      <w:pPr>
        <w:spacing w:after="200" w:line="324" w:lineRule="auto"/>
        <w:ind w:left="7799"/>
        <w:contextualSpacing/>
        <w:jc w:val="both"/>
        <w:rPr>
          <w:b/>
          <w:bCs/>
          <w:sz w:val="22"/>
          <w:szCs w:val="22"/>
        </w:rPr>
      </w:pPr>
      <w:r w:rsidRPr="000B5CB1">
        <w:rPr>
          <w:b/>
          <w:bCs/>
          <w:sz w:val="22"/>
          <w:szCs w:val="22"/>
        </w:rPr>
        <w:t>OBR-</w:t>
      </w:r>
      <w:r w:rsidR="004409AB" w:rsidRPr="000B5CB1">
        <w:rPr>
          <w:b/>
          <w:bCs/>
          <w:sz w:val="22"/>
          <w:szCs w:val="22"/>
        </w:rPr>
        <w:t>5</w:t>
      </w:r>
    </w:p>
    <w:p w14:paraId="4EAB7236" w14:textId="77777777" w:rsidR="007D5185" w:rsidRPr="000B5CB1" w:rsidRDefault="007D5185" w:rsidP="004C5906">
      <w:pPr>
        <w:spacing w:after="200" w:line="324" w:lineRule="auto"/>
        <w:contextualSpacing/>
        <w:jc w:val="both"/>
        <w:rPr>
          <w:b/>
          <w:bCs/>
          <w:sz w:val="22"/>
          <w:szCs w:val="22"/>
        </w:rPr>
      </w:pPr>
    </w:p>
    <w:p w14:paraId="22496B31" w14:textId="77777777" w:rsidR="00A24212" w:rsidRPr="000B5CB1" w:rsidRDefault="00A24212" w:rsidP="00A24212">
      <w:pPr>
        <w:spacing w:line="360"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A24212">
      <w:pPr>
        <w:spacing w:line="360" w:lineRule="auto"/>
        <w:jc w:val="both"/>
        <w:rPr>
          <w:b/>
          <w:bCs/>
          <w:sz w:val="22"/>
          <w:szCs w:val="22"/>
        </w:rPr>
      </w:pPr>
    </w:p>
    <w:p w14:paraId="650099C6" w14:textId="77777777" w:rsidR="00A24212" w:rsidRPr="000B5CB1" w:rsidRDefault="00A24212" w:rsidP="00A24212">
      <w:pPr>
        <w:spacing w:line="360" w:lineRule="auto"/>
        <w:jc w:val="both"/>
        <w:rPr>
          <w:bCs/>
          <w:sz w:val="22"/>
          <w:szCs w:val="22"/>
        </w:rPr>
      </w:pPr>
      <w:r w:rsidRPr="000B5CB1">
        <w:rPr>
          <w:bCs/>
          <w:sz w:val="22"/>
          <w:szCs w:val="22"/>
        </w:rPr>
        <w:t>V zvezi z javnim naročilom</w:t>
      </w:r>
      <w:r w:rsidRPr="000B5CB1">
        <w:rPr>
          <w:b/>
          <w:bCs/>
          <w:sz w:val="22"/>
          <w:szCs w:val="22"/>
        </w:rPr>
        <w:t xml:space="preserve"> </w:t>
      </w:r>
      <w:r w:rsidR="00B469E3" w:rsidRPr="000B5CB1">
        <w:rPr>
          <w:b/>
          <w:bCs/>
          <w:sz w:val="22"/>
          <w:szCs w:val="22"/>
        </w:rPr>
        <w:t>»</w:t>
      </w:r>
      <w:r w:rsidR="00A6629B">
        <w:rPr>
          <w:b/>
          <w:bCs/>
          <w:sz w:val="22"/>
          <w:szCs w:val="22"/>
        </w:rPr>
        <w:t>DOBAVA OSTEOSINTETSKEGA MATERIALA IN MATERIALA ZA HRBTENIČNO KIRURGIJO</w:t>
      </w:r>
      <w:r w:rsidR="00B469E3" w:rsidRPr="000B5CB1">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A24212">
      <w:pPr>
        <w:spacing w:line="360" w:lineRule="auto"/>
        <w:jc w:val="both"/>
        <w:rPr>
          <w:b/>
          <w:bCs/>
          <w:sz w:val="22"/>
          <w:szCs w:val="22"/>
        </w:rPr>
      </w:pPr>
    </w:p>
    <w:p w14:paraId="33179794" w14:textId="77777777" w:rsidR="00A24212" w:rsidRPr="000B5CB1" w:rsidRDefault="00A24212" w:rsidP="00A24212">
      <w:pPr>
        <w:spacing w:line="360"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A24212">
      <w:pPr>
        <w:spacing w:line="360" w:lineRule="auto"/>
        <w:jc w:val="both"/>
        <w:rPr>
          <w:bCs/>
          <w:sz w:val="22"/>
          <w:szCs w:val="22"/>
        </w:rPr>
      </w:pPr>
      <w:r w:rsidRPr="000B5CB1">
        <w:rPr>
          <w:bCs/>
          <w:sz w:val="22"/>
          <w:szCs w:val="22"/>
        </w:rPr>
        <w:t>(naziv in naslov ponudnika)</w:t>
      </w:r>
    </w:p>
    <w:p w14:paraId="5966F74F" w14:textId="77777777" w:rsidR="00A24212" w:rsidRPr="000B5CB1" w:rsidRDefault="00A24212" w:rsidP="00A24212">
      <w:pPr>
        <w:spacing w:line="360" w:lineRule="auto"/>
        <w:jc w:val="both"/>
        <w:rPr>
          <w:b/>
          <w:bCs/>
          <w:sz w:val="22"/>
          <w:szCs w:val="22"/>
        </w:rPr>
      </w:pPr>
    </w:p>
    <w:p w14:paraId="5E2A7A39" w14:textId="77777777" w:rsidR="00A24212" w:rsidRPr="000B5CB1" w:rsidRDefault="00A24212" w:rsidP="00A24212">
      <w:pPr>
        <w:spacing w:line="360" w:lineRule="auto"/>
        <w:jc w:val="both"/>
        <w:rPr>
          <w:bCs/>
          <w:sz w:val="22"/>
          <w:szCs w:val="22"/>
        </w:rPr>
      </w:pPr>
      <w:r w:rsidRPr="000B5CB1">
        <w:rPr>
          <w:bCs/>
          <w:sz w:val="22"/>
          <w:szCs w:val="22"/>
        </w:rPr>
        <w:t>izjavljam, da bomo v roku 3 dni po podpisu pogodbe o izvedbi javnega naročila naročniku izročili menično izjavo z bianko menico skladno z vzorcem Menična izjava za dobro izvedbo pogodbenih obveznosti</w:t>
      </w:r>
    </w:p>
    <w:p w14:paraId="1E9FC576" w14:textId="77777777" w:rsidR="00A24212" w:rsidRPr="000B5CB1" w:rsidRDefault="00A24212" w:rsidP="00A24212">
      <w:pPr>
        <w:spacing w:line="360" w:lineRule="auto"/>
        <w:jc w:val="both"/>
        <w:rPr>
          <w:b/>
          <w:bCs/>
          <w:sz w:val="22"/>
          <w:szCs w:val="22"/>
        </w:rPr>
      </w:pPr>
    </w:p>
    <w:p w14:paraId="7266F0CB" w14:textId="77777777" w:rsidR="00A24212" w:rsidRPr="000B5CB1" w:rsidRDefault="00A24212" w:rsidP="00A24212">
      <w:pPr>
        <w:spacing w:line="360" w:lineRule="auto"/>
        <w:jc w:val="both"/>
        <w:rPr>
          <w:b/>
          <w:bCs/>
          <w:sz w:val="22"/>
          <w:szCs w:val="22"/>
        </w:rPr>
      </w:pPr>
      <w:r w:rsidRPr="000B5CB1">
        <w:rPr>
          <w:b/>
          <w:bCs/>
          <w:sz w:val="22"/>
          <w:szCs w:val="22"/>
        </w:rPr>
        <w:lastRenderedPageBreak/>
        <w:t xml:space="preserve">                                                                              </w:t>
      </w:r>
    </w:p>
    <w:p w14:paraId="72308D09" w14:textId="77777777" w:rsidR="00A24212" w:rsidRPr="000B5CB1" w:rsidRDefault="00A24212" w:rsidP="00A24212">
      <w:pPr>
        <w:spacing w:line="360"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A24212">
      <w:pPr>
        <w:spacing w:line="360" w:lineRule="auto"/>
        <w:jc w:val="both"/>
        <w:rPr>
          <w:b/>
          <w:bCs/>
          <w:sz w:val="22"/>
          <w:szCs w:val="22"/>
        </w:rPr>
      </w:pPr>
    </w:p>
    <w:p w14:paraId="41B21580" w14:textId="77777777" w:rsidR="00A24212" w:rsidRPr="000B5CB1" w:rsidRDefault="00A24212" w:rsidP="00A24212">
      <w:pPr>
        <w:spacing w:line="360" w:lineRule="auto"/>
        <w:jc w:val="both"/>
        <w:rPr>
          <w:b/>
          <w:bCs/>
          <w:sz w:val="22"/>
          <w:szCs w:val="22"/>
        </w:rPr>
      </w:pPr>
    </w:p>
    <w:p w14:paraId="67EFA6DD" w14:textId="77777777" w:rsidR="00A24212" w:rsidRPr="000B5CB1" w:rsidRDefault="00A24212" w:rsidP="00A24212">
      <w:pPr>
        <w:spacing w:line="360" w:lineRule="auto"/>
        <w:jc w:val="both"/>
        <w:rPr>
          <w:b/>
          <w:bCs/>
          <w:sz w:val="22"/>
          <w:szCs w:val="22"/>
        </w:rPr>
      </w:pPr>
    </w:p>
    <w:p w14:paraId="6FE1648B" w14:textId="77777777" w:rsidR="00A24212" w:rsidRPr="000B5CB1" w:rsidRDefault="00A24212" w:rsidP="00A24212">
      <w:pPr>
        <w:spacing w:line="360" w:lineRule="auto"/>
        <w:jc w:val="both"/>
        <w:rPr>
          <w:b/>
          <w:bCs/>
          <w:sz w:val="22"/>
          <w:szCs w:val="22"/>
        </w:rPr>
      </w:pPr>
    </w:p>
    <w:p w14:paraId="34DB16CB" w14:textId="77777777" w:rsidR="00A24212" w:rsidRPr="000B5CB1" w:rsidRDefault="00A24212" w:rsidP="00A24212">
      <w:pPr>
        <w:spacing w:line="360" w:lineRule="auto"/>
        <w:jc w:val="both"/>
        <w:rPr>
          <w:b/>
          <w:bCs/>
          <w:sz w:val="22"/>
          <w:szCs w:val="22"/>
        </w:rPr>
      </w:pPr>
    </w:p>
    <w:p w14:paraId="54062B9B" w14:textId="77777777" w:rsidR="00A24212" w:rsidRPr="000B5CB1" w:rsidRDefault="00A24212" w:rsidP="00A24212">
      <w:pPr>
        <w:spacing w:line="360" w:lineRule="auto"/>
        <w:jc w:val="both"/>
        <w:rPr>
          <w:b/>
          <w:bCs/>
          <w:sz w:val="22"/>
          <w:szCs w:val="22"/>
        </w:rPr>
      </w:pPr>
    </w:p>
    <w:p w14:paraId="0BC3CC8D" w14:textId="77777777" w:rsidR="00A24212" w:rsidRPr="000B5CB1" w:rsidRDefault="00A24212" w:rsidP="00A24212">
      <w:pPr>
        <w:spacing w:line="360" w:lineRule="auto"/>
        <w:jc w:val="both"/>
        <w:rPr>
          <w:b/>
          <w:bCs/>
          <w:sz w:val="22"/>
          <w:szCs w:val="22"/>
        </w:rPr>
      </w:pPr>
    </w:p>
    <w:p w14:paraId="718AFEA2" w14:textId="77777777" w:rsidR="00A24212" w:rsidRPr="000B5CB1" w:rsidRDefault="00A24212" w:rsidP="00A24212">
      <w:pPr>
        <w:spacing w:line="360" w:lineRule="auto"/>
        <w:jc w:val="both"/>
        <w:rPr>
          <w:b/>
          <w:bCs/>
          <w:sz w:val="22"/>
          <w:szCs w:val="22"/>
        </w:rPr>
      </w:pPr>
    </w:p>
    <w:p w14:paraId="7C577CA4" w14:textId="77777777" w:rsidR="00A24212" w:rsidRPr="000B5CB1" w:rsidRDefault="00A24212" w:rsidP="00A24212">
      <w:pPr>
        <w:spacing w:line="360" w:lineRule="auto"/>
        <w:jc w:val="both"/>
        <w:rPr>
          <w:b/>
          <w:bCs/>
          <w:sz w:val="22"/>
          <w:szCs w:val="22"/>
        </w:rPr>
      </w:pPr>
    </w:p>
    <w:p w14:paraId="4355A015" w14:textId="77777777" w:rsidR="00A24212" w:rsidRPr="000B5CB1" w:rsidRDefault="00A24212" w:rsidP="00A24212">
      <w:pPr>
        <w:spacing w:line="360" w:lineRule="auto"/>
        <w:jc w:val="both"/>
        <w:rPr>
          <w:b/>
          <w:bCs/>
          <w:sz w:val="22"/>
          <w:szCs w:val="22"/>
        </w:rPr>
      </w:pPr>
    </w:p>
    <w:p w14:paraId="46EB0CE3" w14:textId="77777777" w:rsidR="00682477" w:rsidRPr="000B5CB1" w:rsidRDefault="00682477" w:rsidP="00A24212">
      <w:pPr>
        <w:spacing w:line="360" w:lineRule="auto"/>
        <w:jc w:val="both"/>
        <w:rPr>
          <w:b/>
          <w:bCs/>
          <w:sz w:val="22"/>
          <w:szCs w:val="22"/>
        </w:rPr>
      </w:pPr>
    </w:p>
    <w:p w14:paraId="425A3057" w14:textId="77777777" w:rsidR="00682477" w:rsidRPr="000B5CB1" w:rsidRDefault="00682477" w:rsidP="00A24212">
      <w:pPr>
        <w:spacing w:line="360" w:lineRule="auto"/>
        <w:jc w:val="both"/>
        <w:rPr>
          <w:b/>
          <w:bCs/>
          <w:sz w:val="22"/>
          <w:szCs w:val="22"/>
        </w:rPr>
      </w:pPr>
    </w:p>
    <w:p w14:paraId="18FD4536" w14:textId="77777777" w:rsidR="00682477" w:rsidRPr="000B5CB1" w:rsidRDefault="00682477" w:rsidP="00A24212">
      <w:pPr>
        <w:spacing w:line="360" w:lineRule="auto"/>
        <w:jc w:val="both"/>
        <w:rPr>
          <w:b/>
          <w:bCs/>
          <w:sz w:val="22"/>
          <w:szCs w:val="22"/>
        </w:rPr>
      </w:pPr>
    </w:p>
    <w:p w14:paraId="4754E6A8" w14:textId="77777777" w:rsidR="00682477" w:rsidRPr="000B5CB1" w:rsidRDefault="00682477" w:rsidP="00A24212">
      <w:pPr>
        <w:spacing w:line="360" w:lineRule="auto"/>
        <w:jc w:val="both"/>
        <w:rPr>
          <w:b/>
          <w:bCs/>
          <w:sz w:val="22"/>
          <w:szCs w:val="22"/>
        </w:rPr>
      </w:pPr>
    </w:p>
    <w:p w14:paraId="1F21A428" w14:textId="77777777" w:rsidR="00682477" w:rsidRPr="000B5CB1" w:rsidRDefault="00682477" w:rsidP="00A24212">
      <w:pPr>
        <w:spacing w:line="360" w:lineRule="auto"/>
        <w:jc w:val="both"/>
        <w:rPr>
          <w:b/>
          <w:bCs/>
          <w:sz w:val="22"/>
          <w:szCs w:val="22"/>
        </w:rPr>
      </w:pPr>
    </w:p>
    <w:p w14:paraId="68A3664D" w14:textId="77777777" w:rsidR="00682477" w:rsidRPr="000B5CB1" w:rsidRDefault="00682477" w:rsidP="00A24212">
      <w:pPr>
        <w:spacing w:line="360" w:lineRule="auto"/>
        <w:jc w:val="both"/>
        <w:rPr>
          <w:b/>
          <w:bCs/>
          <w:sz w:val="22"/>
          <w:szCs w:val="22"/>
        </w:rPr>
      </w:pPr>
    </w:p>
    <w:p w14:paraId="5F9874A8" w14:textId="77777777" w:rsidR="00682477" w:rsidRPr="000B5CB1" w:rsidRDefault="00682477" w:rsidP="00A24212">
      <w:pPr>
        <w:spacing w:line="360" w:lineRule="auto"/>
        <w:jc w:val="both"/>
        <w:rPr>
          <w:b/>
          <w:bCs/>
          <w:sz w:val="22"/>
          <w:szCs w:val="22"/>
        </w:rPr>
      </w:pPr>
    </w:p>
    <w:p w14:paraId="76C04551" w14:textId="77777777" w:rsidR="00682477" w:rsidRPr="000B5CB1" w:rsidRDefault="00682477" w:rsidP="00A24212">
      <w:pPr>
        <w:spacing w:line="360" w:lineRule="auto"/>
        <w:jc w:val="both"/>
        <w:rPr>
          <w:b/>
          <w:bCs/>
          <w:sz w:val="22"/>
          <w:szCs w:val="22"/>
        </w:rPr>
      </w:pPr>
    </w:p>
    <w:p w14:paraId="49303108" w14:textId="77777777" w:rsidR="007D5185" w:rsidRPr="000B5CB1" w:rsidRDefault="007D5185" w:rsidP="00A24212">
      <w:pPr>
        <w:spacing w:line="360" w:lineRule="auto"/>
        <w:jc w:val="both"/>
        <w:rPr>
          <w:b/>
          <w:bCs/>
          <w:sz w:val="22"/>
          <w:szCs w:val="22"/>
        </w:rPr>
      </w:pPr>
    </w:p>
    <w:p w14:paraId="58D5DC71" w14:textId="77777777" w:rsidR="007D5185" w:rsidRPr="000B5CB1" w:rsidRDefault="007D5185" w:rsidP="00A24212">
      <w:pPr>
        <w:spacing w:line="360" w:lineRule="auto"/>
        <w:jc w:val="both"/>
        <w:rPr>
          <w:b/>
          <w:bCs/>
          <w:sz w:val="22"/>
          <w:szCs w:val="22"/>
        </w:rPr>
      </w:pPr>
    </w:p>
    <w:p w14:paraId="1F76C168" w14:textId="77777777" w:rsidR="007D5185" w:rsidRPr="000B5CB1" w:rsidRDefault="007D5185" w:rsidP="00A24212">
      <w:pPr>
        <w:spacing w:line="360" w:lineRule="auto"/>
        <w:jc w:val="both"/>
        <w:rPr>
          <w:b/>
          <w:bCs/>
          <w:sz w:val="22"/>
          <w:szCs w:val="22"/>
        </w:rPr>
      </w:pPr>
    </w:p>
    <w:p w14:paraId="29E66AE7" w14:textId="77777777" w:rsidR="00A24212" w:rsidRPr="000B5CB1" w:rsidRDefault="00A24212" w:rsidP="00A24212">
      <w:pPr>
        <w:spacing w:line="360" w:lineRule="auto"/>
        <w:jc w:val="both"/>
        <w:rPr>
          <w:b/>
          <w:bCs/>
          <w:sz w:val="22"/>
          <w:szCs w:val="22"/>
        </w:rPr>
      </w:pPr>
    </w:p>
    <w:p w14:paraId="079FFBA2" w14:textId="77777777"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6</w:t>
      </w:r>
    </w:p>
    <w:p w14:paraId="1F8535EB" w14:textId="77777777" w:rsidR="00A24212" w:rsidRPr="000B5CB1" w:rsidRDefault="00A24212" w:rsidP="00A24212">
      <w:pPr>
        <w:spacing w:line="360" w:lineRule="auto"/>
        <w:jc w:val="both"/>
        <w:rPr>
          <w:b/>
          <w:bCs/>
          <w:sz w:val="22"/>
          <w:szCs w:val="22"/>
        </w:rPr>
      </w:pPr>
      <w:r w:rsidRPr="000B5CB1">
        <w:rPr>
          <w:b/>
          <w:bCs/>
          <w:sz w:val="22"/>
          <w:szCs w:val="22"/>
        </w:rPr>
        <w:t>Menična izjava za dobro izvedbo pogodbenih obveznosti</w:t>
      </w:r>
    </w:p>
    <w:p w14:paraId="54723776" w14:textId="77777777" w:rsidR="00A24212" w:rsidRPr="000B5CB1" w:rsidRDefault="00A24212" w:rsidP="00A24212">
      <w:pPr>
        <w:spacing w:line="360" w:lineRule="auto"/>
        <w:jc w:val="both"/>
        <w:rPr>
          <w:b/>
          <w:bCs/>
          <w:sz w:val="22"/>
          <w:szCs w:val="22"/>
        </w:rPr>
      </w:pPr>
      <w:r w:rsidRPr="000B5CB1">
        <w:rPr>
          <w:b/>
          <w:bCs/>
          <w:sz w:val="22"/>
          <w:szCs w:val="22"/>
        </w:rPr>
        <w:t xml:space="preserve">                                 </w:t>
      </w:r>
    </w:p>
    <w:p w14:paraId="3CC68175" w14:textId="77777777" w:rsidR="00A24212" w:rsidRPr="000B5CB1" w:rsidRDefault="00A24212" w:rsidP="00A24212">
      <w:pPr>
        <w:spacing w:line="360"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A24212">
      <w:pPr>
        <w:spacing w:line="360"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A24212">
      <w:pPr>
        <w:spacing w:line="360"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A24212">
      <w:pPr>
        <w:spacing w:line="360" w:lineRule="auto"/>
        <w:jc w:val="both"/>
        <w:rPr>
          <w:bCs/>
          <w:sz w:val="22"/>
          <w:szCs w:val="22"/>
        </w:rPr>
      </w:pPr>
    </w:p>
    <w:p w14:paraId="1FAA6B8D" w14:textId="77777777" w:rsidR="00A24212" w:rsidRPr="000B5CB1" w:rsidRDefault="00A24212" w:rsidP="00A24212">
      <w:pPr>
        <w:spacing w:line="360"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A24212">
      <w:pPr>
        <w:spacing w:line="360" w:lineRule="auto"/>
        <w:jc w:val="both"/>
        <w:rPr>
          <w:bCs/>
          <w:sz w:val="22"/>
          <w:szCs w:val="22"/>
        </w:rPr>
      </w:pPr>
    </w:p>
    <w:p w14:paraId="7F604411" w14:textId="77777777" w:rsidR="00A24212" w:rsidRPr="000B5CB1" w:rsidRDefault="00A24212" w:rsidP="00A24212">
      <w:pPr>
        <w:spacing w:line="360" w:lineRule="auto"/>
        <w:jc w:val="both"/>
        <w:rPr>
          <w:bCs/>
          <w:sz w:val="22"/>
          <w:szCs w:val="22"/>
        </w:rPr>
      </w:pPr>
      <w:r w:rsidRPr="000B5CB1">
        <w:rPr>
          <w:bCs/>
          <w:sz w:val="22"/>
          <w:szCs w:val="22"/>
        </w:rPr>
        <w:t>V postopku oddaje javnega naročila »</w:t>
      </w:r>
      <w:r w:rsidR="00A6629B">
        <w:rPr>
          <w:b/>
          <w:bCs/>
          <w:sz w:val="22"/>
          <w:szCs w:val="22"/>
        </w:rPr>
        <w:t>DOBAVA OSTEOSINTETSKEGA MATERIALA IN MATERIALA ZA HRBTENIČNO KIRURGIJO</w:t>
      </w:r>
      <w:r w:rsidR="00342456" w:rsidRPr="000B5CB1">
        <w:rPr>
          <w:b/>
          <w:bCs/>
          <w:sz w:val="22"/>
          <w:szCs w:val="22"/>
        </w:rPr>
        <w:t>«</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w:t>
      </w:r>
      <w:r w:rsidRPr="000B5CB1">
        <w:rPr>
          <w:bCs/>
          <w:sz w:val="22"/>
          <w:szCs w:val="22"/>
        </w:rPr>
        <w:lastRenderedPageBreak/>
        <w:t>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Pr="000B5CB1" w:rsidRDefault="00A24212" w:rsidP="00A24212">
      <w:pPr>
        <w:spacing w:line="360"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53D1AB9B" w14:textId="77777777" w:rsidR="00A24212" w:rsidRPr="000B5CB1" w:rsidRDefault="00A24212" w:rsidP="00A24212">
      <w:pPr>
        <w:spacing w:line="360" w:lineRule="auto"/>
        <w:jc w:val="both"/>
        <w:rPr>
          <w:bCs/>
          <w:sz w:val="22"/>
          <w:szCs w:val="22"/>
        </w:rPr>
      </w:pPr>
    </w:p>
    <w:p w14:paraId="2DB13133" w14:textId="77777777" w:rsidR="00A24212" w:rsidRPr="000B5CB1" w:rsidRDefault="00A24212" w:rsidP="00A24212">
      <w:pPr>
        <w:spacing w:line="360"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A24212">
      <w:pPr>
        <w:spacing w:line="360" w:lineRule="auto"/>
        <w:jc w:val="both"/>
        <w:rPr>
          <w:bCs/>
          <w:sz w:val="22"/>
          <w:szCs w:val="22"/>
        </w:rPr>
      </w:pPr>
    </w:p>
    <w:p w14:paraId="3CEC028E" w14:textId="77777777" w:rsidR="00A24212" w:rsidRPr="000B5CB1" w:rsidRDefault="00A24212" w:rsidP="00A24212">
      <w:pPr>
        <w:spacing w:line="360" w:lineRule="auto"/>
        <w:jc w:val="both"/>
        <w:rPr>
          <w:bCs/>
          <w:sz w:val="22"/>
          <w:szCs w:val="22"/>
        </w:rPr>
      </w:pPr>
      <w:r w:rsidRPr="000B5CB1">
        <w:rPr>
          <w:bCs/>
          <w:sz w:val="22"/>
          <w:szCs w:val="22"/>
        </w:rPr>
        <w:t>Menična izjava velja 30 dni po poteku veljavnosti okvirnega sporazuma.</w:t>
      </w:r>
    </w:p>
    <w:p w14:paraId="452AC613" w14:textId="77777777" w:rsidR="00A24212" w:rsidRPr="000B5CB1" w:rsidRDefault="00A24212" w:rsidP="00A24212">
      <w:pPr>
        <w:spacing w:line="360" w:lineRule="auto"/>
        <w:jc w:val="both"/>
        <w:rPr>
          <w:bCs/>
          <w:sz w:val="22"/>
          <w:szCs w:val="22"/>
        </w:rPr>
      </w:pPr>
    </w:p>
    <w:p w14:paraId="14FD9222" w14:textId="77777777" w:rsidR="00A24212" w:rsidRPr="000B5CB1" w:rsidRDefault="00A24212" w:rsidP="00A24212">
      <w:pPr>
        <w:spacing w:line="360" w:lineRule="auto"/>
        <w:jc w:val="both"/>
        <w:rPr>
          <w:bCs/>
          <w:sz w:val="22"/>
          <w:szCs w:val="22"/>
        </w:rPr>
      </w:pPr>
    </w:p>
    <w:p w14:paraId="5EDBE3EA" w14:textId="77777777" w:rsidR="00A24212" w:rsidRPr="000B5CB1" w:rsidRDefault="00A24212" w:rsidP="00A24212">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4C35F60" w14:textId="77777777" w:rsidR="00A24212" w:rsidRPr="000B5CB1" w:rsidRDefault="00A24212" w:rsidP="00A24212">
      <w:pPr>
        <w:spacing w:line="360" w:lineRule="auto"/>
        <w:jc w:val="both"/>
        <w:rPr>
          <w:bCs/>
          <w:sz w:val="22"/>
          <w:szCs w:val="22"/>
        </w:rPr>
      </w:pPr>
      <w:r w:rsidRPr="000B5CB1">
        <w:rPr>
          <w:bCs/>
          <w:sz w:val="22"/>
          <w:szCs w:val="22"/>
        </w:rPr>
        <w:t xml:space="preserve">             Podpis in žig:</w:t>
      </w:r>
    </w:p>
    <w:p w14:paraId="462EB7C6" w14:textId="77777777" w:rsidR="00A24212" w:rsidRPr="000B5CB1" w:rsidRDefault="00A24212" w:rsidP="00A24212">
      <w:pPr>
        <w:spacing w:line="360" w:lineRule="auto"/>
        <w:jc w:val="both"/>
        <w:rPr>
          <w:bCs/>
          <w:sz w:val="22"/>
          <w:szCs w:val="22"/>
        </w:rPr>
      </w:pPr>
    </w:p>
    <w:p w14:paraId="094CEEDD" w14:textId="77777777" w:rsidR="00A24212" w:rsidRPr="000B5CB1" w:rsidRDefault="00A24212" w:rsidP="00A24212">
      <w:pPr>
        <w:spacing w:line="360" w:lineRule="auto"/>
        <w:jc w:val="both"/>
        <w:rPr>
          <w:bCs/>
          <w:sz w:val="22"/>
          <w:szCs w:val="22"/>
        </w:rPr>
      </w:pPr>
      <w:r w:rsidRPr="000B5CB1">
        <w:rPr>
          <w:b/>
          <w:bCs/>
          <w:sz w:val="22"/>
          <w:szCs w:val="22"/>
          <w:u w:val="single"/>
        </w:rPr>
        <w:t>Obvezna priloga:</w:t>
      </w:r>
      <w:r w:rsidRPr="000B5CB1">
        <w:rPr>
          <w:bCs/>
          <w:sz w:val="22"/>
          <w:szCs w:val="22"/>
        </w:rPr>
        <w:t xml:space="preserve"> bianco menic</w:t>
      </w:r>
    </w:p>
    <w:p w14:paraId="67745625" w14:textId="77777777" w:rsidR="00D563C1" w:rsidRPr="000B5CB1" w:rsidRDefault="00D563C1" w:rsidP="00A24212">
      <w:pPr>
        <w:spacing w:line="360" w:lineRule="auto"/>
        <w:jc w:val="both"/>
        <w:rPr>
          <w:bCs/>
          <w:sz w:val="22"/>
          <w:szCs w:val="22"/>
        </w:rPr>
      </w:pPr>
    </w:p>
    <w:p w14:paraId="7519BCAE" w14:textId="77777777" w:rsidR="007D5185" w:rsidRPr="000B5CB1" w:rsidRDefault="007D5185" w:rsidP="00A24212">
      <w:pPr>
        <w:spacing w:line="360" w:lineRule="auto"/>
        <w:jc w:val="both"/>
        <w:rPr>
          <w:bCs/>
          <w:sz w:val="22"/>
          <w:szCs w:val="22"/>
        </w:rPr>
      </w:pPr>
    </w:p>
    <w:p w14:paraId="776846FC" w14:textId="77777777" w:rsidR="007D5185" w:rsidRPr="000B5CB1" w:rsidRDefault="007D5185" w:rsidP="00A24212">
      <w:pPr>
        <w:spacing w:line="360" w:lineRule="auto"/>
        <w:jc w:val="both"/>
        <w:rPr>
          <w:bCs/>
          <w:sz w:val="22"/>
          <w:szCs w:val="22"/>
        </w:rPr>
      </w:pPr>
    </w:p>
    <w:p w14:paraId="76782169" w14:textId="77777777" w:rsidR="007D5185" w:rsidRPr="000B5CB1" w:rsidRDefault="007D5185" w:rsidP="00A24212">
      <w:pPr>
        <w:spacing w:line="360" w:lineRule="auto"/>
        <w:jc w:val="both"/>
        <w:rPr>
          <w:bCs/>
          <w:sz w:val="22"/>
          <w:szCs w:val="22"/>
        </w:rPr>
      </w:pPr>
    </w:p>
    <w:p w14:paraId="79A6C0B0" w14:textId="77777777" w:rsidR="007D5185" w:rsidRPr="000B5CB1" w:rsidRDefault="007D5185" w:rsidP="00A24212">
      <w:pPr>
        <w:spacing w:line="360" w:lineRule="auto"/>
        <w:jc w:val="both"/>
        <w:rPr>
          <w:bCs/>
          <w:sz w:val="22"/>
          <w:szCs w:val="22"/>
        </w:rPr>
      </w:pPr>
    </w:p>
    <w:p w14:paraId="0D3B1069" w14:textId="77777777" w:rsidR="00A24212" w:rsidRPr="000B5CB1" w:rsidRDefault="00A24212" w:rsidP="00A24212">
      <w:pPr>
        <w:spacing w:line="360" w:lineRule="auto"/>
        <w:jc w:val="both"/>
        <w:rPr>
          <w:b/>
          <w:bCs/>
          <w:sz w:val="22"/>
          <w:szCs w:val="22"/>
        </w:rPr>
      </w:pPr>
      <w:r w:rsidRPr="000B5CB1">
        <w:rPr>
          <w:b/>
          <w:bCs/>
          <w:sz w:val="22"/>
          <w:szCs w:val="22"/>
        </w:rPr>
        <w:t>OBR-</w:t>
      </w:r>
      <w:r w:rsidR="004409AB" w:rsidRPr="000B5CB1">
        <w:rPr>
          <w:b/>
          <w:bCs/>
          <w:sz w:val="22"/>
          <w:szCs w:val="22"/>
        </w:rPr>
        <w:t>7</w:t>
      </w:r>
    </w:p>
    <w:p w14:paraId="2DF131FC" w14:textId="77777777" w:rsidR="00A24212" w:rsidRPr="000B5CB1" w:rsidRDefault="00A24212" w:rsidP="00A24212">
      <w:pPr>
        <w:pStyle w:val="Noga"/>
        <w:tabs>
          <w:tab w:val="clear" w:pos="4536"/>
          <w:tab w:val="clear" w:pos="9072"/>
          <w:tab w:val="left" w:leader="underscore" w:pos="2694"/>
          <w:tab w:val="left" w:pos="6379"/>
          <w:tab w:val="right" w:pos="9639"/>
        </w:tabs>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A24212">
      <w:pPr>
        <w:pStyle w:val="Naslov1"/>
        <w:rPr>
          <w:b/>
          <w:sz w:val="22"/>
          <w:szCs w:val="22"/>
        </w:rPr>
      </w:pPr>
    </w:p>
    <w:p w14:paraId="30C99B9D" w14:textId="77777777" w:rsidR="00A24212" w:rsidRPr="000B5CB1" w:rsidRDefault="00A24212" w:rsidP="00A24212">
      <w:pPr>
        <w:rPr>
          <w:sz w:val="22"/>
          <w:szCs w:val="22"/>
        </w:rPr>
      </w:pPr>
      <w:r w:rsidRPr="000B5CB1">
        <w:rPr>
          <w:sz w:val="22"/>
          <w:szCs w:val="22"/>
        </w:rPr>
        <w:t>Ponudnik:</w:t>
      </w:r>
    </w:p>
    <w:p w14:paraId="4163ACCD" w14:textId="77777777" w:rsidR="00A24212" w:rsidRPr="000B5CB1" w:rsidRDefault="00A24212" w:rsidP="00A24212">
      <w:pPr>
        <w:rPr>
          <w:sz w:val="22"/>
          <w:szCs w:val="22"/>
        </w:rPr>
      </w:pPr>
    </w:p>
    <w:p w14:paraId="27E91B5A" w14:textId="77777777" w:rsidR="00A24212" w:rsidRPr="000B5CB1" w:rsidRDefault="00A24212" w:rsidP="00A24212">
      <w:pPr>
        <w:rPr>
          <w:sz w:val="22"/>
          <w:szCs w:val="22"/>
        </w:rPr>
      </w:pPr>
      <w:r w:rsidRPr="000B5CB1">
        <w:rPr>
          <w:sz w:val="22"/>
          <w:szCs w:val="22"/>
        </w:rPr>
        <w:t>______________________________</w:t>
      </w:r>
    </w:p>
    <w:p w14:paraId="34CB0E3C" w14:textId="77777777" w:rsidR="00A24212" w:rsidRPr="000B5CB1" w:rsidRDefault="00A24212" w:rsidP="00A24212">
      <w:pPr>
        <w:rPr>
          <w:sz w:val="22"/>
          <w:szCs w:val="22"/>
        </w:rPr>
      </w:pPr>
    </w:p>
    <w:p w14:paraId="6CEDD2A9" w14:textId="77777777" w:rsidR="00A24212" w:rsidRPr="000B5CB1" w:rsidRDefault="00A24212" w:rsidP="00A24212">
      <w:pPr>
        <w:rPr>
          <w:sz w:val="22"/>
          <w:szCs w:val="22"/>
        </w:rPr>
      </w:pPr>
      <w:r w:rsidRPr="000B5CB1">
        <w:rPr>
          <w:sz w:val="22"/>
          <w:szCs w:val="22"/>
        </w:rPr>
        <w:t xml:space="preserve">______________________________ </w:t>
      </w:r>
    </w:p>
    <w:p w14:paraId="7AB78671" w14:textId="77777777" w:rsidR="00A24212" w:rsidRPr="000B5CB1" w:rsidRDefault="00A24212" w:rsidP="00A24212">
      <w:pPr>
        <w:rPr>
          <w:sz w:val="22"/>
          <w:szCs w:val="22"/>
        </w:rPr>
      </w:pPr>
    </w:p>
    <w:p w14:paraId="6DAD905D" w14:textId="77777777" w:rsidR="00A24212" w:rsidRPr="000B5CB1" w:rsidRDefault="00A24212" w:rsidP="00A24212">
      <w:pPr>
        <w:rPr>
          <w:sz w:val="22"/>
          <w:szCs w:val="22"/>
        </w:rPr>
      </w:pPr>
      <w:r w:rsidRPr="000B5CB1">
        <w:rPr>
          <w:sz w:val="22"/>
          <w:szCs w:val="22"/>
        </w:rPr>
        <w:t>______________________________</w:t>
      </w:r>
    </w:p>
    <w:p w14:paraId="36882E9B" w14:textId="77777777" w:rsidR="00A24212" w:rsidRPr="000B5CB1" w:rsidRDefault="00A24212" w:rsidP="00A24212">
      <w:pPr>
        <w:rPr>
          <w:b/>
          <w:sz w:val="22"/>
          <w:szCs w:val="22"/>
        </w:rPr>
      </w:pPr>
    </w:p>
    <w:p w14:paraId="2170BCAA" w14:textId="77777777" w:rsidR="00A24212" w:rsidRPr="000B5CB1" w:rsidRDefault="00A24212" w:rsidP="00A24212">
      <w:pPr>
        <w:autoSpaceDE w:val="0"/>
        <w:autoSpaceDN w:val="0"/>
        <w:adjustRightInd w:val="0"/>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A24212">
      <w:pPr>
        <w:autoSpaceDE w:val="0"/>
        <w:autoSpaceDN w:val="0"/>
        <w:adjustRightInd w:val="0"/>
        <w:rPr>
          <w:rFonts w:eastAsia="Calibri"/>
          <w:b/>
          <w:sz w:val="22"/>
          <w:szCs w:val="22"/>
          <w:lang w:eastAsia="en-US"/>
        </w:rPr>
      </w:pPr>
    </w:p>
    <w:p w14:paraId="6378DE63" w14:textId="77777777" w:rsidR="00A24212" w:rsidRPr="000B5CB1" w:rsidRDefault="00A24212" w:rsidP="00A24212">
      <w:pPr>
        <w:autoSpaceDE w:val="0"/>
        <w:autoSpaceDN w:val="0"/>
        <w:adjustRightInd w:val="0"/>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14:paraId="2EF879EC" w14:textId="77777777" w:rsidR="009022F0" w:rsidRPr="000B5CB1" w:rsidRDefault="009022F0" w:rsidP="00A24212">
      <w:pPr>
        <w:autoSpaceDE w:val="0"/>
        <w:autoSpaceDN w:val="0"/>
        <w:adjustRightInd w:val="0"/>
        <w:rPr>
          <w:rFonts w:eastAsia="Calibri"/>
          <w:sz w:val="22"/>
          <w:szCs w:val="22"/>
          <w:lang w:eastAsia="en-US"/>
        </w:rPr>
      </w:pPr>
    </w:p>
    <w:p w14:paraId="0D6A132D" w14:textId="77777777" w:rsidR="00A24212" w:rsidRPr="000B5CB1" w:rsidRDefault="00A24212" w:rsidP="00A24212">
      <w:pPr>
        <w:suppressAutoHyphens/>
        <w:jc w:val="both"/>
        <w:rPr>
          <w:sz w:val="22"/>
          <w:szCs w:val="22"/>
        </w:rPr>
      </w:pPr>
      <w:r w:rsidRPr="000B5CB1">
        <w:rPr>
          <w:sz w:val="22"/>
          <w:szCs w:val="22"/>
        </w:rPr>
        <w:t xml:space="preserve">- da bomo </w:t>
      </w:r>
      <w:r w:rsidR="00C63624" w:rsidRPr="005D7ADE">
        <w:rPr>
          <w:b/>
          <w:bCs/>
          <w:sz w:val="22"/>
          <w:szCs w:val="22"/>
        </w:rPr>
        <w:t xml:space="preserve">v </w:t>
      </w:r>
      <w:r w:rsidRPr="005D7ADE">
        <w:rPr>
          <w:b/>
          <w:bCs/>
          <w:sz w:val="22"/>
          <w:szCs w:val="22"/>
        </w:rPr>
        <w:t>ponudbi predložili originalne prospekte proizvajalca</w:t>
      </w:r>
      <w:r w:rsidRPr="000B5CB1">
        <w:rPr>
          <w:sz w:val="22"/>
          <w:szCs w:val="22"/>
        </w:rPr>
        <w:t xml:space="preserve"> ter ostalo originalno dokumentacijo proizvajalca iz katere </w:t>
      </w:r>
      <w:r w:rsidR="00ED4AEF">
        <w:rPr>
          <w:sz w:val="22"/>
          <w:szCs w:val="22"/>
        </w:rPr>
        <w:t xml:space="preserve">bo razvidno izpolnjevanje tehničnih zahtev naročnika za posamezen nuden </w:t>
      </w:r>
      <w:r w:rsidR="009022F0" w:rsidRPr="000B5CB1">
        <w:rPr>
          <w:sz w:val="22"/>
          <w:szCs w:val="22"/>
        </w:rPr>
        <w:t xml:space="preserve"> artik</w:t>
      </w:r>
      <w:r w:rsidR="00ED4AEF">
        <w:rPr>
          <w:sz w:val="22"/>
          <w:szCs w:val="22"/>
        </w:rPr>
        <w:t>el</w:t>
      </w:r>
      <w:r w:rsidR="009022F0" w:rsidRPr="000B5CB1">
        <w:rPr>
          <w:sz w:val="22"/>
          <w:szCs w:val="22"/>
        </w:rPr>
        <w:t xml:space="preserve">, </w:t>
      </w:r>
      <w:r w:rsidRPr="000B5CB1">
        <w:rPr>
          <w:sz w:val="22"/>
          <w:szCs w:val="22"/>
        </w:rPr>
        <w:t xml:space="preserve"> ki </w:t>
      </w:r>
      <w:r w:rsidR="00ED4AEF">
        <w:rPr>
          <w:sz w:val="22"/>
          <w:szCs w:val="22"/>
        </w:rPr>
        <w:t>je</w:t>
      </w:r>
      <w:r w:rsidRPr="000B5CB1">
        <w:rPr>
          <w:sz w:val="22"/>
          <w:szCs w:val="22"/>
        </w:rPr>
        <w:t xml:space="preserve"> predmet ponudbe</w:t>
      </w:r>
      <w:r w:rsidR="00D1631E">
        <w:rPr>
          <w:sz w:val="22"/>
          <w:szCs w:val="22"/>
        </w:rPr>
        <w:t xml:space="preserve"> </w:t>
      </w:r>
      <w:r w:rsidR="00B97687">
        <w:rPr>
          <w:sz w:val="22"/>
          <w:szCs w:val="22"/>
        </w:rPr>
        <w:t>(pri tem bomo navedli sklic na nivo-podatek OBR-10, stolpec F)</w:t>
      </w:r>
    </w:p>
    <w:p w14:paraId="396E60EB" w14:textId="77777777" w:rsidR="00A24212" w:rsidRPr="000B5CB1" w:rsidRDefault="00A24212" w:rsidP="00A24212">
      <w:pPr>
        <w:suppressAutoHyphens/>
        <w:jc w:val="both"/>
        <w:rPr>
          <w:sz w:val="22"/>
          <w:szCs w:val="22"/>
        </w:rPr>
      </w:pPr>
    </w:p>
    <w:p w14:paraId="5A88DA5B" w14:textId="77777777" w:rsidR="009022F0" w:rsidRPr="000B5CB1" w:rsidRDefault="009022F0" w:rsidP="00A24212">
      <w:pPr>
        <w:suppressAutoHyphens/>
        <w:jc w:val="both"/>
        <w:rPr>
          <w:sz w:val="22"/>
          <w:szCs w:val="22"/>
        </w:rPr>
      </w:pPr>
    </w:p>
    <w:p w14:paraId="4F2DBDBC" w14:textId="77777777" w:rsidR="006D4F81" w:rsidRPr="000B5CB1" w:rsidRDefault="006D4F81" w:rsidP="00494901">
      <w:pPr>
        <w:rPr>
          <w:b/>
        </w:rPr>
      </w:pPr>
    </w:p>
    <w:p w14:paraId="28D4A59F" w14:textId="77777777" w:rsidR="009022F0" w:rsidRPr="000B5CB1" w:rsidRDefault="009022F0" w:rsidP="009022F0">
      <w:pPr>
        <w:spacing w:line="360"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0E293D1" w14:textId="77777777" w:rsidR="009022F0" w:rsidRPr="000B5CB1" w:rsidRDefault="009022F0" w:rsidP="009022F0">
      <w:pPr>
        <w:spacing w:line="360" w:lineRule="auto"/>
        <w:jc w:val="both"/>
        <w:rPr>
          <w:bCs/>
          <w:sz w:val="22"/>
          <w:szCs w:val="22"/>
        </w:rPr>
      </w:pPr>
      <w:r w:rsidRPr="000B5CB1">
        <w:rPr>
          <w:bCs/>
          <w:sz w:val="22"/>
          <w:szCs w:val="22"/>
        </w:rPr>
        <w:lastRenderedPageBreak/>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3B55">
      <w:pPr>
        <w:spacing w:line="360" w:lineRule="auto"/>
        <w:jc w:val="both"/>
        <w:rPr>
          <w:bCs/>
          <w:sz w:val="22"/>
          <w:szCs w:val="22"/>
        </w:rPr>
      </w:pPr>
    </w:p>
    <w:p w14:paraId="26253589" w14:textId="77777777" w:rsidR="00723CD6" w:rsidRPr="000B5CB1" w:rsidRDefault="00723CD6" w:rsidP="000D3B55">
      <w:pPr>
        <w:spacing w:line="360" w:lineRule="auto"/>
        <w:jc w:val="both"/>
        <w:rPr>
          <w:bCs/>
          <w:sz w:val="22"/>
          <w:szCs w:val="22"/>
        </w:rPr>
      </w:pPr>
    </w:p>
    <w:p w14:paraId="7C8392E8" w14:textId="77777777" w:rsidR="00723CD6" w:rsidRPr="000B5CB1" w:rsidRDefault="00723CD6" w:rsidP="000D3B55">
      <w:pPr>
        <w:spacing w:line="360" w:lineRule="auto"/>
        <w:jc w:val="both"/>
        <w:rPr>
          <w:bCs/>
          <w:sz w:val="22"/>
          <w:szCs w:val="22"/>
        </w:rPr>
      </w:pPr>
    </w:p>
    <w:p w14:paraId="5EA7D770" w14:textId="77777777" w:rsidR="00723CD6" w:rsidRPr="000B5CB1" w:rsidRDefault="00723CD6" w:rsidP="000D3B55">
      <w:pPr>
        <w:spacing w:line="360" w:lineRule="auto"/>
        <w:jc w:val="both"/>
        <w:rPr>
          <w:bCs/>
          <w:sz w:val="22"/>
          <w:szCs w:val="22"/>
        </w:rPr>
      </w:pPr>
    </w:p>
    <w:p w14:paraId="6800BD60" w14:textId="77777777" w:rsidR="00723CD6" w:rsidRPr="000B5CB1" w:rsidRDefault="00723CD6" w:rsidP="000D3B55">
      <w:pPr>
        <w:spacing w:line="360" w:lineRule="auto"/>
        <w:jc w:val="both"/>
        <w:rPr>
          <w:bCs/>
          <w:sz w:val="22"/>
          <w:szCs w:val="22"/>
        </w:rPr>
      </w:pPr>
    </w:p>
    <w:p w14:paraId="7F6DF5F8" w14:textId="77777777" w:rsidR="00723CD6" w:rsidRPr="000B5CB1" w:rsidRDefault="00723CD6" w:rsidP="000D3B55">
      <w:pPr>
        <w:spacing w:line="360" w:lineRule="auto"/>
        <w:jc w:val="both"/>
        <w:rPr>
          <w:bCs/>
          <w:sz w:val="22"/>
          <w:szCs w:val="22"/>
        </w:rPr>
      </w:pPr>
    </w:p>
    <w:p w14:paraId="38823317" w14:textId="77777777" w:rsidR="00723CD6" w:rsidRPr="000B5CB1" w:rsidRDefault="00723CD6" w:rsidP="000D3B55">
      <w:pPr>
        <w:spacing w:line="360" w:lineRule="auto"/>
        <w:jc w:val="both"/>
        <w:rPr>
          <w:bCs/>
          <w:sz w:val="22"/>
          <w:szCs w:val="22"/>
        </w:rPr>
      </w:pPr>
    </w:p>
    <w:p w14:paraId="75EEC6E7" w14:textId="77777777" w:rsidR="00723CD6" w:rsidRPr="000B5CB1" w:rsidRDefault="00723CD6" w:rsidP="000D3B55">
      <w:pPr>
        <w:spacing w:line="360" w:lineRule="auto"/>
        <w:jc w:val="both"/>
        <w:rPr>
          <w:bCs/>
          <w:sz w:val="22"/>
          <w:szCs w:val="22"/>
        </w:rPr>
      </w:pPr>
    </w:p>
    <w:p w14:paraId="64518C0B" w14:textId="77777777" w:rsidR="00723CD6" w:rsidRPr="000B5CB1" w:rsidRDefault="00723CD6" w:rsidP="000D3B55">
      <w:pPr>
        <w:spacing w:line="360" w:lineRule="auto"/>
        <w:jc w:val="both"/>
        <w:rPr>
          <w:bCs/>
          <w:sz w:val="22"/>
          <w:szCs w:val="22"/>
        </w:rPr>
      </w:pPr>
    </w:p>
    <w:p w14:paraId="27767337" w14:textId="77777777" w:rsidR="00723CD6" w:rsidRPr="000B5CB1" w:rsidRDefault="00723CD6" w:rsidP="000D3B55">
      <w:pPr>
        <w:spacing w:line="360" w:lineRule="auto"/>
        <w:jc w:val="both"/>
        <w:rPr>
          <w:bCs/>
          <w:sz w:val="22"/>
          <w:szCs w:val="22"/>
        </w:rPr>
      </w:pPr>
    </w:p>
    <w:p w14:paraId="062ECA11" w14:textId="77777777" w:rsidR="00723CD6" w:rsidRPr="000B5CB1" w:rsidRDefault="00723CD6" w:rsidP="000D3B55">
      <w:pPr>
        <w:spacing w:line="360" w:lineRule="auto"/>
        <w:jc w:val="both"/>
        <w:rPr>
          <w:bCs/>
          <w:sz w:val="22"/>
          <w:szCs w:val="22"/>
        </w:rPr>
      </w:pPr>
    </w:p>
    <w:p w14:paraId="4C0AB3C9" w14:textId="77777777" w:rsidR="00723CD6" w:rsidRPr="000B5CB1" w:rsidRDefault="00723CD6" w:rsidP="000D3B55">
      <w:pPr>
        <w:spacing w:line="360" w:lineRule="auto"/>
        <w:jc w:val="both"/>
        <w:rPr>
          <w:bCs/>
          <w:sz w:val="22"/>
          <w:szCs w:val="22"/>
        </w:rPr>
      </w:pPr>
    </w:p>
    <w:p w14:paraId="519FF60B" w14:textId="77777777" w:rsidR="00723CD6" w:rsidRPr="000B5CB1" w:rsidRDefault="00723CD6" w:rsidP="000D3B55">
      <w:pPr>
        <w:spacing w:line="360" w:lineRule="auto"/>
        <w:jc w:val="both"/>
        <w:rPr>
          <w:bCs/>
          <w:sz w:val="22"/>
          <w:szCs w:val="22"/>
        </w:rPr>
      </w:pPr>
    </w:p>
    <w:p w14:paraId="00AEDD8A" w14:textId="77777777" w:rsidR="00723CD6" w:rsidRPr="000B5CB1" w:rsidRDefault="00723CD6" w:rsidP="000D3B55">
      <w:pPr>
        <w:spacing w:line="360" w:lineRule="auto"/>
        <w:jc w:val="both"/>
        <w:rPr>
          <w:bCs/>
          <w:sz w:val="22"/>
          <w:szCs w:val="22"/>
        </w:rPr>
      </w:pPr>
    </w:p>
    <w:p w14:paraId="4F75ACEE" w14:textId="77777777" w:rsidR="00723CD6" w:rsidRPr="000B5CB1" w:rsidRDefault="00723CD6" w:rsidP="000D3B55">
      <w:pPr>
        <w:spacing w:line="360" w:lineRule="auto"/>
        <w:jc w:val="both"/>
        <w:rPr>
          <w:bCs/>
          <w:sz w:val="22"/>
          <w:szCs w:val="22"/>
        </w:rPr>
      </w:pPr>
    </w:p>
    <w:p w14:paraId="70781055" w14:textId="77777777" w:rsidR="00723CD6" w:rsidRPr="000B5CB1" w:rsidRDefault="00723CD6" w:rsidP="000D3B55">
      <w:pPr>
        <w:spacing w:line="360" w:lineRule="auto"/>
        <w:jc w:val="both"/>
        <w:rPr>
          <w:bCs/>
          <w:sz w:val="22"/>
          <w:szCs w:val="22"/>
        </w:rPr>
      </w:pPr>
    </w:p>
    <w:p w14:paraId="49178B6F" w14:textId="77777777" w:rsidR="00723CD6" w:rsidRPr="000B5CB1" w:rsidRDefault="00723CD6" w:rsidP="000D3B55">
      <w:pPr>
        <w:spacing w:line="360" w:lineRule="auto"/>
        <w:jc w:val="both"/>
        <w:rPr>
          <w:bCs/>
          <w:sz w:val="22"/>
          <w:szCs w:val="22"/>
        </w:rPr>
      </w:pPr>
    </w:p>
    <w:p w14:paraId="274CF339" w14:textId="77777777" w:rsidR="00723CD6" w:rsidRPr="000B5CB1" w:rsidRDefault="00723CD6" w:rsidP="000D3B55">
      <w:pPr>
        <w:spacing w:line="360" w:lineRule="auto"/>
        <w:jc w:val="both"/>
        <w:rPr>
          <w:bCs/>
          <w:sz w:val="22"/>
          <w:szCs w:val="22"/>
        </w:rPr>
      </w:pPr>
    </w:p>
    <w:p w14:paraId="4E1B99A3" w14:textId="77777777" w:rsidR="00723CD6" w:rsidRPr="000B5CB1" w:rsidRDefault="00723CD6" w:rsidP="000D3B55">
      <w:pPr>
        <w:spacing w:line="360" w:lineRule="auto"/>
        <w:jc w:val="both"/>
        <w:rPr>
          <w:bCs/>
          <w:sz w:val="22"/>
          <w:szCs w:val="22"/>
        </w:rPr>
      </w:pPr>
    </w:p>
    <w:p w14:paraId="13E1EA71" w14:textId="77777777" w:rsidR="00723CD6" w:rsidRPr="000B5CB1" w:rsidRDefault="00723CD6" w:rsidP="000D3B55">
      <w:pPr>
        <w:spacing w:line="360" w:lineRule="auto"/>
        <w:jc w:val="both"/>
        <w:rPr>
          <w:bCs/>
          <w:sz w:val="22"/>
          <w:szCs w:val="22"/>
        </w:rPr>
      </w:pPr>
    </w:p>
    <w:p w14:paraId="5CEBBDED" w14:textId="77777777" w:rsidR="00723CD6" w:rsidRDefault="00723CD6" w:rsidP="000D3B55">
      <w:pPr>
        <w:spacing w:line="360" w:lineRule="auto"/>
        <w:jc w:val="both"/>
        <w:rPr>
          <w:bCs/>
          <w:sz w:val="22"/>
          <w:szCs w:val="22"/>
        </w:rPr>
      </w:pPr>
    </w:p>
    <w:p w14:paraId="5AE214DF" w14:textId="77777777" w:rsidR="007B5B51" w:rsidRDefault="007B5B51" w:rsidP="004409AB">
      <w:pPr>
        <w:spacing w:line="360" w:lineRule="auto"/>
        <w:jc w:val="both"/>
        <w:rPr>
          <w:bCs/>
          <w:sz w:val="22"/>
          <w:szCs w:val="22"/>
        </w:rPr>
      </w:pPr>
    </w:p>
    <w:p w14:paraId="2E479ECE" w14:textId="77777777" w:rsidR="004409AB" w:rsidRPr="000B5CB1" w:rsidRDefault="004409AB" w:rsidP="004409AB">
      <w:pPr>
        <w:spacing w:line="360" w:lineRule="auto"/>
        <w:jc w:val="both"/>
        <w:rPr>
          <w:b/>
          <w:bCs/>
          <w:sz w:val="22"/>
          <w:szCs w:val="22"/>
        </w:rPr>
      </w:pPr>
      <w:r w:rsidRPr="000B5CB1">
        <w:rPr>
          <w:b/>
          <w:bCs/>
          <w:sz w:val="22"/>
          <w:szCs w:val="22"/>
        </w:rPr>
        <w:t>OBR-9</w:t>
      </w:r>
    </w:p>
    <w:p w14:paraId="0CA41EFA" w14:textId="77777777" w:rsidR="004409AB" w:rsidRPr="000B5CB1" w:rsidRDefault="004409AB" w:rsidP="004409AB">
      <w:pPr>
        <w:spacing w:line="360"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C3D93">
            <w:pPr>
              <w:spacing w:line="360" w:lineRule="auto"/>
              <w:jc w:val="both"/>
              <w:rPr>
                <w:b/>
                <w:sz w:val="22"/>
                <w:szCs w:val="22"/>
              </w:rPr>
            </w:pPr>
            <w:r w:rsidRPr="000B5CB1">
              <w:rPr>
                <w:b/>
                <w:sz w:val="22"/>
                <w:szCs w:val="22"/>
              </w:rPr>
              <w:t>Podatki o ponudniku:</w:t>
            </w:r>
          </w:p>
        </w:tc>
      </w:tr>
    </w:tbl>
    <w:p w14:paraId="3F213DCA" w14:textId="77777777" w:rsidR="004409AB" w:rsidRPr="000B5CB1" w:rsidRDefault="004409AB" w:rsidP="004409AB">
      <w:pPr>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C3D93">
            <w:pPr>
              <w:spacing w:line="360"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C3D93">
            <w:pPr>
              <w:spacing w:line="360"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C3D93">
            <w:pPr>
              <w:spacing w:line="360"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C3D93">
            <w:pPr>
              <w:spacing w:line="360"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C3D93">
            <w:pPr>
              <w:spacing w:line="360"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C3D93">
            <w:pPr>
              <w:spacing w:line="360"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C3D93">
            <w:pPr>
              <w:spacing w:line="360"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C3D93">
            <w:pPr>
              <w:spacing w:line="360"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C3D93">
            <w:pPr>
              <w:spacing w:line="360"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C3D93">
            <w:pPr>
              <w:spacing w:line="360"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C3D93">
            <w:pPr>
              <w:spacing w:line="360"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C3D93">
            <w:pPr>
              <w:spacing w:line="360"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C3D93">
            <w:pPr>
              <w:spacing w:line="360"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C3D93">
            <w:pPr>
              <w:spacing w:line="360"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C3D93">
            <w:pPr>
              <w:spacing w:line="360"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C3D93">
            <w:pPr>
              <w:spacing w:line="360"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C3D93">
            <w:pPr>
              <w:spacing w:line="360"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C3D93">
            <w:pPr>
              <w:spacing w:line="360"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C3D93">
            <w:pPr>
              <w:spacing w:line="360"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C3D93">
            <w:pPr>
              <w:spacing w:line="360"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C3D93">
            <w:pPr>
              <w:spacing w:line="360"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C3D93">
            <w:pPr>
              <w:spacing w:line="360"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C3D93">
            <w:pPr>
              <w:spacing w:line="360"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C3D93">
            <w:pPr>
              <w:spacing w:line="360"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C3D93">
            <w:pPr>
              <w:spacing w:line="360" w:lineRule="auto"/>
              <w:jc w:val="both"/>
              <w:rPr>
                <w:sz w:val="22"/>
                <w:szCs w:val="22"/>
              </w:rPr>
            </w:pPr>
            <w:r w:rsidRPr="000B5CB1">
              <w:rPr>
                <w:sz w:val="22"/>
                <w:szCs w:val="22"/>
              </w:rPr>
              <w:lastRenderedPageBreak/>
              <w:t>Odgovorna oseba za podpis pogodbe:</w:t>
            </w:r>
          </w:p>
        </w:tc>
        <w:tc>
          <w:tcPr>
            <w:tcW w:w="4542" w:type="dxa"/>
          </w:tcPr>
          <w:p w14:paraId="1B55ABE5" w14:textId="77777777" w:rsidR="004409AB" w:rsidRPr="000B5CB1" w:rsidRDefault="004409AB" w:rsidP="000C3D93">
            <w:pPr>
              <w:spacing w:line="360" w:lineRule="auto"/>
              <w:jc w:val="both"/>
              <w:rPr>
                <w:sz w:val="22"/>
                <w:szCs w:val="22"/>
              </w:rPr>
            </w:pPr>
          </w:p>
        </w:tc>
      </w:tr>
    </w:tbl>
    <w:p w14:paraId="409A25B0" w14:textId="77777777" w:rsidR="004409AB" w:rsidRPr="000B5CB1" w:rsidRDefault="004409AB" w:rsidP="004409AB">
      <w:pPr>
        <w:jc w:val="both"/>
        <w:rPr>
          <w:sz w:val="22"/>
          <w:szCs w:val="22"/>
        </w:rPr>
      </w:pPr>
    </w:p>
    <w:p w14:paraId="74A4BA82" w14:textId="77777777" w:rsidR="004409AB" w:rsidRPr="000B5CB1" w:rsidRDefault="004409AB" w:rsidP="004409AB">
      <w:pPr>
        <w:jc w:val="both"/>
        <w:rPr>
          <w:sz w:val="22"/>
          <w:szCs w:val="22"/>
        </w:rPr>
      </w:pPr>
    </w:p>
    <w:p w14:paraId="6E940ACE" w14:textId="77777777" w:rsidR="004409AB" w:rsidRPr="000B5CB1" w:rsidRDefault="004409AB" w:rsidP="004409AB">
      <w:pPr>
        <w:jc w:val="both"/>
        <w:rPr>
          <w:sz w:val="22"/>
          <w:szCs w:val="22"/>
        </w:rPr>
      </w:pPr>
      <w:r w:rsidRPr="000B5CB1">
        <w:rPr>
          <w:sz w:val="22"/>
          <w:szCs w:val="22"/>
        </w:rPr>
        <w:t>Kraj in datum: __________________________</w:t>
      </w:r>
    </w:p>
    <w:p w14:paraId="406F6B29" w14:textId="77777777" w:rsidR="004409AB" w:rsidRPr="000B5CB1" w:rsidRDefault="004409AB" w:rsidP="004409AB">
      <w:pPr>
        <w:jc w:val="both"/>
        <w:rPr>
          <w:sz w:val="22"/>
          <w:szCs w:val="22"/>
        </w:rPr>
      </w:pPr>
    </w:p>
    <w:p w14:paraId="0D6ED425" w14:textId="77777777" w:rsidR="004409AB" w:rsidRPr="000B5CB1" w:rsidRDefault="004409AB" w:rsidP="004409AB">
      <w:pPr>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C3D93">
            <w:pPr>
              <w:ind w:right="-1736"/>
              <w:jc w:val="both"/>
              <w:rPr>
                <w:sz w:val="22"/>
                <w:szCs w:val="22"/>
              </w:rPr>
            </w:pPr>
            <w:r w:rsidRPr="000B5CB1">
              <w:rPr>
                <w:sz w:val="22"/>
                <w:szCs w:val="22"/>
              </w:rPr>
              <w:t>Žig in podpis ponudnika: __________________</w:t>
            </w:r>
          </w:p>
        </w:tc>
      </w:tr>
    </w:tbl>
    <w:p w14:paraId="225E5665" w14:textId="77777777" w:rsidR="004409AB" w:rsidRDefault="004409AB" w:rsidP="000D3B55">
      <w:pPr>
        <w:spacing w:line="360" w:lineRule="auto"/>
        <w:jc w:val="both"/>
        <w:rPr>
          <w:bCs/>
          <w:sz w:val="22"/>
          <w:szCs w:val="22"/>
        </w:rPr>
      </w:pPr>
    </w:p>
    <w:p w14:paraId="182529D3" w14:textId="77777777" w:rsidR="00AA5587" w:rsidRDefault="00AA5587" w:rsidP="000D3B55">
      <w:pPr>
        <w:spacing w:line="360" w:lineRule="auto"/>
        <w:jc w:val="both"/>
        <w:rPr>
          <w:bCs/>
          <w:sz w:val="22"/>
          <w:szCs w:val="22"/>
        </w:rPr>
      </w:pPr>
    </w:p>
    <w:p w14:paraId="64C241EA" w14:textId="77777777" w:rsidR="00AA5587" w:rsidRDefault="00AA5587" w:rsidP="000D3B55">
      <w:pPr>
        <w:spacing w:line="360" w:lineRule="auto"/>
        <w:jc w:val="both"/>
        <w:rPr>
          <w:bCs/>
          <w:sz w:val="22"/>
          <w:szCs w:val="22"/>
        </w:rPr>
      </w:pPr>
    </w:p>
    <w:p w14:paraId="0B67AC0A" w14:textId="77777777" w:rsidR="00AA5587" w:rsidRDefault="00AA5587" w:rsidP="000D3B55">
      <w:pPr>
        <w:spacing w:line="360" w:lineRule="auto"/>
        <w:jc w:val="both"/>
        <w:rPr>
          <w:bCs/>
          <w:sz w:val="22"/>
          <w:szCs w:val="22"/>
        </w:rPr>
      </w:pPr>
    </w:p>
    <w:p w14:paraId="233FC30B" w14:textId="77777777" w:rsidR="00AA5587" w:rsidRDefault="00AA5587" w:rsidP="000D3B55">
      <w:pPr>
        <w:spacing w:line="360" w:lineRule="auto"/>
        <w:jc w:val="both"/>
        <w:rPr>
          <w:bCs/>
          <w:sz w:val="22"/>
          <w:szCs w:val="22"/>
        </w:rPr>
      </w:pPr>
    </w:p>
    <w:p w14:paraId="602A3471" w14:textId="77777777" w:rsidR="00AA5587" w:rsidRDefault="00AA5587" w:rsidP="000D3B55">
      <w:pPr>
        <w:spacing w:line="360" w:lineRule="auto"/>
        <w:jc w:val="both"/>
        <w:rPr>
          <w:bCs/>
          <w:sz w:val="22"/>
          <w:szCs w:val="22"/>
        </w:rPr>
      </w:pPr>
    </w:p>
    <w:p w14:paraId="4E2ABCC6" w14:textId="77777777" w:rsidR="00AA5587" w:rsidRDefault="00AA5587" w:rsidP="000D3B55">
      <w:pPr>
        <w:spacing w:line="360" w:lineRule="auto"/>
        <w:jc w:val="both"/>
        <w:rPr>
          <w:bCs/>
          <w:sz w:val="22"/>
          <w:szCs w:val="22"/>
        </w:rPr>
      </w:pPr>
    </w:p>
    <w:p w14:paraId="5898DD15" w14:textId="77777777" w:rsidR="00AA5587" w:rsidRDefault="00AA5587" w:rsidP="000D3B55">
      <w:pPr>
        <w:spacing w:line="360" w:lineRule="auto"/>
        <w:jc w:val="both"/>
        <w:rPr>
          <w:bCs/>
          <w:sz w:val="22"/>
          <w:szCs w:val="22"/>
        </w:rPr>
      </w:pPr>
    </w:p>
    <w:p w14:paraId="7B6650B5" w14:textId="77777777" w:rsidR="00AA5587" w:rsidRDefault="00AA5587" w:rsidP="000D3B55">
      <w:pPr>
        <w:spacing w:line="360" w:lineRule="auto"/>
        <w:jc w:val="both"/>
        <w:rPr>
          <w:bCs/>
          <w:sz w:val="22"/>
          <w:szCs w:val="22"/>
        </w:rPr>
      </w:pPr>
    </w:p>
    <w:p w14:paraId="1F33270B" w14:textId="77777777" w:rsidR="00AA5587" w:rsidRDefault="00AA5587" w:rsidP="000D3B55">
      <w:pPr>
        <w:spacing w:line="360" w:lineRule="auto"/>
        <w:jc w:val="both"/>
        <w:rPr>
          <w:bCs/>
          <w:sz w:val="22"/>
          <w:szCs w:val="22"/>
        </w:rPr>
      </w:pPr>
    </w:p>
    <w:p w14:paraId="086D8B12" w14:textId="77777777" w:rsidR="00AA5587" w:rsidRDefault="00AA5587" w:rsidP="000D3B55">
      <w:pPr>
        <w:spacing w:line="360" w:lineRule="auto"/>
        <w:jc w:val="both"/>
        <w:rPr>
          <w:bCs/>
          <w:sz w:val="22"/>
          <w:szCs w:val="22"/>
        </w:rPr>
      </w:pPr>
    </w:p>
    <w:p w14:paraId="6D7CDC3F" w14:textId="77777777" w:rsidR="00AA5587" w:rsidRDefault="00AA5587" w:rsidP="000D3B55">
      <w:pPr>
        <w:spacing w:line="360" w:lineRule="auto"/>
        <w:jc w:val="both"/>
        <w:rPr>
          <w:bCs/>
          <w:sz w:val="22"/>
          <w:szCs w:val="22"/>
        </w:rPr>
      </w:pPr>
    </w:p>
    <w:p w14:paraId="6A1A4B41" w14:textId="77777777" w:rsidR="00AA5587" w:rsidRDefault="00AA5587" w:rsidP="000D3B55">
      <w:pPr>
        <w:spacing w:line="360" w:lineRule="auto"/>
        <w:jc w:val="both"/>
        <w:rPr>
          <w:bCs/>
          <w:sz w:val="22"/>
          <w:szCs w:val="22"/>
        </w:rPr>
      </w:pPr>
    </w:p>
    <w:p w14:paraId="0DC5EBE3" w14:textId="77777777" w:rsidR="00AA5587" w:rsidRDefault="00AA5587" w:rsidP="000D3B55">
      <w:pPr>
        <w:spacing w:line="360" w:lineRule="auto"/>
        <w:jc w:val="both"/>
        <w:rPr>
          <w:bCs/>
          <w:sz w:val="22"/>
          <w:szCs w:val="22"/>
        </w:rPr>
      </w:pPr>
    </w:p>
    <w:p w14:paraId="7CF70CD2" w14:textId="77777777" w:rsidR="00AA5587" w:rsidRDefault="00AA5587" w:rsidP="000D3B55">
      <w:pPr>
        <w:spacing w:line="360" w:lineRule="auto"/>
        <w:jc w:val="both"/>
        <w:rPr>
          <w:bCs/>
          <w:sz w:val="22"/>
          <w:szCs w:val="22"/>
        </w:rPr>
      </w:pPr>
    </w:p>
    <w:p w14:paraId="2CB3DEAF" w14:textId="77777777" w:rsidR="00AA5587" w:rsidRDefault="00AA5587" w:rsidP="000D3B55">
      <w:pPr>
        <w:spacing w:line="360" w:lineRule="auto"/>
        <w:jc w:val="both"/>
        <w:rPr>
          <w:bCs/>
          <w:sz w:val="22"/>
          <w:szCs w:val="22"/>
        </w:rPr>
      </w:pPr>
    </w:p>
    <w:p w14:paraId="0B72A5EF" w14:textId="77777777" w:rsidR="00AA5587" w:rsidRDefault="00AA5587" w:rsidP="000D3B55">
      <w:pPr>
        <w:spacing w:line="360" w:lineRule="auto"/>
        <w:jc w:val="both"/>
        <w:rPr>
          <w:bCs/>
          <w:sz w:val="22"/>
          <w:szCs w:val="22"/>
        </w:rPr>
      </w:pPr>
    </w:p>
    <w:p w14:paraId="48548ACE" w14:textId="77777777" w:rsidR="00AA5587" w:rsidRDefault="00AA5587" w:rsidP="000D3B55">
      <w:pPr>
        <w:spacing w:line="360" w:lineRule="auto"/>
        <w:jc w:val="both"/>
        <w:rPr>
          <w:bCs/>
          <w:sz w:val="22"/>
          <w:szCs w:val="22"/>
        </w:rPr>
      </w:pPr>
    </w:p>
    <w:p w14:paraId="6E5DD787" w14:textId="77777777" w:rsidR="00AA5587" w:rsidRDefault="00AA5587" w:rsidP="000D3B55">
      <w:pPr>
        <w:spacing w:line="360" w:lineRule="auto"/>
        <w:jc w:val="both"/>
        <w:rPr>
          <w:bCs/>
          <w:sz w:val="22"/>
          <w:szCs w:val="22"/>
        </w:rPr>
      </w:pPr>
    </w:p>
    <w:p w14:paraId="212235F4" w14:textId="77777777" w:rsidR="00AA5587" w:rsidRDefault="00AA5587" w:rsidP="000D3B55">
      <w:pPr>
        <w:spacing w:line="360" w:lineRule="auto"/>
        <w:jc w:val="both"/>
        <w:rPr>
          <w:bCs/>
          <w:sz w:val="22"/>
          <w:szCs w:val="22"/>
        </w:rPr>
      </w:pPr>
    </w:p>
    <w:p w14:paraId="387C984C" w14:textId="77777777" w:rsidR="00AA5587" w:rsidRPr="00363C99" w:rsidRDefault="00AA5587" w:rsidP="00AA5587">
      <w:pPr>
        <w:jc w:val="both"/>
        <w:rPr>
          <w:b/>
          <w:sz w:val="22"/>
          <w:szCs w:val="22"/>
        </w:rPr>
      </w:pPr>
      <w:r w:rsidRPr="00363C99">
        <w:rPr>
          <w:b/>
          <w:sz w:val="22"/>
          <w:szCs w:val="22"/>
        </w:rPr>
        <w:t>OBR-</w:t>
      </w:r>
      <w:r>
        <w:rPr>
          <w:b/>
          <w:sz w:val="22"/>
          <w:szCs w:val="22"/>
        </w:rPr>
        <w:t>11</w:t>
      </w:r>
    </w:p>
    <w:p w14:paraId="1EEB8077" w14:textId="77777777" w:rsidR="00AA5587" w:rsidRPr="00363C99" w:rsidRDefault="00AA5587" w:rsidP="00AA5587">
      <w:pPr>
        <w:jc w:val="both"/>
        <w:rPr>
          <w:sz w:val="22"/>
          <w:szCs w:val="22"/>
        </w:rPr>
      </w:pPr>
    </w:p>
    <w:p w14:paraId="4BAC1B70" w14:textId="77777777" w:rsidR="00AA5587" w:rsidRPr="00363C99" w:rsidRDefault="00AA5587" w:rsidP="00AA5587">
      <w:pPr>
        <w:widowControl w:val="0"/>
        <w:autoSpaceDE w:val="0"/>
        <w:autoSpaceDN w:val="0"/>
        <w:adjustRightInd w:val="0"/>
        <w:spacing w:line="237" w:lineRule="auto"/>
        <w:ind w:left="620"/>
        <w:jc w:val="both"/>
        <w:rPr>
          <w:sz w:val="22"/>
          <w:szCs w:val="22"/>
        </w:rPr>
      </w:pPr>
      <w:r w:rsidRPr="00363C99">
        <w:rPr>
          <w:b/>
          <w:bCs/>
          <w:sz w:val="22"/>
          <w:szCs w:val="22"/>
        </w:rPr>
        <w:t>IZJAVA ZA PRIDOBITEV PODATKOV IZ KAZENSKE EVIDENCE PRAVNIH OSEB</w:t>
      </w:r>
    </w:p>
    <w:p w14:paraId="24A57919" w14:textId="77777777" w:rsidR="00AA5587" w:rsidRPr="00363C99" w:rsidRDefault="00AA5587" w:rsidP="00AA5587">
      <w:pPr>
        <w:widowControl w:val="0"/>
        <w:autoSpaceDE w:val="0"/>
        <w:autoSpaceDN w:val="0"/>
        <w:adjustRightInd w:val="0"/>
        <w:spacing w:line="345" w:lineRule="exact"/>
        <w:jc w:val="both"/>
        <w:rPr>
          <w:sz w:val="22"/>
          <w:szCs w:val="22"/>
        </w:rPr>
      </w:pPr>
    </w:p>
    <w:p w14:paraId="7B236CA6" w14:textId="77777777" w:rsidR="00AA5587" w:rsidRPr="00363C99" w:rsidRDefault="00AA5587" w:rsidP="00AA5587">
      <w:pPr>
        <w:jc w:val="both"/>
        <w:rPr>
          <w:sz w:val="22"/>
          <w:szCs w:val="22"/>
        </w:rPr>
      </w:pPr>
      <w:r w:rsidRPr="00363C99">
        <w:rPr>
          <w:sz w:val="22"/>
          <w:szCs w:val="22"/>
        </w:rPr>
        <w:t>Izjavljamo, da soglašamo, da naročnik, za potrebe preverjanja izpolnjevanja pogojev v postopku oddaje javnega naročila »</w:t>
      </w:r>
      <w:r w:rsidR="00C55FED">
        <w:rPr>
          <w:b/>
          <w:bCs/>
          <w:sz w:val="22"/>
          <w:szCs w:val="22"/>
        </w:rPr>
        <w:t xml:space="preserve">Dobava </w:t>
      </w:r>
      <w:proofErr w:type="spellStart"/>
      <w:r w:rsidR="00C55FED">
        <w:rPr>
          <w:b/>
          <w:bCs/>
          <w:sz w:val="22"/>
          <w:szCs w:val="22"/>
        </w:rPr>
        <w:t>osteosintetskega</w:t>
      </w:r>
      <w:proofErr w:type="spellEnd"/>
      <w:r w:rsidR="00C55FED">
        <w:rPr>
          <w:b/>
          <w:bCs/>
          <w:sz w:val="22"/>
          <w:szCs w:val="22"/>
        </w:rPr>
        <w:t xml:space="preserve"> materiala in materiala za hrbtenično kirurgijo za </w:t>
      </w:r>
      <w:r w:rsidR="00D1631E">
        <w:rPr>
          <w:b/>
          <w:bCs/>
          <w:sz w:val="22"/>
          <w:szCs w:val="22"/>
        </w:rPr>
        <w:t>obdobje 4 let</w:t>
      </w:r>
      <w:r w:rsidRPr="00363C99">
        <w:rPr>
          <w:sz w:val="22"/>
          <w:szCs w:val="22"/>
        </w:rPr>
        <w:t>« (številka objave na Portalu javnih naročil: ______________________ z dne ________________________) pridobi potrdilo iz kazenske evidence pravnih oseb pri Ministrstvu za pravosodje.</w:t>
      </w:r>
    </w:p>
    <w:p w14:paraId="190C21D4" w14:textId="77777777" w:rsidR="00AA5587" w:rsidRPr="00363C99" w:rsidRDefault="00AA5587" w:rsidP="00AA5587">
      <w:pPr>
        <w:widowControl w:val="0"/>
        <w:autoSpaceDE w:val="0"/>
        <w:autoSpaceDN w:val="0"/>
        <w:adjustRightInd w:val="0"/>
        <w:spacing w:line="200" w:lineRule="exact"/>
        <w:jc w:val="both"/>
        <w:rPr>
          <w:sz w:val="22"/>
          <w:szCs w:val="22"/>
        </w:rPr>
      </w:pPr>
    </w:p>
    <w:p w14:paraId="017A8FDF" w14:textId="77777777" w:rsidR="00AA5587" w:rsidRPr="00363C99" w:rsidRDefault="00AA5587" w:rsidP="00AA5587">
      <w:pPr>
        <w:widowControl w:val="0"/>
        <w:autoSpaceDE w:val="0"/>
        <w:autoSpaceDN w:val="0"/>
        <w:adjustRightInd w:val="0"/>
        <w:spacing w:line="201" w:lineRule="exact"/>
        <w:jc w:val="both"/>
        <w:rPr>
          <w:sz w:val="22"/>
          <w:szCs w:val="22"/>
        </w:rPr>
      </w:pPr>
    </w:p>
    <w:p w14:paraId="55EE06EC"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Polno ime pravne osebe:</w:t>
      </w:r>
      <w:r w:rsidRPr="00363C99">
        <w:rPr>
          <w:sz w:val="22"/>
          <w:szCs w:val="22"/>
        </w:rPr>
        <w:tab/>
        <w:t>___________________________</w:t>
      </w:r>
    </w:p>
    <w:p w14:paraId="278C6C52" w14:textId="77777777" w:rsidR="00AA5587" w:rsidRPr="00363C99" w:rsidRDefault="00AA5587" w:rsidP="00AA5587">
      <w:pPr>
        <w:widowControl w:val="0"/>
        <w:autoSpaceDE w:val="0"/>
        <w:autoSpaceDN w:val="0"/>
        <w:adjustRightInd w:val="0"/>
        <w:spacing w:line="266" w:lineRule="exact"/>
        <w:jc w:val="both"/>
        <w:rPr>
          <w:sz w:val="22"/>
          <w:szCs w:val="22"/>
        </w:rPr>
      </w:pPr>
    </w:p>
    <w:p w14:paraId="512449E6" w14:textId="77777777" w:rsidR="00AA5587" w:rsidRPr="00363C99" w:rsidRDefault="00AA5587" w:rsidP="00AA5587">
      <w:pPr>
        <w:widowControl w:val="0"/>
        <w:tabs>
          <w:tab w:val="left" w:pos="2860"/>
        </w:tabs>
        <w:autoSpaceDE w:val="0"/>
        <w:autoSpaceDN w:val="0"/>
        <w:adjustRightInd w:val="0"/>
        <w:jc w:val="both"/>
        <w:rPr>
          <w:sz w:val="22"/>
          <w:szCs w:val="22"/>
        </w:rPr>
      </w:pPr>
      <w:r w:rsidRPr="00363C99">
        <w:rPr>
          <w:sz w:val="22"/>
          <w:szCs w:val="22"/>
        </w:rPr>
        <w:t>Sedež pravne osebe:</w:t>
      </w:r>
      <w:r w:rsidRPr="00363C99">
        <w:rPr>
          <w:sz w:val="22"/>
          <w:szCs w:val="22"/>
        </w:rPr>
        <w:tab/>
        <w:t>___________________________</w:t>
      </w:r>
    </w:p>
    <w:p w14:paraId="7833DAA9" w14:textId="77777777" w:rsidR="00AA5587" w:rsidRPr="00363C99" w:rsidRDefault="00AA5587" w:rsidP="00AA5587">
      <w:pPr>
        <w:widowControl w:val="0"/>
        <w:autoSpaceDE w:val="0"/>
        <w:autoSpaceDN w:val="0"/>
        <w:adjustRightInd w:val="0"/>
        <w:spacing w:line="267" w:lineRule="exact"/>
        <w:jc w:val="both"/>
        <w:rPr>
          <w:sz w:val="22"/>
          <w:szCs w:val="22"/>
        </w:rPr>
      </w:pPr>
    </w:p>
    <w:p w14:paraId="78588AFD"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Občina sedeža pravne osebe:    ___________________________</w:t>
      </w:r>
    </w:p>
    <w:p w14:paraId="77D90704" w14:textId="77777777" w:rsidR="00AA5587" w:rsidRPr="00363C99" w:rsidRDefault="00AA5587" w:rsidP="00AA5587">
      <w:pPr>
        <w:widowControl w:val="0"/>
        <w:autoSpaceDE w:val="0"/>
        <w:autoSpaceDN w:val="0"/>
        <w:adjustRightInd w:val="0"/>
        <w:spacing w:line="267" w:lineRule="exact"/>
        <w:jc w:val="both"/>
        <w:rPr>
          <w:sz w:val="22"/>
          <w:szCs w:val="22"/>
        </w:rPr>
      </w:pPr>
    </w:p>
    <w:p w14:paraId="5BEF0F13"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sz w:val="22"/>
          <w:szCs w:val="22"/>
        </w:rPr>
        <w:t>Matična številka pravne osebe:   _______________________</w:t>
      </w:r>
    </w:p>
    <w:p w14:paraId="7D223805" w14:textId="77777777" w:rsidR="00AA5587" w:rsidRPr="00363C99" w:rsidRDefault="00AA5587" w:rsidP="00AA5587">
      <w:pPr>
        <w:widowControl w:val="0"/>
        <w:autoSpaceDE w:val="0"/>
        <w:autoSpaceDN w:val="0"/>
        <w:adjustRightInd w:val="0"/>
        <w:spacing w:line="237" w:lineRule="auto"/>
        <w:jc w:val="both"/>
        <w:rPr>
          <w:sz w:val="22"/>
          <w:szCs w:val="22"/>
        </w:rPr>
      </w:pPr>
    </w:p>
    <w:p w14:paraId="24CC1C24" w14:textId="77777777" w:rsidR="00AA5587" w:rsidRPr="00363C99" w:rsidRDefault="00AA5587" w:rsidP="00AA5587">
      <w:pPr>
        <w:widowControl w:val="0"/>
        <w:autoSpaceDE w:val="0"/>
        <w:autoSpaceDN w:val="0"/>
        <w:adjustRightInd w:val="0"/>
        <w:spacing w:line="237" w:lineRule="auto"/>
        <w:jc w:val="both"/>
        <w:rPr>
          <w:sz w:val="22"/>
          <w:szCs w:val="22"/>
        </w:rPr>
      </w:pPr>
    </w:p>
    <w:p w14:paraId="45606286" w14:textId="77777777" w:rsidR="00AA5587" w:rsidRPr="00363C99" w:rsidRDefault="00AA5587" w:rsidP="00AA5587">
      <w:pPr>
        <w:widowControl w:val="0"/>
        <w:autoSpaceDE w:val="0"/>
        <w:autoSpaceDN w:val="0"/>
        <w:adjustRightInd w:val="0"/>
        <w:spacing w:line="237" w:lineRule="auto"/>
        <w:jc w:val="both"/>
        <w:rPr>
          <w:sz w:val="22"/>
          <w:szCs w:val="22"/>
        </w:rPr>
      </w:pPr>
      <w:r w:rsidRPr="00363C99">
        <w:rPr>
          <w:i/>
          <w:iCs/>
          <w:sz w:val="22"/>
          <w:szCs w:val="22"/>
        </w:rPr>
        <w:t xml:space="preserve">Ta izjava je sestavni del in priloga ponudbe, s katero se prijavljamo na javno naročilo: </w:t>
      </w:r>
      <w:r w:rsidRPr="00363C99">
        <w:rPr>
          <w:sz w:val="22"/>
          <w:szCs w:val="22"/>
        </w:rPr>
        <w:t>»</w:t>
      </w:r>
      <w:r w:rsidR="00C55FED">
        <w:rPr>
          <w:bCs/>
          <w:sz w:val="22"/>
          <w:szCs w:val="22"/>
        </w:rPr>
        <w:t xml:space="preserve">Dobava </w:t>
      </w:r>
      <w:proofErr w:type="spellStart"/>
      <w:r w:rsidR="00C55FED">
        <w:rPr>
          <w:bCs/>
          <w:sz w:val="22"/>
          <w:szCs w:val="22"/>
        </w:rPr>
        <w:t>osteosintetskega</w:t>
      </w:r>
      <w:proofErr w:type="spellEnd"/>
      <w:r w:rsidR="00C55FED">
        <w:rPr>
          <w:bCs/>
          <w:sz w:val="22"/>
          <w:szCs w:val="22"/>
        </w:rPr>
        <w:t xml:space="preserve"> materiala in materiala za hrbtenično kirurgijo za </w:t>
      </w:r>
      <w:r w:rsidR="00A6629B">
        <w:rPr>
          <w:bCs/>
          <w:sz w:val="22"/>
          <w:szCs w:val="22"/>
        </w:rPr>
        <w:t>obdobje štirih let</w:t>
      </w:r>
      <w:r w:rsidRPr="00363C99">
        <w:rPr>
          <w:sz w:val="22"/>
          <w:szCs w:val="22"/>
        </w:rPr>
        <w:t xml:space="preserve">« (številka objave na </w:t>
      </w:r>
      <w:r w:rsidRPr="00363C99">
        <w:rPr>
          <w:sz w:val="22"/>
          <w:szCs w:val="22"/>
        </w:rPr>
        <w:lastRenderedPageBreak/>
        <w:t xml:space="preserve">Portalu javnih naročil: _________________________ z dne _______________). </w:t>
      </w:r>
      <w:r w:rsidRPr="00363C99">
        <w:rPr>
          <w:i/>
          <w:iCs/>
          <w:sz w:val="22"/>
          <w:szCs w:val="22"/>
        </w:rPr>
        <w:t xml:space="preserve"> </w:t>
      </w:r>
    </w:p>
    <w:p w14:paraId="1DB09988" w14:textId="77777777" w:rsidR="00AA5587" w:rsidRPr="00363C99" w:rsidRDefault="00AA5587" w:rsidP="00AA5587">
      <w:pPr>
        <w:jc w:val="both"/>
        <w:rPr>
          <w:color w:val="FF0000"/>
          <w:sz w:val="22"/>
          <w:szCs w:val="22"/>
        </w:rPr>
      </w:pPr>
    </w:p>
    <w:p w14:paraId="1AFEAAA2" w14:textId="77777777" w:rsidR="00AA5587" w:rsidRPr="00363C99" w:rsidRDefault="00AA5587" w:rsidP="00AA5587">
      <w:pPr>
        <w:jc w:val="both"/>
        <w:rPr>
          <w:color w:val="FF0000"/>
          <w:sz w:val="22"/>
          <w:szCs w:val="22"/>
        </w:rPr>
      </w:pPr>
    </w:p>
    <w:p w14:paraId="36E4D37B" w14:textId="77777777" w:rsidR="00AA5587" w:rsidRPr="00363C99" w:rsidRDefault="00AA5587" w:rsidP="00AA5587">
      <w:pPr>
        <w:jc w:val="both"/>
        <w:rPr>
          <w:color w:val="FF0000"/>
          <w:sz w:val="22"/>
          <w:szCs w:val="22"/>
        </w:rPr>
      </w:pPr>
    </w:p>
    <w:p w14:paraId="0391EC3B"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ponudnika:</w:t>
      </w:r>
    </w:p>
    <w:p w14:paraId="10203F0C" w14:textId="77777777" w:rsidR="00AA5587" w:rsidRPr="00363C99" w:rsidRDefault="00AA5587" w:rsidP="00AA5587">
      <w:pPr>
        <w:widowControl w:val="0"/>
        <w:autoSpaceDE w:val="0"/>
        <w:autoSpaceDN w:val="0"/>
        <w:adjustRightInd w:val="0"/>
        <w:spacing w:line="266" w:lineRule="exact"/>
        <w:jc w:val="both"/>
        <w:rPr>
          <w:sz w:val="22"/>
          <w:szCs w:val="22"/>
        </w:rPr>
      </w:pPr>
    </w:p>
    <w:p w14:paraId="401F57E5" w14:textId="77777777" w:rsidR="00AA5587" w:rsidRPr="00363C99" w:rsidRDefault="00AA5587" w:rsidP="00AA5587">
      <w:pPr>
        <w:widowControl w:val="0"/>
        <w:autoSpaceDE w:val="0"/>
        <w:autoSpaceDN w:val="0"/>
        <w:adjustRightInd w:val="0"/>
        <w:spacing w:line="200" w:lineRule="exact"/>
        <w:jc w:val="both"/>
        <w:rPr>
          <w:sz w:val="22"/>
          <w:szCs w:val="22"/>
        </w:rPr>
      </w:pPr>
    </w:p>
    <w:p w14:paraId="0D7BD04D"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 xml:space="preserve">_____________________                                            </w:t>
      </w:r>
      <w:r w:rsidRPr="00363C99">
        <w:rPr>
          <w:sz w:val="22"/>
          <w:szCs w:val="22"/>
        </w:rPr>
        <w:tab/>
        <w:t>_________________________</w:t>
      </w:r>
    </w:p>
    <w:p w14:paraId="61F2C0DC"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r>
      <w:r w:rsidRPr="00363C99">
        <w:rPr>
          <w:sz w:val="22"/>
          <w:szCs w:val="22"/>
        </w:rPr>
        <w:tab/>
        <w:t>________________________</w:t>
      </w:r>
    </w:p>
    <w:p w14:paraId="38DD9C2D" w14:textId="77777777" w:rsidR="00AA5587" w:rsidRPr="00363C99" w:rsidRDefault="00AA5587" w:rsidP="00AA5587">
      <w:pPr>
        <w:jc w:val="both"/>
        <w:rPr>
          <w:color w:val="FF0000"/>
          <w:sz w:val="22"/>
          <w:szCs w:val="22"/>
        </w:rPr>
      </w:pPr>
    </w:p>
    <w:p w14:paraId="28BD458A" w14:textId="77777777" w:rsidR="00AA5587" w:rsidRPr="00363C99" w:rsidRDefault="00AA5587" w:rsidP="00AA5587">
      <w:pPr>
        <w:jc w:val="both"/>
        <w:rPr>
          <w:color w:val="FF0000"/>
          <w:sz w:val="22"/>
          <w:szCs w:val="22"/>
        </w:rPr>
      </w:pPr>
    </w:p>
    <w:p w14:paraId="002174C9" w14:textId="77777777" w:rsidR="00AA5587" w:rsidRPr="00363C99" w:rsidRDefault="00AA5587" w:rsidP="00AA5587">
      <w:pPr>
        <w:jc w:val="both"/>
        <w:rPr>
          <w:color w:val="FF0000"/>
          <w:sz w:val="22"/>
          <w:szCs w:val="22"/>
        </w:rPr>
      </w:pPr>
    </w:p>
    <w:p w14:paraId="1E89F898" w14:textId="77777777" w:rsidR="00AA5587" w:rsidRPr="00363C99" w:rsidRDefault="00AA5587" w:rsidP="00AA5587">
      <w:pPr>
        <w:jc w:val="both"/>
        <w:rPr>
          <w:color w:val="FF0000"/>
          <w:sz w:val="22"/>
          <w:szCs w:val="22"/>
        </w:rPr>
      </w:pPr>
    </w:p>
    <w:p w14:paraId="2E12B431" w14:textId="77777777" w:rsidR="00AA5587" w:rsidRPr="00363C99" w:rsidRDefault="00AA5587" w:rsidP="00AA5587">
      <w:pPr>
        <w:jc w:val="both"/>
        <w:rPr>
          <w:color w:val="FF0000"/>
          <w:sz w:val="22"/>
          <w:szCs w:val="22"/>
        </w:rPr>
      </w:pPr>
    </w:p>
    <w:p w14:paraId="1E977CEA" w14:textId="77777777" w:rsidR="00AA5587" w:rsidRPr="00363C99" w:rsidRDefault="00AA5587" w:rsidP="00AA5587">
      <w:pPr>
        <w:jc w:val="both"/>
        <w:rPr>
          <w:color w:val="FF0000"/>
          <w:sz w:val="22"/>
          <w:szCs w:val="22"/>
        </w:rPr>
      </w:pPr>
    </w:p>
    <w:p w14:paraId="349FF0EE" w14:textId="77777777" w:rsidR="00AA5587" w:rsidRPr="00363C99" w:rsidRDefault="00AA5587" w:rsidP="00AA5587">
      <w:pPr>
        <w:jc w:val="both"/>
        <w:rPr>
          <w:color w:val="FF0000"/>
          <w:sz w:val="22"/>
          <w:szCs w:val="22"/>
        </w:rPr>
      </w:pPr>
    </w:p>
    <w:p w14:paraId="76EA9EB8" w14:textId="77777777" w:rsidR="00AA5587" w:rsidRPr="00363C99" w:rsidRDefault="00AA5587" w:rsidP="00AA5587">
      <w:pPr>
        <w:jc w:val="both"/>
        <w:rPr>
          <w:color w:val="FF0000"/>
          <w:sz w:val="22"/>
          <w:szCs w:val="22"/>
        </w:rPr>
      </w:pPr>
    </w:p>
    <w:p w14:paraId="21D7E4E4" w14:textId="77777777" w:rsidR="00AA5587" w:rsidRPr="00363C99" w:rsidRDefault="00AA5587" w:rsidP="00AA5587">
      <w:pPr>
        <w:jc w:val="both"/>
        <w:rPr>
          <w:color w:val="FF0000"/>
          <w:sz w:val="22"/>
          <w:szCs w:val="22"/>
        </w:rPr>
      </w:pPr>
    </w:p>
    <w:p w14:paraId="7274D5F8" w14:textId="77777777" w:rsidR="00AA5587" w:rsidRPr="00363C99" w:rsidRDefault="00AA5587" w:rsidP="00AA5587">
      <w:pPr>
        <w:jc w:val="both"/>
        <w:rPr>
          <w:color w:val="FF0000"/>
          <w:sz w:val="22"/>
          <w:szCs w:val="22"/>
        </w:rPr>
      </w:pPr>
    </w:p>
    <w:p w14:paraId="07416E74" w14:textId="77777777" w:rsidR="00AA5587" w:rsidRPr="00363C99" w:rsidRDefault="00AA5587" w:rsidP="00AA5587">
      <w:pPr>
        <w:jc w:val="both"/>
        <w:rPr>
          <w:color w:val="FF0000"/>
          <w:sz w:val="22"/>
          <w:szCs w:val="22"/>
        </w:rPr>
      </w:pPr>
    </w:p>
    <w:p w14:paraId="74370638" w14:textId="77777777" w:rsidR="00AA5587" w:rsidRPr="00363C99" w:rsidRDefault="00AA5587" w:rsidP="00AA5587">
      <w:pPr>
        <w:jc w:val="both"/>
        <w:rPr>
          <w:color w:val="FF0000"/>
          <w:sz w:val="22"/>
          <w:szCs w:val="22"/>
        </w:rPr>
      </w:pPr>
    </w:p>
    <w:p w14:paraId="7DF68761" w14:textId="77777777" w:rsidR="00AA5587" w:rsidRPr="00363C99" w:rsidRDefault="00AA5587" w:rsidP="00AA5587">
      <w:pPr>
        <w:jc w:val="both"/>
        <w:rPr>
          <w:color w:val="FF0000"/>
          <w:sz w:val="22"/>
          <w:szCs w:val="22"/>
        </w:rPr>
      </w:pPr>
    </w:p>
    <w:p w14:paraId="75B489F3" w14:textId="77777777" w:rsidR="00AA5587" w:rsidRPr="00363C99" w:rsidRDefault="00AA5587" w:rsidP="00AA5587">
      <w:pPr>
        <w:jc w:val="both"/>
        <w:rPr>
          <w:color w:val="FF0000"/>
          <w:sz w:val="22"/>
          <w:szCs w:val="22"/>
        </w:rPr>
      </w:pPr>
    </w:p>
    <w:p w14:paraId="2A1D16E8" w14:textId="77777777" w:rsidR="00AA5587" w:rsidRPr="00363C99" w:rsidRDefault="00AA5587" w:rsidP="00AA5587">
      <w:pPr>
        <w:jc w:val="both"/>
        <w:rPr>
          <w:color w:val="FF0000"/>
          <w:sz w:val="22"/>
          <w:szCs w:val="22"/>
        </w:rPr>
      </w:pPr>
    </w:p>
    <w:p w14:paraId="39047DDA" w14:textId="77777777" w:rsidR="00AA5587" w:rsidRPr="00363C99" w:rsidRDefault="00AA5587" w:rsidP="00AA5587">
      <w:pPr>
        <w:jc w:val="both"/>
        <w:rPr>
          <w:color w:val="FF0000"/>
          <w:sz w:val="22"/>
          <w:szCs w:val="22"/>
        </w:rPr>
      </w:pPr>
    </w:p>
    <w:p w14:paraId="7C5CD72E" w14:textId="77777777" w:rsidR="00AA5587" w:rsidRPr="00363C99" w:rsidRDefault="00AA5587" w:rsidP="00AA5587">
      <w:pPr>
        <w:jc w:val="both"/>
        <w:rPr>
          <w:b/>
          <w:sz w:val="22"/>
          <w:szCs w:val="22"/>
        </w:rPr>
      </w:pPr>
      <w:r w:rsidRPr="00363C99">
        <w:rPr>
          <w:b/>
          <w:sz w:val="22"/>
          <w:szCs w:val="22"/>
        </w:rPr>
        <w:br w:type="page"/>
      </w:r>
      <w:r w:rsidRPr="00363C99">
        <w:rPr>
          <w:b/>
          <w:sz w:val="22"/>
          <w:szCs w:val="22"/>
        </w:rPr>
        <w:lastRenderedPageBreak/>
        <w:t>OBR-</w:t>
      </w:r>
      <w:r>
        <w:rPr>
          <w:b/>
          <w:sz w:val="22"/>
          <w:szCs w:val="22"/>
        </w:rPr>
        <w:t>12</w:t>
      </w:r>
    </w:p>
    <w:p w14:paraId="10B7E864" w14:textId="77777777" w:rsidR="00AA5587" w:rsidRPr="00363C99" w:rsidRDefault="00AA5587" w:rsidP="00AA5587">
      <w:pPr>
        <w:jc w:val="both"/>
        <w:rPr>
          <w:color w:val="FF0000"/>
          <w:sz w:val="22"/>
          <w:szCs w:val="22"/>
        </w:rPr>
      </w:pPr>
      <w:r w:rsidRPr="00363C99">
        <w:rPr>
          <w:color w:val="FF0000"/>
          <w:sz w:val="22"/>
          <w:szCs w:val="22"/>
        </w:rPr>
        <w:t xml:space="preserve">  </w:t>
      </w:r>
    </w:p>
    <w:p w14:paraId="7A5AEE5C" w14:textId="77777777" w:rsidR="00AA5587" w:rsidRPr="00363C99" w:rsidRDefault="00AA5587" w:rsidP="00AA5587">
      <w:pPr>
        <w:widowControl w:val="0"/>
        <w:autoSpaceDE w:val="0"/>
        <w:autoSpaceDN w:val="0"/>
        <w:adjustRightInd w:val="0"/>
        <w:spacing w:line="235" w:lineRule="auto"/>
        <w:ind w:left="640"/>
        <w:jc w:val="both"/>
        <w:rPr>
          <w:sz w:val="22"/>
          <w:szCs w:val="22"/>
        </w:rPr>
      </w:pPr>
      <w:r w:rsidRPr="00363C99">
        <w:rPr>
          <w:b/>
          <w:bCs/>
          <w:sz w:val="22"/>
          <w:szCs w:val="22"/>
        </w:rPr>
        <w:t>IZJAVA ZA PRIDOBITEV PODATKOV IZ KAZENSKE EVIDENCE FIZIČNIH OSEB</w:t>
      </w:r>
    </w:p>
    <w:p w14:paraId="0D773BCE" w14:textId="77777777" w:rsidR="00AA5587" w:rsidRPr="00363C99" w:rsidRDefault="00AA5587" w:rsidP="00AA5587">
      <w:pPr>
        <w:widowControl w:val="0"/>
        <w:autoSpaceDE w:val="0"/>
        <w:autoSpaceDN w:val="0"/>
        <w:adjustRightInd w:val="0"/>
        <w:spacing w:line="295" w:lineRule="exact"/>
        <w:jc w:val="both"/>
        <w:rPr>
          <w:sz w:val="22"/>
          <w:szCs w:val="22"/>
        </w:rPr>
      </w:pPr>
    </w:p>
    <w:p w14:paraId="323E1565" w14:textId="77777777" w:rsidR="00AA5587" w:rsidRPr="00363C99" w:rsidRDefault="00AA5587" w:rsidP="00AA5587">
      <w:pPr>
        <w:jc w:val="both"/>
        <w:rPr>
          <w:sz w:val="22"/>
          <w:szCs w:val="22"/>
        </w:rPr>
      </w:pPr>
      <w:r w:rsidRPr="00363C99">
        <w:rPr>
          <w:sz w:val="22"/>
          <w:szCs w:val="22"/>
        </w:rPr>
        <w:t>_____________________________________(ime in priimek pooblastitelja) izjavljam, da soglašam, da naročnik, za potrebe preverjanja izpolnjevanja pogojev v postopku oddaje javnega naročila: »</w:t>
      </w:r>
      <w:r w:rsidR="00C55FED">
        <w:rPr>
          <w:b/>
          <w:bCs/>
          <w:sz w:val="22"/>
          <w:szCs w:val="22"/>
        </w:rPr>
        <w:t xml:space="preserve">Dobava </w:t>
      </w:r>
      <w:proofErr w:type="spellStart"/>
      <w:r w:rsidR="00C55FED">
        <w:rPr>
          <w:b/>
          <w:bCs/>
          <w:sz w:val="22"/>
          <w:szCs w:val="22"/>
        </w:rPr>
        <w:t>osteosintetskega</w:t>
      </w:r>
      <w:proofErr w:type="spellEnd"/>
      <w:r w:rsidR="00C55FED">
        <w:rPr>
          <w:b/>
          <w:bCs/>
          <w:sz w:val="22"/>
          <w:szCs w:val="22"/>
        </w:rPr>
        <w:t xml:space="preserve"> materiala in materiala za hrbtenično kirurgijo za </w:t>
      </w:r>
      <w:r w:rsidR="00D1631E">
        <w:rPr>
          <w:b/>
          <w:bCs/>
          <w:sz w:val="22"/>
          <w:szCs w:val="22"/>
        </w:rPr>
        <w:t>obdobje 4 let</w:t>
      </w:r>
      <w:r w:rsidRPr="00363C99">
        <w:rPr>
          <w:sz w:val="22"/>
          <w:szCs w:val="22"/>
        </w:rPr>
        <w:t>« (številka objave na Portalu javnih naročil: _______________________ z dne ___________) pridobi potrdilo iz kazenske evidence fizičnih oseb pri Ministrstvu za pravosodje.</w:t>
      </w:r>
    </w:p>
    <w:p w14:paraId="12C78914" w14:textId="77777777" w:rsidR="00AA5587" w:rsidRPr="00363C99" w:rsidRDefault="00AA5587" w:rsidP="00AA5587">
      <w:pPr>
        <w:jc w:val="both"/>
        <w:rPr>
          <w:sz w:val="22"/>
          <w:szCs w:val="22"/>
        </w:rPr>
      </w:pPr>
    </w:p>
    <w:p w14:paraId="0BE27F63"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EMŠO: _________________________________________</w:t>
      </w:r>
    </w:p>
    <w:p w14:paraId="0B3DB882" w14:textId="77777777" w:rsidR="00AA5587" w:rsidRPr="00363C99" w:rsidRDefault="00AA5587" w:rsidP="00AA5587">
      <w:pPr>
        <w:widowControl w:val="0"/>
        <w:autoSpaceDE w:val="0"/>
        <w:autoSpaceDN w:val="0"/>
        <w:adjustRightInd w:val="0"/>
        <w:spacing w:line="267" w:lineRule="exact"/>
        <w:jc w:val="both"/>
        <w:rPr>
          <w:sz w:val="22"/>
          <w:szCs w:val="22"/>
        </w:rPr>
      </w:pPr>
    </w:p>
    <w:p w14:paraId="59DC07E6"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IME IN PRIIMEK: _________________________________________</w:t>
      </w:r>
    </w:p>
    <w:p w14:paraId="6927F6FE" w14:textId="77777777" w:rsidR="00AA5587" w:rsidRPr="00363C99" w:rsidRDefault="00AA5587" w:rsidP="00AA5587">
      <w:pPr>
        <w:widowControl w:val="0"/>
        <w:autoSpaceDE w:val="0"/>
        <w:autoSpaceDN w:val="0"/>
        <w:adjustRightInd w:val="0"/>
        <w:spacing w:line="267" w:lineRule="exact"/>
        <w:jc w:val="both"/>
        <w:rPr>
          <w:sz w:val="22"/>
          <w:szCs w:val="22"/>
        </w:rPr>
      </w:pPr>
    </w:p>
    <w:p w14:paraId="3D3B5274"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DATUM ROJSTVA: _________________________________________</w:t>
      </w:r>
    </w:p>
    <w:p w14:paraId="27D7005D" w14:textId="77777777" w:rsidR="00AA5587" w:rsidRPr="00363C99" w:rsidRDefault="00AA5587" w:rsidP="00AA5587">
      <w:pPr>
        <w:widowControl w:val="0"/>
        <w:autoSpaceDE w:val="0"/>
        <w:autoSpaceDN w:val="0"/>
        <w:adjustRightInd w:val="0"/>
        <w:spacing w:line="268" w:lineRule="exact"/>
        <w:jc w:val="both"/>
        <w:rPr>
          <w:sz w:val="22"/>
          <w:szCs w:val="22"/>
        </w:rPr>
      </w:pPr>
    </w:p>
    <w:p w14:paraId="7E35A98D"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KRAJ ROJSTVA: _________________________________________</w:t>
      </w:r>
    </w:p>
    <w:p w14:paraId="6BB68825" w14:textId="77777777" w:rsidR="00AA5587" w:rsidRPr="00363C99" w:rsidRDefault="00AA5587" w:rsidP="00AA5587">
      <w:pPr>
        <w:widowControl w:val="0"/>
        <w:autoSpaceDE w:val="0"/>
        <w:autoSpaceDN w:val="0"/>
        <w:adjustRightInd w:val="0"/>
        <w:spacing w:line="267" w:lineRule="exact"/>
        <w:jc w:val="both"/>
        <w:rPr>
          <w:sz w:val="22"/>
          <w:szCs w:val="22"/>
        </w:rPr>
      </w:pPr>
    </w:p>
    <w:p w14:paraId="5491F272"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OBČINA ROJSTVA: _________________________________________</w:t>
      </w:r>
    </w:p>
    <w:p w14:paraId="7E0ED4C1" w14:textId="77777777" w:rsidR="00AA5587" w:rsidRPr="00363C99" w:rsidRDefault="00AA5587" w:rsidP="00AA5587">
      <w:pPr>
        <w:widowControl w:val="0"/>
        <w:autoSpaceDE w:val="0"/>
        <w:autoSpaceDN w:val="0"/>
        <w:adjustRightInd w:val="0"/>
        <w:spacing w:line="266" w:lineRule="exact"/>
        <w:jc w:val="both"/>
        <w:rPr>
          <w:sz w:val="22"/>
          <w:szCs w:val="22"/>
        </w:rPr>
      </w:pPr>
    </w:p>
    <w:p w14:paraId="1A04EC0C"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DRŽAVA ROJSTVA: _________________________________________</w:t>
      </w:r>
    </w:p>
    <w:p w14:paraId="49E04C9E" w14:textId="77777777" w:rsidR="00AA5587" w:rsidRPr="00363C99" w:rsidRDefault="00AA5587" w:rsidP="00AA5587">
      <w:pPr>
        <w:widowControl w:val="0"/>
        <w:autoSpaceDE w:val="0"/>
        <w:autoSpaceDN w:val="0"/>
        <w:adjustRightInd w:val="0"/>
        <w:spacing w:line="267" w:lineRule="exact"/>
        <w:jc w:val="both"/>
        <w:rPr>
          <w:sz w:val="22"/>
          <w:szCs w:val="22"/>
        </w:rPr>
      </w:pPr>
    </w:p>
    <w:p w14:paraId="3CE83572"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NASLOV STALNEGA/STALNEGA BIVALIŠČA:</w:t>
      </w:r>
    </w:p>
    <w:p w14:paraId="33572D68"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(ulica in hišna številka): _________________________________________</w:t>
      </w:r>
    </w:p>
    <w:p w14:paraId="3275C433" w14:textId="77777777" w:rsidR="00AA5587" w:rsidRPr="00363C99" w:rsidRDefault="00AA5587" w:rsidP="00AA5587">
      <w:pPr>
        <w:widowControl w:val="0"/>
        <w:autoSpaceDE w:val="0"/>
        <w:autoSpaceDN w:val="0"/>
        <w:adjustRightInd w:val="0"/>
        <w:spacing w:line="267" w:lineRule="exact"/>
        <w:jc w:val="both"/>
        <w:rPr>
          <w:sz w:val="22"/>
          <w:szCs w:val="22"/>
        </w:rPr>
      </w:pPr>
    </w:p>
    <w:p w14:paraId="6AF4B510"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(poštna številka in pošta): _________________________________________</w:t>
      </w:r>
    </w:p>
    <w:p w14:paraId="48D30D2A" w14:textId="77777777" w:rsidR="00AA5587" w:rsidRPr="00363C99" w:rsidRDefault="00AA5587" w:rsidP="00AA5587">
      <w:pPr>
        <w:widowControl w:val="0"/>
        <w:autoSpaceDE w:val="0"/>
        <w:autoSpaceDN w:val="0"/>
        <w:adjustRightInd w:val="0"/>
        <w:spacing w:line="266" w:lineRule="exact"/>
        <w:jc w:val="both"/>
        <w:rPr>
          <w:sz w:val="22"/>
          <w:szCs w:val="22"/>
        </w:rPr>
      </w:pPr>
    </w:p>
    <w:p w14:paraId="63ACE2E4"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DRŽAVLJANSTVO: _________________________________________</w:t>
      </w:r>
    </w:p>
    <w:p w14:paraId="7A892E79" w14:textId="77777777" w:rsidR="00AA5587" w:rsidRPr="00363C99" w:rsidRDefault="00AA5587" w:rsidP="00AA5587">
      <w:pPr>
        <w:widowControl w:val="0"/>
        <w:autoSpaceDE w:val="0"/>
        <w:autoSpaceDN w:val="0"/>
        <w:adjustRightInd w:val="0"/>
        <w:spacing w:line="267" w:lineRule="exact"/>
        <w:jc w:val="both"/>
        <w:rPr>
          <w:sz w:val="22"/>
          <w:szCs w:val="22"/>
        </w:rPr>
      </w:pPr>
    </w:p>
    <w:p w14:paraId="7BC8DC80" w14:textId="77777777" w:rsidR="00AA5587" w:rsidRPr="00363C99" w:rsidRDefault="00AA5587" w:rsidP="00AA5587">
      <w:pPr>
        <w:widowControl w:val="0"/>
        <w:autoSpaceDE w:val="0"/>
        <w:autoSpaceDN w:val="0"/>
        <w:adjustRightInd w:val="0"/>
        <w:jc w:val="both"/>
        <w:rPr>
          <w:sz w:val="22"/>
          <w:szCs w:val="22"/>
        </w:rPr>
      </w:pPr>
      <w:r w:rsidRPr="00363C99">
        <w:rPr>
          <w:sz w:val="22"/>
          <w:szCs w:val="22"/>
        </w:rPr>
        <w:t>MOJE PREJŠNJE OSEBNO IME SE JE GLASILO: _________________________________________</w:t>
      </w:r>
    </w:p>
    <w:p w14:paraId="63C02723" w14:textId="77777777" w:rsidR="00AA5587" w:rsidRPr="00363C99" w:rsidRDefault="00AA5587" w:rsidP="00AA5587">
      <w:pPr>
        <w:widowControl w:val="0"/>
        <w:autoSpaceDE w:val="0"/>
        <w:autoSpaceDN w:val="0"/>
        <w:adjustRightInd w:val="0"/>
        <w:jc w:val="both"/>
        <w:rPr>
          <w:sz w:val="22"/>
          <w:szCs w:val="22"/>
        </w:rPr>
      </w:pPr>
    </w:p>
    <w:p w14:paraId="5DAA67AB" w14:textId="77777777" w:rsidR="00AA5587" w:rsidRPr="00363C99" w:rsidRDefault="00AA5587" w:rsidP="00AA5587">
      <w:pPr>
        <w:widowControl w:val="0"/>
        <w:autoSpaceDE w:val="0"/>
        <w:autoSpaceDN w:val="0"/>
        <w:adjustRightInd w:val="0"/>
        <w:jc w:val="both"/>
        <w:rPr>
          <w:sz w:val="22"/>
          <w:szCs w:val="22"/>
        </w:rPr>
      </w:pPr>
    </w:p>
    <w:p w14:paraId="6D57F1EC" w14:textId="77777777" w:rsidR="00AA5587" w:rsidRPr="00363C99" w:rsidRDefault="00AA5587" w:rsidP="00AA5587">
      <w:pPr>
        <w:widowControl w:val="0"/>
        <w:autoSpaceDE w:val="0"/>
        <w:autoSpaceDN w:val="0"/>
        <w:adjustRightInd w:val="0"/>
        <w:jc w:val="both"/>
        <w:rPr>
          <w:sz w:val="22"/>
          <w:szCs w:val="22"/>
        </w:rPr>
      </w:pPr>
    </w:p>
    <w:p w14:paraId="61E8CCAA" w14:textId="77777777" w:rsidR="00AA5587" w:rsidRPr="00363C99" w:rsidRDefault="00AA5587" w:rsidP="00AA5587">
      <w:pPr>
        <w:widowControl w:val="0"/>
        <w:autoSpaceDE w:val="0"/>
        <w:autoSpaceDN w:val="0"/>
        <w:adjustRightInd w:val="0"/>
        <w:spacing w:line="266" w:lineRule="exact"/>
        <w:jc w:val="both"/>
        <w:rPr>
          <w:sz w:val="22"/>
          <w:szCs w:val="22"/>
        </w:rPr>
      </w:pPr>
      <w:r w:rsidRPr="00363C99">
        <w:rPr>
          <w:sz w:val="22"/>
          <w:szCs w:val="22"/>
        </w:rPr>
        <w:t>Kraj in datum:                                    Žig:                   Podpis pooblastitelja:</w:t>
      </w:r>
    </w:p>
    <w:p w14:paraId="3B007F2F" w14:textId="77777777" w:rsidR="00AA5587" w:rsidRPr="00363C99" w:rsidRDefault="00AA5587" w:rsidP="00AA5587">
      <w:pPr>
        <w:widowControl w:val="0"/>
        <w:autoSpaceDE w:val="0"/>
        <w:autoSpaceDN w:val="0"/>
        <w:adjustRightInd w:val="0"/>
        <w:spacing w:line="266" w:lineRule="exact"/>
        <w:jc w:val="both"/>
        <w:rPr>
          <w:sz w:val="22"/>
          <w:szCs w:val="22"/>
        </w:rPr>
      </w:pPr>
    </w:p>
    <w:p w14:paraId="1D1BF75B" w14:textId="77777777" w:rsidR="00AA5587" w:rsidRPr="00363C99" w:rsidRDefault="00AA5587" w:rsidP="00AA5587">
      <w:pPr>
        <w:widowControl w:val="0"/>
        <w:autoSpaceDE w:val="0"/>
        <w:autoSpaceDN w:val="0"/>
        <w:adjustRightInd w:val="0"/>
        <w:spacing w:line="200" w:lineRule="exact"/>
        <w:jc w:val="both"/>
        <w:rPr>
          <w:sz w:val="22"/>
          <w:szCs w:val="22"/>
        </w:rPr>
      </w:pPr>
    </w:p>
    <w:p w14:paraId="54ED2A42" w14:textId="77777777" w:rsidR="00AA5587" w:rsidRPr="00363C99" w:rsidRDefault="00AA5587" w:rsidP="00AA5587">
      <w:pPr>
        <w:widowControl w:val="0"/>
        <w:autoSpaceDE w:val="0"/>
        <w:autoSpaceDN w:val="0"/>
        <w:adjustRightInd w:val="0"/>
        <w:spacing w:line="200" w:lineRule="exact"/>
        <w:jc w:val="both"/>
        <w:rPr>
          <w:sz w:val="22"/>
          <w:szCs w:val="22"/>
        </w:rPr>
      </w:pPr>
      <w:r w:rsidRPr="00363C99">
        <w:rPr>
          <w:sz w:val="22"/>
          <w:szCs w:val="22"/>
        </w:rPr>
        <w:t>_____________________                                            ______________________________</w:t>
      </w:r>
    </w:p>
    <w:p w14:paraId="297B1BC4" w14:textId="77777777" w:rsidR="00AA5587" w:rsidRPr="00363C99" w:rsidRDefault="00AA5587" w:rsidP="00AA5587">
      <w:pPr>
        <w:jc w:val="both"/>
        <w:rPr>
          <w:sz w:val="22"/>
          <w:szCs w:val="22"/>
        </w:rPr>
      </w:pPr>
      <w:r w:rsidRPr="00363C99">
        <w:rPr>
          <w:sz w:val="22"/>
          <w:szCs w:val="22"/>
        </w:rPr>
        <w:t xml:space="preserve">___________________                                  </w:t>
      </w:r>
      <w:r w:rsidRPr="00363C99">
        <w:rPr>
          <w:sz w:val="22"/>
          <w:szCs w:val="22"/>
        </w:rPr>
        <w:tab/>
        <w:t xml:space="preserve"> ________________________</w:t>
      </w:r>
    </w:p>
    <w:p w14:paraId="72E4F65B" w14:textId="77777777" w:rsidR="00AA5587" w:rsidRPr="00363C99" w:rsidRDefault="00AA5587" w:rsidP="00AA5587">
      <w:pPr>
        <w:widowControl w:val="0"/>
        <w:autoSpaceDE w:val="0"/>
        <w:autoSpaceDN w:val="0"/>
        <w:adjustRightInd w:val="0"/>
        <w:jc w:val="both"/>
        <w:rPr>
          <w:sz w:val="22"/>
          <w:szCs w:val="22"/>
        </w:rPr>
      </w:pPr>
    </w:p>
    <w:p w14:paraId="54CBFE30" w14:textId="77777777" w:rsidR="00AA5587" w:rsidRPr="00363C99" w:rsidRDefault="00AA5587" w:rsidP="00AA5587">
      <w:pPr>
        <w:widowControl w:val="0"/>
        <w:autoSpaceDE w:val="0"/>
        <w:autoSpaceDN w:val="0"/>
        <w:adjustRightInd w:val="0"/>
        <w:spacing w:line="200" w:lineRule="exact"/>
        <w:jc w:val="both"/>
        <w:rPr>
          <w:sz w:val="22"/>
          <w:szCs w:val="22"/>
        </w:rPr>
      </w:pPr>
    </w:p>
    <w:p w14:paraId="30E35E77" w14:textId="77777777" w:rsidR="00AA5587" w:rsidRPr="00363C99" w:rsidRDefault="00AA5587" w:rsidP="00AA5587">
      <w:pPr>
        <w:widowControl w:val="0"/>
        <w:autoSpaceDE w:val="0"/>
        <w:autoSpaceDN w:val="0"/>
        <w:adjustRightInd w:val="0"/>
        <w:spacing w:line="235" w:lineRule="auto"/>
        <w:jc w:val="both"/>
        <w:rPr>
          <w:b/>
          <w:bCs/>
          <w:sz w:val="22"/>
          <w:szCs w:val="22"/>
        </w:rPr>
      </w:pPr>
    </w:p>
    <w:p w14:paraId="1DABCBB5"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b/>
          <w:bCs/>
          <w:sz w:val="22"/>
          <w:szCs w:val="22"/>
        </w:rPr>
        <w:t>Opomba:</w:t>
      </w:r>
    </w:p>
    <w:p w14:paraId="62B29560" w14:textId="77777777" w:rsidR="00AA5587" w:rsidRPr="00363C99" w:rsidRDefault="00AA5587" w:rsidP="00AA5587">
      <w:pPr>
        <w:widowControl w:val="0"/>
        <w:autoSpaceDE w:val="0"/>
        <w:autoSpaceDN w:val="0"/>
        <w:adjustRightInd w:val="0"/>
        <w:spacing w:line="2" w:lineRule="exact"/>
        <w:jc w:val="both"/>
        <w:rPr>
          <w:sz w:val="22"/>
          <w:szCs w:val="22"/>
        </w:rPr>
      </w:pPr>
    </w:p>
    <w:p w14:paraId="78196DAC"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Samostojni podjetnik posameznik izpolni le ta obrazec z osebnimi podatki ustanovitelja.</w:t>
      </w:r>
    </w:p>
    <w:p w14:paraId="02914B9C" w14:textId="77777777" w:rsidR="00AA5587" w:rsidRPr="00363C99" w:rsidRDefault="00AA5587" w:rsidP="00AA5587">
      <w:pPr>
        <w:widowControl w:val="0"/>
        <w:autoSpaceDE w:val="0"/>
        <w:autoSpaceDN w:val="0"/>
        <w:adjustRightInd w:val="0"/>
        <w:spacing w:line="213" w:lineRule="exact"/>
        <w:jc w:val="both"/>
        <w:rPr>
          <w:sz w:val="22"/>
          <w:szCs w:val="22"/>
        </w:rPr>
      </w:pPr>
    </w:p>
    <w:p w14:paraId="1B0E5759" w14:textId="77777777" w:rsidR="00AA5587" w:rsidRPr="00363C99" w:rsidRDefault="00AA5587" w:rsidP="00AA5587">
      <w:pPr>
        <w:widowControl w:val="0"/>
        <w:autoSpaceDE w:val="0"/>
        <w:autoSpaceDN w:val="0"/>
        <w:adjustRightInd w:val="0"/>
        <w:spacing w:line="235" w:lineRule="auto"/>
        <w:jc w:val="both"/>
        <w:rPr>
          <w:sz w:val="22"/>
          <w:szCs w:val="22"/>
        </w:rPr>
      </w:pPr>
      <w:r w:rsidRPr="00363C99">
        <w:rPr>
          <w:sz w:val="22"/>
          <w:szCs w:val="22"/>
        </w:rPr>
        <w:t>Izjava se po potrebi kopira glede na število zastopnikov (oseba, ki je članica upravnega, vodstvenega ali nadzornega organa gospodarskega subjekta in ki ima pooblastila za njegovo zastopanje ali odločanje ali nadzor v njem).</w:t>
      </w:r>
    </w:p>
    <w:p w14:paraId="1039A33D" w14:textId="77777777" w:rsidR="00AA5587" w:rsidRPr="00363C99" w:rsidRDefault="00AA5587" w:rsidP="00AA5587">
      <w:pPr>
        <w:jc w:val="both"/>
        <w:rPr>
          <w:color w:val="FF0000"/>
          <w:sz w:val="22"/>
          <w:szCs w:val="22"/>
        </w:rPr>
      </w:pPr>
    </w:p>
    <w:p w14:paraId="0E382498" w14:textId="77777777" w:rsidR="00AA5587" w:rsidRPr="00363C99" w:rsidRDefault="00AA5587" w:rsidP="00AA5587">
      <w:pPr>
        <w:jc w:val="both"/>
        <w:rPr>
          <w:color w:val="FF0000"/>
          <w:sz w:val="22"/>
          <w:szCs w:val="22"/>
        </w:rPr>
      </w:pPr>
    </w:p>
    <w:p w14:paraId="1AE08EFF" w14:textId="77777777" w:rsidR="00AA5587" w:rsidRPr="00363C99" w:rsidRDefault="00AA5587" w:rsidP="00AA5587">
      <w:pPr>
        <w:spacing w:line="360" w:lineRule="auto"/>
        <w:jc w:val="both"/>
        <w:rPr>
          <w:bCs/>
          <w:sz w:val="22"/>
          <w:szCs w:val="22"/>
        </w:rPr>
      </w:pPr>
    </w:p>
    <w:sectPr w:rsidR="00AA5587" w:rsidRPr="00363C99"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383C6" w14:textId="77777777" w:rsidR="006E6414" w:rsidRDefault="006E6414">
      <w:r>
        <w:separator/>
      </w:r>
    </w:p>
  </w:endnote>
  <w:endnote w:type="continuationSeparator" w:id="0">
    <w:p w14:paraId="69594D61" w14:textId="77777777" w:rsidR="006E6414" w:rsidRDefault="006E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A5B8" w14:textId="77777777" w:rsidR="000C3D93" w:rsidRDefault="000C3D9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0C3D93" w:rsidRDefault="000C3D9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C197" w14:textId="77777777" w:rsidR="000C3D93" w:rsidRDefault="000C3D9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E3718">
      <w:rPr>
        <w:rStyle w:val="tevilkastrani"/>
        <w:noProof/>
      </w:rPr>
      <w:t>4</w:t>
    </w:r>
    <w:r>
      <w:rPr>
        <w:rStyle w:val="tevilkastrani"/>
      </w:rPr>
      <w:fldChar w:fldCharType="end"/>
    </w:r>
  </w:p>
  <w:p w14:paraId="19EB7CB9" w14:textId="77777777" w:rsidR="000C3D93" w:rsidRDefault="000C3D9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255E3" w14:textId="77777777" w:rsidR="006E6414" w:rsidRDefault="006E6414">
      <w:r>
        <w:separator/>
      </w:r>
    </w:p>
  </w:footnote>
  <w:footnote w:type="continuationSeparator" w:id="0">
    <w:p w14:paraId="789FD36B" w14:textId="77777777" w:rsidR="006E6414" w:rsidRDefault="006E6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5"/>
  </w:num>
  <w:num w:numId="3">
    <w:abstractNumId w:val="1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1"/>
  </w:num>
  <w:num w:numId="8">
    <w:abstractNumId w:val="18"/>
  </w:num>
  <w:num w:numId="9">
    <w:abstractNumId w:val="22"/>
  </w:num>
  <w:num w:numId="10">
    <w:abstractNumId w:val="16"/>
  </w:num>
  <w:num w:numId="11">
    <w:abstractNumId w:val="20"/>
  </w:num>
  <w:num w:numId="12">
    <w:abstractNumId w:val="42"/>
  </w:num>
  <w:num w:numId="13">
    <w:abstractNumId w:val="38"/>
  </w:num>
  <w:num w:numId="14">
    <w:abstractNumId w:val="23"/>
  </w:num>
  <w:num w:numId="15">
    <w:abstractNumId w:val="27"/>
  </w:num>
  <w:num w:numId="16">
    <w:abstractNumId w:val="29"/>
  </w:num>
  <w:num w:numId="17">
    <w:abstractNumId w:val="36"/>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25"/>
  </w:num>
  <w:num w:numId="21">
    <w:abstractNumId w:val="30"/>
  </w:num>
  <w:num w:numId="22">
    <w:abstractNumId w:val="43"/>
  </w:num>
  <w:num w:numId="23">
    <w:abstractNumId w:val="41"/>
  </w:num>
  <w:num w:numId="24">
    <w:abstractNumId w:val="32"/>
  </w:num>
  <w:num w:numId="25">
    <w:abstractNumId w:val="31"/>
  </w:num>
  <w:num w:numId="26">
    <w:abstractNumId w:val="35"/>
  </w:num>
  <w:num w:numId="27">
    <w:abstractNumId w:val="7"/>
  </w:num>
  <w:num w:numId="28">
    <w:abstractNumId w:val="5"/>
  </w:num>
  <w:num w:numId="29">
    <w:abstractNumId w:val="6"/>
  </w:num>
  <w:num w:numId="30">
    <w:abstractNumId w:val="8"/>
  </w:num>
  <w:num w:numId="31">
    <w:abstractNumId w:val="39"/>
  </w:num>
  <w:num w:numId="32">
    <w:abstractNumId w:val="37"/>
  </w:num>
  <w:num w:numId="33">
    <w:abstractNumId w:val="26"/>
  </w:num>
  <w:num w:numId="34">
    <w:abstractNumId w:val="28"/>
  </w:num>
  <w:num w:numId="35">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D93"/>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3F22"/>
    <w:rsid w:val="000D4446"/>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C74"/>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459C"/>
    <w:rsid w:val="001C510D"/>
    <w:rsid w:val="001C554A"/>
    <w:rsid w:val="001C5A6C"/>
    <w:rsid w:val="001C6676"/>
    <w:rsid w:val="001C7533"/>
    <w:rsid w:val="001D01E8"/>
    <w:rsid w:val="001D0413"/>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44F8"/>
    <w:rsid w:val="002E49E8"/>
    <w:rsid w:val="002E533A"/>
    <w:rsid w:val="002E63CD"/>
    <w:rsid w:val="002E7016"/>
    <w:rsid w:val="002E78ED"/>
    <w:rsid w:val="002E7E97"/>
    <w:rsid w:val="002E7FA6"/>
    <w:rsid w:val="002F0285"/>
    <w:rsid w:val="002F02B6"/>
    <w:rsid w:val="002F03B5"/>
    <w:rsid w:val="002F32F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2456"/>
    <w:rsid w:val="00343775"/>
    <w:rsid w:val="00343AAB"/>
    <w:rsid w:val="00343C60"/>
    <w:rsid w:val="00343D77"/>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C26"/>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87C"/>
    <w:rsid w:val="004159F9"/>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5517"/>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220D"/>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901"/>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8FA"/>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DEA"/>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C7A"/>
    <w:rsid w:val="00726F74"/>
    <w:rsid w:val="00727F7A"/>
    <w:rsid w:val="00730982"/>
    <w:rsid w:val="00733533"/>
    <w:rsid w:val="00733A20"/>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4D2D"/>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929"/>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345"/>
    <w:rsid w:val="00990402"/>
    <w:rsid w:val="00990720"/>
    <w:rsid w:val="009913A2"/>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2AB"/>
    <w:rsid w:val="00AA4663"/>
    <w:rsid w:val="00AA50FB"/>
    <w:rsid w:val="00AA5587"/>
    <w:rsid w:val="00AA5BB9"/>
    <w:rsid w:val="00AA5CD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A0789"/>
    <w:rsid w:val="00BA1316"/>
    <w:rsid w:val="00BA15CA"/>
    <w:rsid w:val="00BA2072"/>
    <w:rsid w:val="00BA2694"/>
    <w:rsid w:val="00BA507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10D5"/>
    <w:rsid w:val="00BD1117"/>
    <w:rsid w:val="00BD11A7"/>
    <w:rsid w:val="00BD28D8"/>
    <w:rsid w:val="00BD2F7A"/>
    <w:rsid w:val="00BD520C"/>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5FED"/>
    <w:rsid w:val="00C564A0"/>
    <w:rsid w:val="00C56765"/>
    <w:rsid w:val="00C568A9"/>
    <w:rsid w:val="00C56F1A"/>
    <w:rsid w:val="00C574B5"/>
    <w:rsid w:val="00C5750D"/>
    <w:rsid w:val="00C57A99"/>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8A4"/>
    <w:rsid w:val="00DD7A66"/>
    <w:rsid w:val="00DE0361"/>
    <w:rsid w:val="00DE0A53"/>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E24"/>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7CC"/>
    <w:rsid w:val="00F83B8C"/>
    <w:rsid w:val="00F840EA"/>
    <w:rsid w:val="00F8473E"/>
    <w:rsid w:val="00F84DE4"/>
    <w:rsid w:val="00F86066"/>
    <w:rsid w:val="00F861FE"/>
    <w:rsid w:val="00F863FF"/>
    <w:rsid w:val="00F86CFC"/>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10678</Words>
  <Characters>67530</Characters>
  <Application>Microsoft Office Word</Application>
  <DocSecurity>4</DocSecurity>
  <Lines>562</Lines>
  <Paragraphs>156</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78052</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Milena Basta Trtnik</cp:lastModifiedBy>
  <cp:revision>2</cp:revision>
  <cp:lastPrinted>2022-01-11T08:29:00Z</cp:lastPrinted>
  <dcterms:created xsi:type="dcterms:W3CDTF">2022-04-03T16:31:00Z</dcterms:created>
  <dcterms:modified xsi:type="dcterms:W3CDTF">2022-04-03T16:31:00Z</dcterms:modified>
</cp:coreProperties>
</file>